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1E1" w:rsidRPr="00EA1019" w:rsidRDefault="000651E1" w:rsidP="003C6F84">
      <w:pPr>
        <w:suppressAutoHyphens/>
        <w:spacing w:after="0" w:line="240" w:lineRule="auto"/>
        <w:jc w:val="center"/>
        <w:rPr>
          <w:rFonts w:ascii="Times New Roman" w:hAnsi="Times New Roman"/>
          <w:sz w:val="28"/>
          <w:szCs w:val="28"/>
        </w:rPr>
      </w:pPr>
      <w:r w:rsidRPr="00EA1019">
        <w:rPr>
          <w:rFonts w:ascii="Times New Roman" w:hAnsi="Times New Roman"/>
          <w:sz w:val="28"/>
          <w:szCs w:val="28"/>
        </w:rPr>
        <w:t>МИНОБРНАУКИ РОССИИ</w:t>
      </w:r>
    </w:p>
    <w:p w:rsidR="000651E1" w:rsidRPr="00EA1019" w:rsidRDefault="000651E1" w:rsidP="003C6F84">
      <w:pPr>
        <w:suppressAutoHyphens/>
        <w:spacing w:after="0" w:line="240" w:lineRule="auto"/>
        <w:jc w:val="center"/>
        <w:rPr>
          <w:rFonts w:ascii="Times New Roman" w:hAnsi="Times New Roman"/>
          <w:sz w:val="28"/>
          <w:szCs w:val="28"/>
        </w:rPr>
      </w:pPr>
      <w:r w:rsidRPr="00EA1019">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0651E1" w:rsidRPr="00EA1019" w:rsidRDefault="000651E1" w:rsidP="003C6F84">
      <w:pPr>
        <w:suppressAutoHyphens/>
        <w:spacing w:after="0" w:line="240" w:lineRule="auto"/>
        <w:jc w:val="center"/>
        <w:rPr>
          <w:rFonts w:ascii="Times New Roman" w:hAnsi="Times New Roman"/>
          <w:b/>
          <w:sz w:val="28"/>
          <w:szCs w:val="28"/>
        </w:rPr>
      </w:pPr>
      <w:r w:rsidRPr="00EA1019">
        <w:rPr>
          <w:rFonts w:ascii="Times New Roman" w:hAnsi="Times New Roman"/>
          <w:b/>
          <w:sz w:val="28"/>
          <w:szCs w:val="28"/>
        </w:rPr>
        <w:t>«Гжельский государственный университет»</w:t>
      </w:r>
    </w:p>
    <w:p w:rsidR="000651E1" w:rsidRPr="00EA1019" w:rsidRDefault="000651E1" w:rsidP="003C6F84">
      <w:pPr>
        <w:suppressAutoHyphens/>
        <w:spacing w:after="0" w:line="240" w:lineRule="auto"/>
        <w:jc w:val="center"/>
        <w:rPr>
          <w:rFonts w:ascii="Times New Roman" w:hAnsi="Times New Roman"/>
          <w:sz w:val="28"/>
          <w:szCs w:val="28"/>
        </w:rPr>
      </w:pPr>
      <w:r w:rsidRPr="00EA1019">
        <w:rPr>
          <w:rFonts w:ascii="Times New Roman" w:hAnsi="Times New Roman"/>
          <w:sz w:val="28"/>
          <w:szCs w:val="28"/>
        </w:rPr>
        <w:t>(ГГУ)</w:t>
      </w:r>
    </w:p>
    <w:p w:rsidR="000651E1" w:rsidRPr="00EA1019" w:rsidRDefault="000651E1" w:rsidP="003C6F84">
      <w:pPr>
        <w:suppressAutoHyphens/>
        <w:spacing w:after="0" w:line="240" w:lineRule="auto"/>
        <w:rPr>
          <w:rFonts w:ascii="Times New Roman" w:hAnsi="Times New Roman"/>
          <w:sz w:val="28"/>
          <w:szCs w:val="28"/>
        </w:rPr>
      </w:pPr>
    </w:p>
    <w:p w:rsidR="000651E1" w:rsidRPr="00EA1019" w:rsidRDefault="000651E1" w:rsidP="003C6F84">
      <w:pPr>
        <w:pStyle w:val="Style15"/>
        <w:tabs>
          <w:tab w:val="left" w:leader="underscore" w:pos="9760"/>
        </w:tabs>
        <w:suppressAutoHyphens/>
        <w:rPr>
          <w:rStyle w:val="FontStyle53"/>
          <w:bCs/>
          <w:sz w:val="28"/>
          <w:szCs w:val="28"/>
        </w:rPr>
      </w:pPr>
    </w:p>
    <w:p w:rsidR="000651E1" w:rsidRPr="00C90B4F" w:rsidRDefault="000651E1" w:rsidP="003C6F84">
      <w:pPr>
        <w:pStyle w:val="Style15"/>
        <w:tabs>
          <w:tab w:val="left" w:leader="underscore" w:pos="9760"/>
        </w:tabs>
        <w:suppressAutoHyphens/>
        <w:jc w:val="right"/>
        <w:rPr>
          <w:rStyle w:val="FontStyle53"/>
          <w:bCs/>
          <w:sz w:val="28"/>
          <w:szCs w:val="28"/>
        </w:rPr>
      </w:pPr>
    </w:p>
    <w:p w:rsidR="000651E1" w:rsidRPr="00C90B4F" w:rsidRDefault="000651E1" w:rsidP="003C6F84">
      <w:pPr>
        <w:pStyle w:val="Style15"/>
        <w:tabs>
          <w:tab w:val="left" w:leader="underscore" w:pos="9760"/>
        </w:tabs>
        <w:suppressAutoHyphens/>
        <w:rPr>
          <w:rStyle w:val="FontStyle53"/>
          <w:bCs/>
          <w:sz w:val="28"/>
          <w:szCs w:val="28"/>
        </w:rPr>
      </w:pPr>
    </w:p>
    <w:p w:rsidR="000651E1" w:rsidRPr="00EA1019" w:rsidRDefault="000651E1" w:rsidP="003C6F84">
      <w:pPr>
        <w:pStyle w:val="Style15"/>
        <w:tabs>
          <w:tab w:val="left" w:leader="underscore" w:pos="9760"/>
        </w:tabs>
        <w:suppressAutoHyphens/>
        <w:jc w:val="right"/>
        <w:rPr>
          <w:rStyle w:val="FontStyle53"/>
          <w:bCs/>
          <w:sz w:val="28"/>
          <w:szCs w:val="28"/>
        </w:rPr>
      </w:pPr>
    </w:p>
    <w:p w:rsidR="000651E1" w:rsidRPr="00EA1019" w:rsidRDefault="000651E1" w:rsidP="003C6F84">
      <w:pPr>
        <w:pStyle w:val="Style15"/>
        <w:tabs>
          <w:tab w:val="left" w:leader="underscore" w:pos="9760"/>
        </w:tabs>
        <w:suppressAutoHyphens/>
        <w:rPr>
          <w:rStyle w:val="FontStyle53"/>
          <w:bCs/>
          <w:sz w:val="28"/>
          <w:szCs w:val="28"/>
        </w:rPr>
      </w:pPr>
    </w:p>
    <w:p w:rsidR="000651E1" w:rsidRPr="00EA1019" w:rsidRDefault="000651E1" w:rsidP="003C6F84">
      <w:pPr>
        <w:pStyle w:val="Style15"/>
        <w:tabs>
          <w:tab w:val="left" w:leader="underscore" w:pos="9760"/>
        </w:tabs>
        <w:suppressAutoHyphens/>
        <w:rPr>
          <w:rStyle w:val="FontStyle53"/>
          <w:bCs/>
          <w:sz w:val="28"/>
          <w:szCs w:val="28"/>
        </w:rPr>
      </w:pPr>
    </w:p>
    <w:p w:rsidR="000651E1" w:rsidRPr="00EA1019" w:rsidRDefault="000651E1" w:rsidP="003C6F84">
      <w:pPr>
        <w:tabs>
          <w:tab w:val="left" w:pos="680"/>
          <w:tab w:val="left" w:pos="851"/>
          <w:tab w:val="left" w:pos="6240"/>
        </w:tabs>
        <w:suppressAutoHyphens/>
        <w:spacing w:after="0" w:line="240" w:lineRule="auto"/>
        <w:rPr>
          <w:rFonts w:ascii="Times New Roman" w:hAnsi="Times New Roman"/>
          <w:noProof/>
          <w:sz w:val="28"/>
          <w:szCs w:val="28"/>
        </w:rPr>
      </w:pPr>
      <w:r w:rsidRPr="00EA1019">
        <w:rPr>
          <w:rFonts w:ascii="Times New Roman" w:hAnsi="Times New Roman"/>
          <w:noProof/>
          <w:sz w:val="28"/>
          <w:szCs w:val="28"/>
        </w:rPr>
        <w:tab/>
      </w:r>
    </w:p>
    <w:p w:rsidR="000651E1" w:rsidRPr="00EA1019" w:rsidRDefault="000651E1" w:rsidP="003C6F84">
      <w:pPr>
        <w:tabs>
          <w:tab w:val="left" w:pos="680"/>
          <w:tab w:val="left" w:pos="851"/>
          <w:tab w:val="left" w:pos="6240"/>
        </w:tabs>
        <w:suppressAutoHyphens/>
        <w:spacing w:after="0" w:line="240" w:lineRule="auto"/>
        <w:rPr>
          <w:rFonts w:ascii="Times New Roman" w:hAnsi="Times New Roman"/>
          <w:noProof/>
          <w:sz w:val="28"/>
          <w:szCs w:val="28"/>
        </w:rPr>
      </w:pPr>
    </w:p>
    <w:p w:rsidR="000651E1" w:rsidRPr="00EA1019" w:rsidRDefault="000651E1" w:rsidP="003C6F84">
      <w:pPr>
        <w:tabs>
          <w:tab w:val="left" w:pos="680"/>
          <w:tab w:val="left" w:pos="851"/>
          <w:tab w:val="left" w:pos="6240"/>
        </w:tabs>
        <w:suppressAutoHyphens/>
        <w:spacing w:after="0" w:line="240" w:lineRule="auto"/>
        <w:rPr>
          <w:rFonts w:ascii="Times New Roman" w:hAnsi="Times New Roman"/>
          <w:sz w:val="28"/>
          <w:szCs w:val="28"/>
        </w:rPr>
      </w:pPr>
    </w:p>
    <w:p w:rsidR="000651E1" w:rsidRPr="00EA1019" w:rsidRDefault="000651E1" w:rsidP="003C6F84">
      <w:pPr>
        <w:pStyle w:val="Style11"/>
        <w:widowControl/>
        <w:suppressAutoHyphens/>
        <w:rPr>
          <w:b/>
          <w:bCs/>
          <w:sz w:val="28"/>
          <w:szCs w:val="28"/>
          <w:u w:val="single"/>
        </w:rPr>
      </w:pPr>
      <w:r>
        <w:rPr>
          <w:b/>
          <w:bCs/>
          <w:sz w:val="28"/>
          <w:szCs w:val="28"/>
          <w:u w:val="single"/>
        </w:rPr>
        <w:t xml:space="preserve">РАБОЧАЯ </w:t>
      </w:r>
      <w:r w:rsidRPr="00EA1019">
        <w:rPr>
          <w:b/>
          <w:bCs/>
          <w:sz w:val="28"/>
          <w:szCs w:val="28"/>
          <w:u w:val="single"/>
        </w:rPr>
        <w:t xml:space="preserve">ПРОГРАММА </w:t>
      </w:r>
      <w:r w:rsidRPr="00DF4482">
        <w:rPr>
          <w:b/>
          <w:bCs/>
          <w:sz w:val="28"/>
          <w:szCs w:val="28"/>
          <w:u w:val="single"/>
        </w:rPr>
        <w:t xml:space="preserve">ПРЕДДИПЛОМНОЙ </w:t>
      </w:r>
      <w:r w:rsidRPr="00EA1019">
        <w:rPr>
          <w:b/>
          <w:bCs/>
          <w:sz w:val="28"/>
          <w:szCs w:val="28"/>
          <w:u w:val="single"/>
        </w:rPr>
        <w:t xml:space="preserve">ПРАКТИКИ </w:t>
      </w:r>
    </w:p>
    <w:p w:rsidR="000651E1" w:rsidRPr="00EA1019" w:rsidRDefault="000651E1" w:rsidP="003C6F84">
      <w:pPr>
        <w:pStyle w:val="Style11"/>
        <w:widowControl/>
        <w:suppressAutoHyphens/>
        <w:rPr>
          <w:b/>
          <w:bCs/>
          <w:sz w:val="28"/>
          <w:szCs w:val="28"/>
          <w:u w:val="single"/>
        </w:rPr>
      </w:pPr>
    </w:p>
    <w:p w:rsidR="000651E1" w:rsidRPr="00EA1019" w:rsidRDefault="000651E1" w:rsidP="003C6F84">
      <w:pPr>
        <w:pStyle w:val="Style15"/>
        <w:tabs>
          <w:tab w:val="left" w:leader="underscore" w:pos="9856"/>
        </w:tabs>
        <w:suppressAutoHyphens/>
        <w:rPr>
          <w:rStyle w:val="FontStyle53"/>
          <w:bCs/>
          <w:sz w:val="28"/>
          <w:szCs w:val="28"/>
        </w:rPr>
      </w:pPr>
    </w:p>
    <w:p w:rsidR="000651E1" w:rsidRPr="00EA1019" w:rsidRDefault="000651E1" w:rsidP="003C6F84">
      <w:pPr>
        <w:pStyle w:val="Style15"/>
        <w:tabs>
          <w:tab w:val="left" w:leader="underscore" w:pos="9856"/>
        </w:tabs>
        <w:suppressAutoHyphens/>
        <w:ind w:firstLine="720"/>
        <w:jc w:val="center"/>
        <w:rPr>
          <w:rStyle w:val="FontStyle53"/>
          <w:bCs/>
          <w:sz w:val="28"/>
          <w:szCs w:val="28"/>
        </w:rPr>
      </w:pPr>
    </w:p>
    <w:tbl>
      <w:tblPr>
        <w:tblW w:w="0" w:type="auto"/>
        <w:tblLook w:val="00A0" w:firstRow="1" w:lastRow="0" w:firstColumn="1" w:lastColumn="0" w:noHBand="0" w:noVBand="0"/>
      </w:tblPr>
      <w:tblGrid>
        <w:gridCol w:w="3621"/>
        <w:gridCol w:w="5664"/>
      </w:tblGrid>
      <w:tr w:rsidR="000651E1" w:rsidRPr="00107EE1" w:rsidTr="00107EE1">
        <w:trPr>
          <w:trHeight w:val="409"/>
        </w:trPr>
        <w:tc>
          <w:tcPr>
            <w:tcW w:w="3794" w:type="dxa"/>
          </w:tcPr>
          <w:p w:rsidR="000651E1" w:rsidRPr="00107EE1" w:rsidRDefault="000651E1" w:rsidP="00107EE1">
            <w:pPr>
              <w:pStyle w:val="Style15"/>
              <w:tabs>
                <w:tab w:val="left" w:leader="underscore" w:pos="9524"/>
              </w:tabs>
              <w:suppressAutoHyphens/>
              <w:rPr>
                <w:rStyle w:val="FontStyle53"/>
                <w:b w:val="0"/>
                <w:bCs/>
                <w:sz w:val="28"/>
                <w:szCs w:val="28"/>
                <w:lang w:eastAsia="en-US"/>
              </w:rPr>
            </w:pPr>
            <w:r w:rsidRPr="00107EE1">
              <w:rPr>
                <w:rStyle w:val="FontStyle53"/>
                <w:b w:val="0"/>
                <w:bCs/>
                <w:i/>
                <w:sz w:val="28"/>
                <w:szCs w:val="28"/>
                <w:lang w:eastAsia="en-US"/>
              </w:rPr>
              <w:t>Направление подготовки</w:t>
            </w:r>
          </w:p>
        </w:tc>
        <w:tc>
          <w:tcPr>
            <w:tcW w:w="6060" w:type="dxa"/>
            <w:tcBorders>
              <w:bottom w:val="single" w:sz="4" w:space="0" w:color="auto"/>
            </w:tcBorders>
          </w:tcPr>
          <w:p w:rsidR="000651E1" w:rsidRPr="00107EE1" w:rsidRDefault="000651E1" w:rsidP="00107EE1">
            <w:pPr>
              <w:suppressAutoHyphens/>
              <w:spacing w:after="0" w:line="240" w:lineRule="auto"/>
              <w:jc w:val="both"/>
              <w:rPr>
                <w:rStyle w:val="FontStyle53"/>
                <w:b w:val="0"/>
                <w:bCs/>
                <w:sz w:val="28"/>
                <w:szCs w:val="28"/>
                <w:lang w:eastAsia="en-US"/>
              </w:rPr>
            </w:pPr>
            <w:r w:rsidRPr="00107EE1">
              <w:rPr>
                <w:rFonts w:ascii="Times New Roman" w:hAnsi="Times New Roman"/>
                <w:color w:val="000000"/>
                <w:sz w:val="28"/>
                <w:szCs w:val="28"/>
                <w:lang w:eastAsia="en-US"/>
              </w:rPr>
              <w:t>51.03.03 Социально-культурная деятельность</w:t>
            </w:r>
          </w:p>
        </w:tc>
      </w:tr>
      <w:tr w:rsidR="000651E1" w:rsidRPr="00107EE1" w:rsidTr="00107EE1">
        <w:trPr>
          <w:trHeight w:val="402"/>
        </w:trPr>
        <w:tc>
          <w:tcPr>
            <w:tcW w:w="3794" w:type="dxa"/>
          </w:tcPr>
          <w:p w:rsidR="002B5472" w:rsidRDefault="002B5472" w:rsidP="00107EE1">
            <w:pPr>
              <w:pStyle w:val="Style15"/>
              <w:tabs>
                <w:tab w:val="left" w:leader="underscore" w:pos="9768"/>
              </w:tabs>
              <w:suppressAutoHyphens/>
              <w:rPr>
                <w:rStyle w:val="FontStyle53"/>
                <w:b w:val="0"/>
                <w:bCs/>
                <w:i/>
                <w:sz w:val="28"/>
                <w:szCs w:val="28"/>
                <w:lang w:eastAsia="en-US"/>
              </w:rPr>
            </w:pPr>
          </w:p>
          <w:p w:rsidR="000651E1" w:rsidRPr="00107EE1" w:rsidRDefault="000651E1" w:rsidP="00107EE1">
            <w:pPr>
              <w:pStyle w:val="Style15"/>
              <w:tabs>
                <w:tab w:val="left" w:leader="underscore" w:pos="9768"/>
              </w:tabs>
              <w:suppressAutoHyphens/>
              <w:rPr>
                <w:rStyle w:val="FontStyle53"/>
                <w:b w:val="0"/>
                <w:bCs/>
                <w:sz w:val="28"/>
                <w:szCs w:val="28"/>
                <w:lang w:eastAsia="en-US"/>
              </w:rPr>
            </w:pPr>
            <w:r w:rsidRPr="00107EE1">
              <w:rPr>
                <w:rStyle w:val="FontStyle53"/>
                <w:b w:val="0"/>
                <w:bCs/>
                <w:i/>
                <w:sz w:val="28"/>
                <w:szCs w:val="28"/>
                <w:lang w:eastAsia="en-US"/>
              </w:rPr>
              <w:t>Направленность (профиль)</w:t>
            </w:r>
          </w:p>
        </w:tc>
        <w:tc>
          <w:tcPr>
            <w:tcW w:w="6060" w:type="dxa"/>
            <w:tcBorders>
              <w:top w:val="single" w:sz="4" w:space="0" w:color="auto"/>
              <w:bottom w:val="single" w:sz="4" w:space="0" w:color="auto"/>
            </w:tcBorders>
          </w:tcPr>
          <w:p w:rsidR="002B5472" w:rsidRDefault="002B5472" w:rsidP="00107EE1">
            <w:pPr>
              <w:suppressAutoHyphens/>
              <w:spacing w:after="0" w:line="240" w:lineRule="auto"/>
              <w:jc w:val="both"/>
              <w:rPr>
                <w:rFonts w:ascii="Times New Roman" w:hAnsi="Times New Roman"/>
                <w:sz w:val="28"/>
                <w:szCs w:val="28"/>
                <w:lang w:eastAsia="en-US"/>
              </w:rPr>
            </w:pPr>
          </w:p>
          <w:p w:rsidR="000651E1" w:rsidRPr="00107EE1" w:rsidRDefault="000651E1" w:rsidP="00107EE1">
            <w:pPr>
              <w:suppressAutoHyphens/>
              <w:spacing w:after="0" w:line="240" w:lineRule="auto"/>
              <w:jc w:val="both"/>
              <w:rPr>
                <w:rStyle w:val="FontStyle53"/>
                <w:b w:val="0"/>
                <w:bCs/>
                <w:sz w:val="28"/>
                <w:szCs w:val="28"/>
                <w:lang w:eastAsia="en-US"/>
              </w:rPr>
            </w:pPr>
            <w:r w:rsidRPr="00107EE1">
              <w:rPr>
                <w:rFonts w:ascii="Times New Roman" w:hAnsi="Times New Roman"/>
                <w:sz w:val="28"/>
                <w:szCs w:val="28"/>
                <w:lang w:eastAsia="en-US"/>
              </w:rPr>
              <w:t>Организация и управление технологическими процессами в сфере социально-культурной деятельности</w:t>
            </w:r>
          </w:p>
        </w:tc>
      </w:tr>
      <w:tr w:rsidR="000651E1" w:rsidRPr="00107EE1" w:rsidTr="00107EE1">
        <w:tc>
          <w:tcPr>
            <w:tcW w:w="3794" w:type="dxa"/>
          </w:tcPr>
          <w:p w:rsidR="000651E1" w:rsidRPr="00107EE1" w:rsidRDefault="000651E1" w:rsidP="00107EE1">
            <w:pPr>
              <w:pStyle w:val="Style15"/>
              <w:tabs>
                <w:tab w:val="left" w:leader="underscore" w:pos="9768"/>
              </w:tabs>
              <w:suppressAutoHyphens/>
              <w:rPr>
                <w:rStyle w:val="FontStyle53"/>
                <w:b w:val="0"/>
                <w:bCs/>
                <w:i/>
                <w:sz w:val="28"/>
                <w:szCs w:val="28"/>
                <w:lang w:eastAsia="en-US"/>
              </w:rPr>
            </w:pPr>
          </w:p>
          <w:p w:rsidR="000651E1" w:rsidRPr="00107EE1" w:rsidRDefault="000651E1" w:rsidP="00107EE1">
            <w:pPr>
              <w:pStyle w:val="Style15"/>
              <w:tabs>
                <w:tab w:val="left" w:leader="underscore" w:pos="9768"/>
              </w:tabs>
              <w:suppressAutoHyphens/>
              <w:rPr>
                <w:rStyle w:val="FontStyle53"/>
                <w:b w:val="0"/>
                <w:bCs/>
                <w:sz w:val="28"/>
                <w:szCs w:val="28"/>
                <w:lang w:eastAsia="en-US"/>
              </w:rPr>
            </w:pPr>
            <w:r w:rsidRPr="00107EE1">
              <w:rPr>
                <w:rStyle w:val="FontStyle53"/>
                <w:b w:val="0"/>
                <w:bCs/>
                <w:i/>
                <w:sz w:val="28"/>
                <w:szCs w:val="28"/>
                <w:lang w:eastAsia="en-US"/>
              </w:rPr>
              <w:t>Квалификация  выпускника</w:t>
            </w:r>
          </w:p>
        </w:tc>
        <w:tc>
          <w:tcPr>
            <w:tcW w:w="6060" w:type="dxa"/>
            <w:tcBorders>
              <w:bottom w:val="single" w:sz="4" w:space="0" w:color="auto"/>
            </w:tcBorders>
          </w:tcPr>
          <w:p w:rsidR="000651E1" w:rsidRPr="00107EE1" w:rsidRDefault="000651E1" w:rsidP="00107EE1">
            <w:pPr>
              <w:pStyle w:val="Style15"/>
              <w:tabs>
                <w:tab w:val="left" w:leader="underscore" w:pos="9768"/>
              </w:tabs>
              <w:suppressAutoHyphens/>
              <w:rPr>
                <w:rStyle w:val="FontStyle53"/>
                <w:b w:val="0"/>
                <w:bCs/>
                <w:sz w:val="28"/>
                <w:szCs w:val="28"/>
                <w:lang w:eastAsia="en-US"/>
              </w:rPr>
            </w:pPr>
          </w:p>
          <w:p w:rsidR="000651E1" w:rsidRPr="00107EE1" w:rsidRDefault="000651E1" w:rsidP="00107EE1">
            <w:pPr>
              <w:pStyle w:val="Style15"/>
              <w:tabs>
                <w:tab w:val="left" w:leader="underscore" w:pos="9768"/>
              </w:tabs>
              <w:suppressAutoHyphens/>
              <w:rPr>
                <w:rStyle w:val="FontStyle53"/>
                <w:b w:val="0"/>
                <w:bCs/>
                <w:sz w:val="28"/>
                <w:szCs w:val="28"/>
                <w:lang w:eastAsia="en-US"/>
              </w:rPr>
            </w:pPr>
            <w:r w:rsidRPr="00107EE1">
              <w:rPr>
                <w:rStyle w:val="FontStyle53"/>
                <w:b w:val="0"/>
                <w:bCs/>
                <w:sz w:val="28"/>
                <w:szCs w:val="28"/>
                <w:lang w:eastAsia="en-US"/>
              </w:rPr>
              <w:t>бакалавр</w:t>
            </w:r>
          </w:p>
        </w:tc>
      </w:tr>
    </w:tbl>
    <w:p w:rsidR="000651E1" w:rsidRPr="00632126" w:rsidRDefault="000651E1" w:rsidP="003C6F84">
      <w:pPr>
        <w:pStyle w:val="Style12"/>
        <w:suppressAutoHyphens/>
        <w:spacing w:line="240" w:lineRule="auto"/>
        <w:ind w:firstLine="720"/>
        <w:jc w:val="both"/>
        <w:rPr>
          <w:rStyle w:val="FontStyle60"/>
          <w:sz w:val="28"/>
          <w:szCs w:val="28"/>
          <w:vertAlign w:val="superscript"/>
        </w:rPr>
      </w:pPr>
    </w:p>
    <w:p w:rsidR="000651E1" w:rsidRPr="00632126" w:rsidRDefault="000651E1" w:rsidP="003C6F84">
      <w:pPr>
        <w:pStyle w:val="Style15"/>
        <w:tabs>
          <w:tab w:val="left" w:leader="underscore" w:pos="9768"/>
        </w:tabs>
        <w:suppressAutoHyphens/>
        <w:rPr>
          <w:rStyle w:val="FontStyle53"/>
          <w:b w:val="0"/>
          <w:bCs/>
          <w:sz w:val="28"/>
          <w:szCs w:val="28"/>
        </w:rPr>
      </w:pPr>
    </w:p>
    <w:p w:rsidR="000651E1" w:rsidRPr="00EA1019" w:rsidRDefault="000651E1" w:rsidP="003C6F84">
      <w:pPr>
        <w:pStyle w:val="Style15"/>
        <w:tabs>
          <w:tab w:val="left" w:leader="underscore" w:pos="9768"/>
        </w:tabs>
        <w:suppressAutoHyphens/>
        <w:jc w:val="center"/>
        <w:rPr>
          <w:rStyle w:val="FontStyle53"/>
          <w:bCs/>
          <w:sz w:val="28"/>
          <w:szCs w:val="28"/>
        </w:rPr>
      </w:pPr>
    </w:p>
    <w:p w:rsidR="000651E1" w:rsidRPr="00EA1019" w:rsidRDefault="000651E1" w:rsidP="003C6F84">
      <w:pPr>
        <w:pStyle w:val="Style15"/>
        <w:tabs>
          <w:tab w:val="left" w:leader="underscore" w:pos="9768"/>
        </w:tabs>
        <w:suppressAutoHyphens/>
        <w:jc w:val="center"/>
        <w:rPr>
          <w:rStyle w:val="FontStyle53"/>
          <w:bCs/>
          <w:sz w:val="28"/>
          <w:szCs w:val="28"/>
        </w:rPr>
      </w:pPr>
    </w:p>
    <w:p w:rsidR="000651E1" w:rsidRPr="00EA1019" w:rsidRDefault="000651E1" w:rsidP="003C6F84">
      <w:pPr>
        <w:pStyle w:val="Style15"/>
        <w:tabs>
          <w:tab w:val="left" w:leader="underscore" w:pos="9768"/>
        </w:tabs>
        <w:suppressAutoHyphens/>
        <w:jc w:val="center"/>
        <w:rPr>
          <w:rStyle w:val="FontStyle53"/>
          <w:bCs/>
          <w:sz w:val="28"/>
          <w:szCs w:val="28"/>
        </w:rPr>
      </w:pPr>
    </w:p>
    <w:p w:rsidR="000651E1" w:rsidRPr="00EA1019" w:rsidRDefault="000651E1" w:rsidP="003C6F84">
      <w:pPr>
        <w:pStyle w:val="Style15"/>
        <w:tabs>
          <w:tab w:val="left" w:leader="underscore" w:pos="9768"/>
        </w:tabs>
        <w:suppressAutoHyphens/>
        <w:jc w:val="center"/>
        <w:rPr>
          <w:rStyle w:val="FontStyle53"/>
          <w:bCs/>
          <w:sz w:val="28"/>
          <w:szCs w:val="28"/>
        </w:rPr>
      </w:pPr>
    </w:p>
    <w:p w:rsidR="000651E1" w:rsidRPr="00EA1019" w:rsidRDefault="000651E1" w:rsidP="003C6F84">
      <w:pPr>
        <w:pStyle w:val="Style15"/>
        <w:tabs>
          <w:tab w:val="left" w:leader="underscore" w:pos="9768"/>
        </w:tabs>
        <w:suppressAutoHyphens/>
        <w:rPr>
          <w:rStyle w:val="FontStyle53"/>
          <w:bCs/>
          <w:sz w:val="28"/>
          <w:szCs w:val="28"/>
        </w:rPr>
      </w:pPr>
    </w:p>
    <w:p w:rsidR="000651E1" w:rsidRPr="00EA1019" w:rsidRDefault="000651E1" w:rsidP="003C6F84">
      <w:pPr>
        <w:pStyle w:val="Style15"/>
        <w:tabs>
          <w:tab w:val="left" w:leader="underscore" w:pos="9768"/>
        </w:tabs>
        <w:suppressAutoHyphens/>
        <w:rPr>
          <w:rStyle w:val="FontStyle53"/>
          <w:bCs/>
          <w:sz w:val="28"/>
          <w:szCs w:val="28"/>
        </w:rPr>
      </w:pPr>
    </w:p>
    <w:p w:rsidR="000651E1" w:rsidRDefault="000651E1" w:rsidP="003C6F84">
      <w:pPr>
        <w:pStyle w:val="Style15"/>
        <w:tabs>
          <w:tab w:val="left" w:leader="underscore" w:pos="9768"/>
        </w:tabs>
        <w:suppressAutoHyphens/>
        <w:rPr>
          <w:rStyle w:val="FontStyle53"/>
          <w:bCs/>
          <w:sz w:val="28"/>
          <w:szCs w:val="28"/>
        </w:rPr>
      </w:pPr>
    </w:p>
    <w:p w:rsidR="000651E1" w:rsidRDefault="000651E1" w:rsidP="003C6F84">
      <w:pPr>
        <w:pStyle w:val="Style15"/>
        <w:tabs>
          <w:tab w:val="left" w:leader="underscore" w:pos="9768"/>
        </w:tabs>
        <w:suppressAutoHyphens/>
        <w:rPr>
          <w:rStyle w:val="FontStyle53"/>
          <w:bCs/>
          <w:sz w:val="28"/>
          <w:szCs w:val="28"/>
        </w:rPr>
      </w:pPr>
    </w:p>
    <w:p w:rsidR="000651E1" w:rsidRDefault="000651E1" w:rsidP="003C6F84">
      <w:pPr>
        <w:pStyle w:val="Style15"/>
        <w:tabs>
          <w:tab w:val="left" w:leader="underscore" w:pos="9768"/>
        </w:tabs>
        <w:suppressAutoHyphens/>
        <w:rPr>
          <w:rStyle w:val="FontStyle53"/>
          <w:bCs/>
          <w:sz w:val="28"/>
          <w:szCs w:val="28"/>
        </w:rPr>
      </w:pPr>
    </w:p>
    <w:p w:rsidR="002B5472" w:rsidRDefault="002B5472" w:rsidP="003C6F84">
      <w:pPr>
        <w:pStyle w:val="Style15"/>
        <w:tabs>
          <w:tab w:val="left" w:leader="underscore" w:pos="9768"/>
        </w:tabs>
        <w:suppressAutoHyphens/>
        <w:rPr>
          <w:rStyle w:val="FontStyle53"/>
          <w:bCs/>
          <w:sz w:val="28"/>
          <w:szCs w:val="28"/>
        </w:rPr>
      </w:pPr>
    </w:p>
    <w:p w:rsidR="002B5472" w:rsidRDefault="002B5472" w:rsidP="003C6F84">
      <w:pPr>
        <w:pStyle w:val="Style15"/>
        <w:tabs>
          <w:tab w:val="left" w:leader="underscore" w:pos="9768"/>
        </w:tabs>
        <w:suppressAutoHyphens/>
        <w:rPr>
          <w:rStyle w:val="FontStyle53"/>
          <w:bCs/>
          <w:sz w:val="28"/>
          <w:szCs w:val="28"/>
        </w:rPr>
      </w:pPr>
      <w:bookmarkStart w:id="0" w:name="_GoBack"/>
      <w:bookmarkEnd w:id="0"/>
    </w:p>
    <w:p w:rsidR="000651E1" w:rsidRPr="00EA1019" w:rsidRDefault="000651E1" w:rsidP="003C6F84">
      <w:pPr>
        <w:pStyle w:val="Style15"/>
        <w:tabs>
          <w:tab w:val="left" w:leader="underscore" w:pos="9768"/>
        </w:tabs>
        <w:suppressAutoHyphens/>
        <w:rPr>
          <w:rStyle w:val="FontStyle53"/>
          <w:bCs/>
          <w:sz w:val="28"/>
          <w:szCs w:val="28"/>
        </w:rPr>
      </w:pPr>
    </w:p>
    <w:p w:rsidR="000651E1" w:rsidRPr="001D6821" w:rsidRDefault="000651E1" w:rsidP="003C6F84">
      <w:pPr>
        <w:pStyle w:val="Style15"/>
        <w:tabs>
          <w:tab w:val="left" w:leader="underscore" w:pos="9768"/>
        </w:tabs>
        <w:suppressAutoHyphens/>
        <w:jc w:val="center"/>
        <w:rPr>
          <w:rStyle w:val="FontStyle53"/>
          <w:b w:val="0"/>
          <w:bCs/>
          <w:sz w:val="28"/>
          <w:szCs w:val="28"/>
        </w:rPr>
      </w:pPr>
      <w:r>
        <w:rPr>
          <w:rStyle w:val="FontStyle53"/>
          <w:b w:val="0"/>
          <w:bCs/>
          <w:sz w:val="28"/>
          <w:szCs w:val="28"/>
        </w:rPr>
        <w:t>п</w:t>
      </w:r>
      <w:r w:rsidRPr="001D6821">
        <w:rPr>
          <w:rStyle w:val="FontStyle53"/>
          <w:b w:val="0"/>
          <w:bCs/>
          <w:sz w:val="28"/>
          <w:szCs w:val="28"/>
        </w:rPr>
        <w:t>ос. Электроизолятор</w:t>
      </w:r>
    </w:p>
    <w:p w:rsidR="000651E1" w:rsidRDefault="000651E1" w:rsidP="003C6F84">
      <w:pPr>
        <w:suppressAutoHyphens/>
        <w:spacing w:after="0" w:line="240" w:lineRule="auto"/>
        <w:rPr>
          <w:rFonts w:ascii="Times New Roman" w:hAnsi="Times New Roman"/>
          <w:sz w:val="24"/>
          <w:szCs w:val="24"/>
        </w:rPr>
      </w:pPr>
    </w:p>
    <w:p w:rsidR="000651E1" w:rsidRPr="00EA1019" w:rsidRDefault="000651E1" w:rsidP="003C6F84">
      <w:pPr>
        <w:suppressAutoHyphens/>
        <w:spacing w:after="0" w:line="240" w:lineRule="auto"/>
        <w:rPr>
          <w:rFonts w:ascii="Times New Roman" w:hAnsi="Times New Roman"/>
          <w:sz w:val="24"/>
          <w:szCs w:val="24"/>
        </w:rPr>
      </w:pPr>
    </w:p>
    <w:p w:rsidR="000651E1" w:rsidRDefault="000651E1" w:rsidP="007E2607">
      <w:pPr>
        <w:pStyle w:val="Style5"/>
        <w:widowControl/>
        <w:suppressAutoHyphens/>
        <w:spacing w:line="240" w:lineRule="auto"/>
        <w:ind w:right="-1"/>
        <w:jc w:val="both"/>
        <w:rPr>
          <w:rStyle w:val="FontStyle53"/>
          <w:b w:val="0"/>
          <w:bCs/>
          <w:sz w:val="24"/>
        </w:rPr>
      </w:pPr>
      <w:r>
        <w:lastRenderedPageBreak/>
        <w:tab/>
        <w:t>Рабочая п</w:t>
      </w:r>
      <w:r w:rsidRPr="00EA1019">
        <w:t xml:space="preserve">рограмма </w:t>
      </w:r>
      <w:r w:rsidR="00E34259">
        <w:t>преддипломной</w:t>
      </w:r>
      <w:r w:rsidRPr="00EA1019">
        <w:t xml:space="preserve"> практики составлена в соответствии с требованиями федерального государственного образовательного стандарта высшего образования по направлению </w:t>
      </w:r>
      <w:r w:rsidR="00A8084E">
        <w:t xml:space="preserve">подготовки 51.03.03 </w:t>
      </w:r>
      <w:r w:rsidRPr="00EA1019">
        <w:rPr>
          <w:rStyle w:val="FontStyle53"/>
          <w:b w:val="0"/>
          <w:bCs/>
          <w:sz w:val="24"/>
        </w:rPr>
        <w:t>Социально-культурная деятельность</w:t>
      </w:r>
      <w:r>
        <w:rPr>
          <w:rStyle w:val="FontStyle53"/>
          <w:b w:val="0"/>
          <w:bCs/>
          <w:sz w:val="24"/>
        </w:rPr>
        <w:t>.</w:t>
      </w:r>
    </w:p>
    <w:p w:rsidR="000651E1" w:rsidRPr="00E34259" w:rsidRDefault="000651E1" w:rsidP="007E2607">
      <w:pPr>
        <w:pStyle w:val="Style5"/>
        <w:widowControl/>
        <w:suppressAutoHyphens/>
        <w:spacing w:line="240" w:lineRule="auto"/>
        <w:ind w:right="-1" w:firstLine="374"/>
        <w:jc w:val="both"/>
      </w:pPr>
      <w:r w:rsidRPr="00640746">
        <w:t>В соответствии с требованиями ФГОСВО,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E34259">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34259">
          <w:t>2014 г</w:t>
        </w:r>
      </w:smartTag>
      <w:r w:rsidRPr="00E34259">
        <w:t>. N АК-44/05вн).</w:t>
      </w:r>
    </w:p>
    <w:p w:rsidR="000651E1" w:rsidRPr="007E2607" w:rsidRDefault="000651E1" w:rsidP="007E2607">
      <w:pPr>
        <w:pStyle w:val="Style5"/>
        <w:widowControl/>
        <w:suppressAutoHyphens/>
        <w:spacing w:line="240" w:lineRule="auto"/>
        <w:ind w:right="-1" w:firstLine="374"/>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651E1" w:rsidRPr="00EA1019" w:rsidRDefault="000651E1" w:rsidP="003C6F84">
      <w:pPr>
        <w:suppressAutoHyphens/>
        <w:spacing w:after="0" w:line="240" w:lineRule="auto"/>
        <w:ind w:firstLine="709"/>
        <w:jc w:val="both"/>
        <w:rPr>
          <w:rFonts w:ascii="Times New Roman" w:hAnsi="Times New Roman"/>
          <w:sz w:val="24"/>
          <w:szCs w:val="24"/>
        </w:rPr>
      </w:pPr>
    </w:p>
    <w:p w:rsidR="000651E1" w:rsidRPr="00EA1019" w:rsidRDefault="000651E1" w:rsidP="003C6F84">
      <w:pPr>
        <w:suppressAutoHyphens/>
        <w:spacing w:after="0" w:line="240" w:lineRule="auto"/>
        <w:ind w:firstLine="709"/>
        <w:jc w:val="both"/>
        <w:rPr>
          <w:rFonts w:ascii="Times New Roman" w:hAnsi="Times New Roman"/>
          <w:sz w:val="24"/>
          <w:szCs w:val="24"/>
        </w:rPr>
      </w:pPr>
    </w:p>
    <w:p w:rsidR="000651E1" w:rsidRDefault="000651E1" w:rsidP="003C6F84">
      <w:pPr>
        <w:suppressAutoHyphens/>
        <w:spacing w:after="0" w:line="240" w:lineRule="auto"/>
        <w:jc w:val="both"/>
        <w:rPr>
          <w:rFonts w:ascii="Times New Roman" w:hAnsi="Times New Roman"/>
          <w:sz w:val="24"/>
          <w:szCs w:val="24"/>
        </w:rPr>
      </w:pPr>
    </w:p>
    <w:p w:rsidR="000651E1" w:rsidRPr="00EA1019" w:rsidRDefault="000651E1" w:rsidP="003C6F84">
      <w:pPr>
        <w:suppressAutoHyphens/>
        <w:spacing w:after="0" w:line="240" w:lineRule="auto"/>
        <w:jc w:val="both"/>
        <w:rPr>
          <w:rFonts w:ascii="Times New Roman" w:hAnsi="Times New Roman"/>
          <w:sz w:val="24"/>
          <w:szCs w:val="24"/>
        </w:rPr>
      </w:pPr>
    </w:p>
    <w:p w:rsidR="000651E1" w:rsidRPr="00EA1019" w:rsidRDefault="000651E1" w:rsidP="003C6F84">
      <w:pPr>
        <w:suppressAutoHyphens/>
        <w:spacing w:after="0" w:line="240" w:lineRule="auto"/>
        <w:jc w:val="both"/>
        <w:rPr>
          <w:rFonts w:ascii="Times New Roman" w:hAnsi="Times New Roman"/>
          <w:sz w:val="24"/>
          <w:szCs w:val="24"/>
        </w:rPr>
      </w:pPr>
    </w:p>
    <w:p w:rsidR="000651E1" w:rsidRPr="00EA1019" w:rsidRDefault="000651E1" w:rsidP="003C6F84">
      <w:pPr>
        <w:suppressAutoHyphens/>
        <w:spacing w:after="0" w:line="240" w:lineRule="auto"/>
        <w:ind w:firstLine="709"/>
        <w:jc w:val="both"/>
        <w:rPr>
          <w:rFonts w:ascii="Times New Roman" w:hAnsi="Times New Roman"/>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p>
    <w:p w:rsidR="000651E1" w:rsidRDefault="000651E1" w:rsidP="003C6F84">
      <w:pPr>
        <w:suppressAutoHyphens/>
        <w:spacing w:after="0" w:line="240" w:lineRule="auto"/>
        <w:jc w:val="both"/>
        <w:rPr>
          <w:rFonts w:ascii="Times New Roman" w:hAnsi="Times New Roman"/>
          <w:b/>
          <w:bCs/>
          <w:sz w:val="24"/>
          <w:szCs w:val="24"/>
        </w:rPr>
      </w:pPr>
    </w:p>
    <w:p w:rsidR="000651E1" w:rsidRDefault="000651E1" w:rsidP="003C6F84">
      <w:pPr>
        <w:suppressAutoHyphens/>
        <w:spacing w:after="0" w:line="240" w:lineRule="auto"/>
        <w:jc w:val="both"/>
        <w:rPr>
          <w:rFonts w:ascii="Times New Roman" w:hAnsi="Times New Roman"/>
          <w:b/>
          <w:bCs/>
          <w:sz w:val="24"/>
          <w:szCs w:val="24"/>
        </w:rPr>
      </w:pPr>
    </w:p>
    <w:p w:rsidR="000651E1" w:rsidRDefault="000651E1" w:rsidP="003C6F84">
      <w:pPr>
        <w:suppressAutoHyphens/>
        <w:spacing w:after="0" w:line="240" w:lineRule="auto"/>
        <w:jc w:val="both"/>
        <w:rPr>
          <w:rFonts w:ascii="Times New Roman" w:hAnsi="Times New Roman"/>
          <w:b/>
          <w:bCs/>
          <w:sz w:val="24"/>
          <w:szCs w:val="24"/>
        </w:rPr>
      </w:pPr>
    </w:p>
    <w:p w:rsidR="000651E1" w:rsidRDefault="000651E1" w:rsidP="003C6F84">
      <w:pPr>
        <w:suppressAutoHyphens/>
        <w:spacing w:after="0" w:line="240" w:lineRule="auto"/>
        <w:jc w:val="both"/>
        <w:rPr>
          <w:rFonts w:ascii="Times New Roman" w:hAnsi="Times New Roman"/>
          <w:b/>
          <w:bCs/>
          <w:sz w:val="24"/>
          <w:szCs w:val="24"/>
        </w:rPr>
      </w:pPr>
    </w:p>
    <w:p w:rsidR="000651E1" w:rsidRDefault="000651E1" w:rsidP="003C6F84">
      <w:pPr>
        <w:suppressAutoHyphens/>
        <w:spacing w:after="0" w:line="240" w:lineRule="auto"/>
        <w:jc w:val="both"/>
        <w:rPr>
          <w:rFonts w:ascii="Times New Roman" w:hAnsi="Times New Roman"/>
          <w:b/>
          <w:bCs/>
          <w:sz w:val="24"/>
          <w:szCs w:val="24"/>
        </w:rPr>
        <w:sectPr w:rsidR="000651E1" w:rsidSect="00EA1019">
          <w:pgSz w:w="11905" w:h="16837"/>
          <w:pgMar w:top="1418" w:right="1418" w:bottom="1418" w:left="1418" w:header="720" w:footer="720" w:gutter="0"/>
          <w:cols w:space="720"/>
          <w:docGrid w:linePitch="360"/>
        </w:sectPr>
      </w:pPr>
    </w:p>
    <w:p w:rsidR="000651E1" w:rsidRPr="00EA1019" w:rsidRDefault="000651E1" w:rsidP="003C6F84">
      <w:pPr>
        <w:suppressAutoHyphens/>
        <w:spacing w:after="0" w:line="240" w:lineRule="auto"/>
        <w:jc w:val="both"/>
        <w:rPr>
          <w:rFonts w:ascii="Times New Roman" w:hAnsi="Times New Roman"/>
          <w:b/>
          <w:bCs/>
          <w:sz w:val="24"/>
          <w:szCs w:val="24"/>
        </w:rPr>
      </w:pPr>
      <w:r w:rsidRPr="00EA1019">
        <w:rPr>
          <w:rFonts w:ascii="Times New Roman" w:hAnsi="Times New Roman"/>
          <w:b/>
          <w:bCs/>
          <w:sz w:val="24"/>
          <w:szCs w:val="24"/>
        </w:rPr>
        <w:t>Содержание:</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1.Вид практики, способы и формы ее проведения</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2.Перечень планируемых результатов обучения при прохождения практики, соотнесенных с планируемыми результатами освоения образовательной программы</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3.Место практики в структуре ОП</w:t>
      </w:r>
      <w:r>
        <w:rPr>
          <w:rFonts w:ascii="Times New Roman" w:hAnsi="Times New Roman"/>
          <w:bCs/>
          <w:sz w:val="24"/>
          <w:szCs w:val="24"/>
        </w:rPr>
        <w:t>ОП</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4.Объем практики в зачетных единицах и ее продолжительности в неделях и академических часах</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5.Содержание практики</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6. Формы отчетности по практике</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7.Фонд оценочных средств для проведения промежуточной аттестации обучающихся по практике</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8.Перечень учебной литературы и ресурсов сети «Интернет», необходимых для проведения практики</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0651E1" w:rsidRPr="00EA1019" w:rsidRDefault="000651E1" w:rsidP="003C6F84">
      <w:pPr>
        <w:suppressAutoHyphens/>
        <w:spacing w:after="0" w:line="240" w:lineRule="auto"/>
        <w:jc w:val="both"/>
        <w:rPr>
          <w:rFonts w:ascii="Times New Roman" w:hAnsi="Times New Roman"/>
          <w:bCs/>
          <w:sz w:val="24"/>
          <w:szCs w:val="24"/>
        </w:rPr>
      </w:pPr>
      <w:r w:rsidRPr="00EA1019">
        <w:rPr>
          <w:rFonts w:ascii="Times New Roman" w:hAnsi="Times New Roman"/>
          <w:bCs/>
          <w:sz w:val="24"/>
          <w:szCs w:val="24"/>
        </w:rPr>
        <w:t>10.Описание материально-технической базы, необходимой для проведения практики</w:t>
      </w: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tabs>
          <w:tab w:val="left" w:pos="2715"/>
        </w:tabs>
        <w:suppressAutoHyphens/>
        <w:spacing w:after="0" w:line="240" w:lineRule="auto"/>
        <w:jc w:val="both"/>
        <w:rPr>
          <w:rFonts w:ascii="Times New Roman" w:hAnsi="Times New Roman"/>
          <w:bCs/>
          <w:sz w:val="24"/>
          <w:szCs w:val="24"/>
        </w:rPr>
      </w:pPr>
      <w:r>
        <w:rPr>
          <w:rFonts w:ascii="Times New Roman" w:hAnsi="Times New Roman"/>
          <w:bCs/>
          <w:sz w:val="24"/>
          <w:szCs w:val="24"/>
        </w:rPr>
        <w:tab/>
      </w:r>
    </w:p>
    <w:p w:rsidR="000651E1" w:rsidRDefault="000651E1" w:rsidP="003C6F84">
      <w:pPr>
        <w:tabs>
          <w:tab w:val="left" w:pos="2715"/>
        </w:tabs>
        <w:suppressAutoHyphens/>
        <w:spacing w:after="0" w:line="240" w:lineRule="auto"/>
        <w:jc w:val="both"/>
        <w:rPr>
          <w:rFonts w:ascii="Times New Roman" w:hAnsi="Times New Roman"/>
          <w:bCs/>
          <w:sz w:val="24"/>
          <w:szCs w:val="24"/>
        </w:rPr>
      </w:pPr>
    </w:p>
    <w:p w:rsidR="000651E1" w:rsidRDefault="000651E1" w:rsidP="003C6F84">
      <w:pPr>
        <w:tabs>
          <w:tab w:val="left" w:pos="2715"/>
        </w:tabs>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jc w:val="both"/>
        <w:rPr>
          <w:rFonts w:ascii="Times New Roman" w:hAnsi="Times New Roman"/>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r w:rsidRPr="00EA1019">
        <w:rPr>
          <w:rFonts w:ascii="Times New Roman" w:hAnsi="Times New Roman"/>
          <w:b/>
          <w:bCs/>
          <w:sz w:val="24"/>
          <w:szCs w:val="24"/>
        </w:rPr>
        <w:t>1.Вид практики, способы и формы ее проведения</w:t>
      </w:r>
    </w:p>
    <w:p w:rsidR="000651E1" w:rsidRPr="00EA1019" w:rsidRDefault="000651E1" w:rsidP="003C6F84">
      <w:pPr>
        <w:suppressAutoHyphens/>
        <w:spacing w:after="0" w:line="240" w:lineRule="auto"/>
        <w:jc w:val="both"/>
        <w:rPr>
          <w:rFonts w:ascii="Times New Roman" w:hAnsi="Times New Roman"/>
          <w:bCs/>
          <w:sz w:val="24"/>
          <w:szCs w:val="24"/>
        </w:rPr>
      </w:pPr>
    </w:p>
    <w:p w:rsidR="000651E1" w:rsidRDefault="000651E1" w:rsidP="003C6F84">
      <w:pPr>
        <w:suppressAutoHyphens/>
        <w:spacing w:after="0" w:line="240" w:lineRule="auto"/>
        <w:ind w:firstLine="567"/>
        <w:jc w:val="both"/>
        <w:rPr>
          <w:rFonts w:ascii="Times New Roman" w:hAnsi="Times New Roman"/>
          <w:bCs/>
          <w:sz w:val="24"/>
          <w:szCs w:val="24"/>
        </w:rPr>
      </w:pPr>
      <w:r w:rsidRPr="00EA1019">
        <w:rPr>
          <w:rFonts w:ascii="Times New Roman" w:hAnsi="Times New Roman"/>
          <w:bCs/>
          <w:sz w:val="24"/>
          <w:szCs w:val="24"/>
        </w:rPr>
        <w:t xml:space="preserve">Вид практики – </w:t>
      </w:r>
      <w:r w:rsidR="00E34259" w:rsidRPr="00EA1019">
        <w:rPr>
          <w:rFonts w:ascii="Times New Roman" w:hAnsi="Times New Roman"/>
          <w:bCs/>
          <w:sz w:val="24"/>
          <w:szCs w:val="24"/>
        </w:rPr>
        <w:t>преддипломная</w:t>
      </w:r>
      <w:r w:rsidRPr="00EA1019">
        <w:rPr>
          <w:rFonts w:ascii="Times New Roman" w:hAnsi="Times New Roman"/>
          <w:bCs/>
          <w:sz w:val="24"/>
          <w:szCs w:val="24"/>
        </w:rPr>
        <w:t xml:space="preserve"> практика. </w:t>
      </w:r>
    </w:p>
    <w:p w:rsidR="000651E1" w:rsidRPr="007E2607" w:rsidRDefault="000651E1" w:rsidP="007E2607">
      <w:pPr>
        <w:tabs>
          <w:tab w:val="left" w:pos="8241"/>
        </w:tabs>
        <w:spacing w:after="0"/>
        <w:jc w:val="both"/>
        <w:rPr>
          <w:rFonts w:ascii="Times New Roman" w:hAnsi="Times New Roman"/>
          <w:b/>
          <w:sz w:val="24"/>
          <w:szCs w:val="24"/>
        </w:rPr>
      </w:pPr>
      <w:r w:rsidRPr="009946F9">
        <w:rPr>
          <w:rFonts w:ascii="Times New Roman" w:hAnsi="Times New Roman"/>
          <w:b/>
          <w:sz w:val="24"/>
          <w:szCs w:val="24"/>
        </w:rPr>
        <w:t>*</w:t>
      </w:r>
      <w:r>
        <w:rPr>
          <w:rFonts w:ascii="Times New Roman" w:hAnsi="Times New Roman"/>
          <w:b/>
          <w:sz w:val="24"/>
          <w:szCs w:val="24"/>
        </w:rPr>
        <w:t>Пр</w:t>
      </w:r>
      <w:r w:rsidRPr="009946F9">
        <w:rPr>
          <w:rFonts w:ascii="Times New Roman" w:hAnsi="Times New Roman"/>
          <w:b/>
          <w:sz w:val="24"/>
          <w:szCs w:val="24"/>
        </w:rPr>
        <w:t>актика полностью реализуется в форме практической подготовки.</w:t>
      </w:r>
    </w:p>
    <w:p w:rsidR="000651E1" w:rsidRPr="00EA1019" w:rsidRDefault="000651E1" w:rsidP="007E2607">
      <w:pPr>
        <w:suppressAutoHyphens/>
        <w:spacing w:after="0" w:line="240" w:lineRule="auto"/>
        <w:ind w:firstLine="567"/>
        <w:jc w:val="both"/>
        <w:rPr>
          <w:rFonts w:ascii="Times New Roman" w:hAnsi="Times New Roman"/>
          <w:bCs/>
          <w:sz w:val="24"/>
          <w:szCs w:val="24"/>
        </w:rPr>
      </w:pPr>
      <w:r w:rsidRPr="00EA1019">
        <w:rPr>
          <w:rFonts w:ascii="Times New Roman" w:hAnsi="Times New Roman"/>
          <w:bCs/>
          <w:sz w:val="24"/>
          <w:szCs w:val="24"/>
        </w:rPr>
        <w:t>Тип практики – преддипломная практика.  Преддипломная практика запланирована для студентов, осваивающих программу по направлению подготовки</w:t>
      </w:r>
      <w:r w:rsidR="00207BCA">
        <w:rPr>
          <w:rFonts w:ascii="Times New Roman" w:hAnsi="Times New Roman"/>
          <w:bCs/>
          <w:sz w:val="24"/>
          <w:szCs w:val="24"/>
        </w:rPr>
        <w:t xml:space="preserve"> </w:t>
      </w:r>
      <w:r>
        <w:rPr>
          <w:rFonts w:ascii="Times New Roman" w:hAnsi="Times New Roman"/>
          <w:sz w:val="24"/>
          <w:szCs w:val="24"/>
        </w:rPr>
        <w:t>51.03.03 –</w:t>
      </w:r>
      <w:r w:rsidR="00207BCA">
        <w:rPr>
          <w:rFonts w:ascii="Times New Roman" w:hAnsi="Times New Roman"/>
          <w:sz w:val="24"/>
          <w:szCs w:val="24"/>
        </w:rPr>
        <w:t xml:space="preserve"> </w:t>
      </w:r>
      <w:r w:rsidRPr="00EA1019">
        <w:rPr>
          <w:rStyle w:val="FontStyle53"/>
          <w:b w:val="0"/>
          <w:bCs/>
          <w:sz w:val="24"/>
          <w:szCs w:val="24"/>
        </w:rPr>
        <w:t>Социально-культурная деятельность</w:t>
      </w:r>
    </w:p>
    <w:p w:rsidR="000651E1" w:rsidRPr="00EA1019" w:rsidRDefault="000651E1" w:rsidP="003C6F84">
      <w:pPr>
        <w:suppressAutoHyphens/>
        <w:spacing w:after="0" w:line="240" w:lineRule="auto"/>
        <w:ind w:firstLine="567"/>
        <w:jc w:val="both"/>
        <w:rPr>
          <w:rFonts w:ascii="Times New Roman" w:hAnsi="Times New Roman"/>
          <w:bCs/>
          <w:sz w:val="24"/>
          <w:szCs w:val="24"/>
        </w:rPr>
      </w:pPr>
      <w:r w:rsidRPr="00EA1019">
        <w:rPr>
          <w:rFonts w:ascii="Times New Roman" w:hAnsi="Times New Roman"/>
          <w:bCs/>
          <w:sz w:val="24"/>
          <w:szCs w:val="24"/>
        </w:rPr>
        <w:t>Способ проведения практики –  выездная</w:t>
      </w:r>
      <w:r>
        <w:rPr>
          <w:rFonts w:ascii="Times New Roman" w:hAnsi="Times New Roman"/>
          <w:bCs/>
          <w:sz w:val="24"/>
          <w:szCs w:val="24"/>
        </w:rPr>
        <w:t>, стационарная</w:t>
      </w:r>
      <w:r w:rsidRPr="00EA1019">
        <w:rPr>
          <w:rFonts w:ascii="Times New Roman" w:hAnsi="Times New Roman"/>
          <w:bCs/>
          <w:sz w:val="24"/>
          <w:szCs w:val="24"/>
        </w:rPr>
        <w:t>.</w:t>
      </w:r>
    </w:p>
    <w:p w:rsidR="000651E1" w:rsidRPr="00EA1019" w:rsidRDefault="000651E1" w:rsidP="003C6F84">
      <w:pPr>
        <w:suppressAutoHyphens/>
        <w:spacing w:after="0" w:line="240" w:lineRule="auto"/>
        <w:ind w:firstLine="567"/>
        <w:jc w:val="both"/>
        <w:rPr>
          <w:rFonts w:ascii="Times New Roman" w:hAnsi="Times New Roman"/>
          <w:bCs/>
          <w:sz w:val="24"/>
          <w:szCs w:val="24"/>
        </w:rPr>
      </w:pPr>
      <w:r w:rsidRPr="00EA1019">
        <w:rPr>
          <w:rFonts w:ascii="Times New Roman" w:hAnsi="Times New Roman"/>
          <w:bCs/>
          <w:sz w:val="24"/>
          <w:szCs w:val="24"/>
        </w:rPr>
        <w:t>Форма проведения практики – дискретная.</w:t>
      </w:r>
    </w:p>
    <w:p w:rsidR="000651E1" w:rsidRDefault="000651E1" w:rsidP="003C6F84">
      <w:pPr>
        <w:tabs>
          <w:tab w:val="left" w:pos="0"/>
        </w:tabs>
        <w:suppressAutoHyphens/>
        <w:spacing w:after="0" w:line="240" w:lineRule="auto"/>
        <w:ind w:firstLine="567"/>
        <w:jc w:val="both"/>
        <w:rPr>
          <w:rFonts w:ascii="Times New Roman" w:hAnsi="Times New Roman"/>
          <w:sz w:val="24"/>
          <w:szCs w:val="24"/>
        </w:rPr>
      </w:pPr>
      <w:r w:rsidRPr="00EA1019">
        <w:rPr>
          <w:rFonts w:ascii="Times New Roman" w:hAnsi="Times New Roman"/>
          <w:b/>
          <w:snapToGrid w:val="0"/>
          <w:color w:val="000000"/>
          <w:sz w:val="24"/>
          <w:szCs w:val="24"/>
        </w:rPr>
        <w:t>Цель</w:t>
      </w:r>
      <w:r w:rsidRPr="00EA1019">
        <w:rPr>
          <w:rFonts w:ascii="Times New Roman" w:hAnsi="Times New Roman"/>
          <w:snapToGrid w:val="0"/>
          <w:color w:val="000000"/>
          <w:sz w:val="24"/>
          <w:szCs w:val="24"/>
        </w:rPr>
        <w:t xml:space="preserve"> преддипломной  практики: </w:t>
      </w:r>
    </w:p>
    <w:p w:rsidR="000651E1" w:rsidRPr="00EA1019" w:rsidRDefault="000651E1" w:rsidP="003C6F84">
      <w:pPr>
        <w:tabs>
          <w:tab w:val="left" w:pos="0"/>
        </w:tabs>
        <w:suppressAutoHyphens/>
        <w:spacing w:after="0" w:line="240" w:lineRule="auto"/>
        <w:ind w:firstLine="567"/>
        <w:jc w:val="both"/>
        <w:rPr>
          <w:rFonts w:ascii="Times New Roman" w:hAnsi="Times New Roman"/>
          <w:sz w:val="24"/>
          <w:szCs w:val="24"/>
        </w:rPr>
      </w:pPr>
      <w:r>
        <w:rPr>
          <w:rFonts w:ascii="Times New Roman" w:hAnsi="Times New Roman"/>
          <w:sz w:val="24"/>
          <w:szCs w:val="24"/>
        </w:rPr>
        <w:t>-</w:t>
      </w:r>
      <w:r w:rsidRPr="00EA1019">
        <w:rPr>
          <w:rFonts w:ascii="Times New Roman" w:hAnsi="Times New Roman"/>
          <w:sz w:val="24"/>
          <w:szCs w:val="24"/>
        </w:rPr>
        <w:t>проведение самостоятельной научно- исследовательской работы по выбранной теме выпускной квалификационной работы, изучение нормативных, методических и инструктивных материалов, специальной литературы;</w:t>
      </w:r>
    </w:p>
    <w:p w:rsidR="000651E1" w:rsidRPr="00EA1019" w:rsidRDefault="000651E1" w:rsidP="003C6F84">
      <w:pPr>
        <w:tabs>
          <w:tab w:val="left" w:pos="0"/>
        </w:tabs>
        <w:suppressAutoHyphens/>
        <w:spacing w:after="0" w:line="240" w:lineRule="auto"/>
        <w:ind w:firstLine="567"/>
        <w:jc w:val="both"/>
        <w:rPr>
          <w:rFonts w:ascii="Times New Roman" w:hAnsi="Times New Roman"/>
          <w:sz w:val="24"/>
          <w:szCs w:val="24"/>
        </w:rPr>
      </w:pPr>
      <w:r w:rsidRPr="00EA1019">
        <w:rPr>
          <w:rFonts w:ascii="Times New Roman" w:hAnsi="Times New Roman"/>
          <w:sz w:val="24"/>
          <w:szCs w:val="24"/>
        </w:rPr>
        <w:t>- отработка полученных в ходе обучения и учебной практики навыков;</w:t>
      </w:r>
    </w:p>
    <w:p w:rsidR="000651E1" w:rsidRPr="00EA1019" w:rsidRDefault="000651E1" w:rsidP="003C6F84">
      <w:pPr>
        <w:pStyle w:val="13"/>
        <w:suppressAutoHyphens/>
        <w:spacing w:before="0" w:after="0"/>
        <w:ind w:firstLine="567"/>
        <w:jc w:val="both"/>
        <w:rPr>
          <w:szCs w:val="24"/>
        </w:rPr>
      </w:pPr>
      <w:r w:rsidRPr="00EA1019">
        <w:rPr>
          <w:szCs w:val="24"/>
        </w:rPr>
        <w:t xml:space="preserve">- сбор, систематизация, обобщение материалов для подготовки выпускной квалификационной работы. </w:t>
      </w:r>
    </w:p>
    <w:p w:rsidR="000651E1" w:rsidRPr="00EA1019" w:rsidRDefault="000651E1" w:rsidP="003C6F84">
      <w:pPr>
        <w:pStyle w:val="27"/>
        <w:shd w:val="clear" w:color="auto" w:fill="auto"/>
        <w:suppressAutoHyphens/>
        <w:spacing w:after="0" w:line="240" w:lineRule="auto"/>
        <w:ind w:firstLine="567"/>
        <w:jc w:val="both"/>
        <w:rPr>
          <w:color w:val="000000"/>
          <w:sz w:val="24"/>
          <w:szCs w:val="24"/>
        </w:rPr>
      </w:pPr>
      <w:r w:rsidRPr="00EA1019">
        <w:rPr>
          <w:b/>
          <w:color w:val="000000"/>
          <w:sz w:val="24"/>
          <w:szCs w:val="24"/>
        </w:rPr>
        <w:t>Задачами</w:t>
      </w:r>
      <w:r w:rsidRPr="00EA1019">
        <w:rPr>
          <w:color w:val="000000"/>
          <w:sz w:val="24"/>
          <w:szCs w:val="24"/>
        </w:rPr>
        <w:t xml:space="preserve"> преддипломной  практики являются: </w:t>
      </w:r>
    </w:p>
    <w:p w:rsidR="000651E1" w:rsidRPr="00EA1019" w:rsidRDefault="000651E1" w:rsidP="003C6F84">
      <w:pPr>
        <w:pStyle w:val="27"/>
        <w:shd w:val="clear" w:color="auto" w:fill="auto"/>
        <w:suppressAutoHyphens/>
        <w:spacing w:after="0" w:line="240" w:lineRule="auto"/>
        <w:ind w:firstLine="567"/>
        <w:jc w:val="both"/>
        <w:rPr>
          <w:color w:val="000000"/>
          <w:sz w:val="24"/>
          <w:szCs w:val="24"/>
        </w:rPr>
      </w:pPr>
      <w:r w:rsidRPr="00EA1019">
        <w:rPr>
          <w:b/>
          <w:color w:val="000000"/>
          <w:sz w:val="24"/>
          <w:szCs w:val="24"/>
        </w:rPr>
        <w:t xml:space="preserve">- </w:t>
      </w:r>
      <w:r w:rsidRPr="00EA1019">
        <w:rPr>
          <w:sz w:val="24"/>
          <w:szCs w:val="24"/>
        </w:rPr>
        <w:t>систематизация и углубление теоретических и практических знаний по профилю подготовки, их применение при решении конкретных управленческих или методических задач в соответствии с темой выпускной квалификационной работы;</w:t>
      </w:r>
    </w:p>
    <w:p w:rsidR="000651E1" w:rsidRPr="003331B8" w:rsidRDefault="000651E1" w:rsidP="003C6F84">
      <w:pPr>
        <w:pStyle w:val="27"/>
        <w:shd w:val="clear" w:color="auto" w:fill="auto"/>
        <w:tabs>
          <w:tab w:val="left" w:pos="903"/>
        </w:tabs>
        <w:suppressAutoHyphens/>
        <w:spacing w:after="0" w:line="240" w:lineRule="auto"/>
        <w:ind w:firstLine="567"/>
        <w:jc w:val="both"/>
        <w:rPr>
          <w:spacing w:val="-2"/>
          <w:sz w:val="24"/>
          <w:szCs w:val="24"/>
        </w:rPr>
      </w:pPr>
      <w:r w:rsidRPr="00EA1019">
        <w:rPr>
          <w:sz w:val="24"/>
          <w:szCs w:val="24"/>
        </w:rPr>
        <w:t xml:space="preserve">- </w:t>
      </w:r>
      <w:r w:rsidRPr="003331B8">
        <w:rPr>
          <w:spacing w:val="-2"/>
          <w:sz w:val="24"/>
          <w:szCs w:val="24"/>
        </w:rPr>
        <w:t>углубление и закрепление знаний, полученных в период обучения и предшествующих практик, необходимых для написания выпускной квалификационной работы;</w:t>
      </w:r>
    </w:p>
    <w:p w:rsidR="000651E1" w:rsidRDefault="000651E1" w:rsidP="003C6F84">
      <w:pPr>
        <w:pStyle w:val="27"/>
        <w:shd w:val="clear" w:color="auto" w:fill="auto"/>
        <w:tabs>
          <w:tab w:val="left" w:pos="999"/>
        </w:tabs>
        <w:suppressAutoHyphens/>
        <w:spacing w:after="0" w:line="240" w:lineRule="auto"/>
        <w:ind w:firstLine="567"/>
        <w:jc w:val="both"/>
        <w:rPr>
          <w:sz w:val="24"/>
          <w:szCs w:val="24"/>
        </w:rPr>
      </w:pPr>
      <w:r w:rsidRPr="00EA1019">
        <w:rPr>
          <w:sz w:val="24"/>
          <w:szCs w:val="24"/>
        </w:rPr>
        <w:t>- овладение методологией и умениями научно-исследовательской деятельности по проблеме выпускной квалификационной работы;</w:t>
      </w:r>
    </w:p>
    <w:p w:rsidR="000651E1" w:rsidRPr="00EA1019" w:rsidRDefault="000651E1" w:rsidP="003C6F84">
      <w:pPr>
        <w:tabs>
          <w:tab w:val="left" w:pos="720"/>
        </w:tabs>
        <w:suppressAutoHyphens/>
        <w:spacing w:after="0" w:line="240" w:lineRule="auto"/>
        <w:ind w:firstLine="567"/>
        <w:jc w:val="both"/>
        <w:rPr>
          <w:rFonts w:ascii="Times New Roman" w:hAnsi="Times New Roman"/>
          <w:sz w:val="24"/>
          <w:szCs w:val="24"/>
          <w:lang w:eastAsia="ar-SA"/>
        </w:rPr>
      </w:pPr>
      <w:r w:rsidRPr="00EA1019">
        <w:rPr>
          <w:rFonts w:ascii="Times New Roman" w:hAnsi="Times New Roman"/>
          <w:sz w:val="24"/>
          <w:szCs w:val="24"/>
          <w:lang w:eastAsia="ar-SA"/>
        </w:rPr>
        <w:t>- формирование навыков исследовательской деятельности;</w:t>
      </w:r>
    </w:p>
    <w:p w:rsidR="000651E1" w:rsidRPr="00EA1019" w:rsidRDefault="000651E1" w:rsidP="003C6F84">
      <w:pPr>
        <w:pStyle w:val="27"/>
        <w:shd w:val="clear" w:color="auto" w:fill="auto"/>
        <w:tabs>
          <w:tab w:val="left" w:pos="999"/>
        </w:tabs>
        <w:suppressAutoHyphens/>
        <w:spacing w:after="0" w:line="240" w:lineRule="auto"/>
        <w:ind w:firstLine="567"/>
        <w:jc w:val="both"/>
        <w:rPr>
          <w:sz w:val="24"/>
          <w:szCs w:val="24"/>
        </w:rPr>
      </w:pPr>
      <w:r w:rsidRPr="00EA1019">
        <w:rPr>
          <w:sz w:val="24"/>
          <w:szCs w:val="24"/>
          <w:lang w:eastAsia="ar-SA"/>
        </w:rPr>
        <w:t>-разработка и реализация тво</w:t>
      </w:r>
      <w:r>
        <w:rPr>
          <w:sz w:val="24"/>
          <w:szCs w:val="24"/>
          <w:lang w:eastAsia="ar-SA"/>
        </w:rPr>
        <w:t>рческой части выпускной квалификационной работы</w:t>
      </w:r>
    </w:p>
    <w:p w:rsidR="000651E1" w:rsidRPr="008D7922" w:rsidRDefault="000651E1" w:rsidP="003C6F84">
      <w:pPr>
        <w:suppressAutoHyphens/>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b/>
          <w:sz w:val="24"/>
          <w:szCs w:val="24"/>
        </w:rPr>
        <w:t xml:space="preserve">Место </w:t>
      </w:r>
      <w:r w:rsidRPr="00EA1019">
        <w:rPr>
          <w:rFonts w:ascii="Times New Roman" w:hAnsi="Times New Roman"/>
          <w:b/>
          <w:sz w:val="24"/>
          <w:szCs w:val="24"/>
        </w:rPr>
        <w:t>практики</w:t>
      </w:r>
      <w:r w:rsidRPr="008D7922">
        <w:rPr>
          <w:rFonts w:ascii="Times New Roman" w:hAnsi="Times New Roman"/>
          <w:sz w:val="24"/>
          <w:szCs w:val="24"/>
        </w:rPr>
        <w:t>–базами практики являются организации и учреждения социально-культурной сферы:</w:t>
      </w:r>
      <w:r w:rsidRPr="008D7922">
        <w:rPr>
          <w:rFonts w:ascii="Times New Roman" w:hAnsi="Times New Roman"/>
          <w:sz w:val="24"/>
          <w:szCs w:val="24"/>
          <w:lang w:eastAsia="ar-SA"/>
        </w:rPr>
        <w:t xml:space="preserve"> дома и дворцы культуры, учреждения общего и дополнительного образования, парки культуры и отдыха, ста</w:t>
      </w:r>
      <w:r w:rsidRPr="008D7922">
        <w:rPr>
          <w:rFonts w:ascii="Times New Roman" w:hAnsi="Times New Roman"/>
          <w:sz w:val="24"/>
          <w:szCs w:val="24"/>
          <w:lang w:eastAsia="ar-SA"/>
        </w:rPr>
        <w:softHyphen/>
        <w:t>дионы, клубы, концертные организа</w:t>
      </w:r>
      <w:r w:rsidRPr="008D7922">
        <w:rPr>
          <w:rFonts w:ascii="Times New Roman" w:hAnsi="Times New Roman"/>
          <w:sz w:val="24"/>
          <w:szCs w:val="24"/>
          <w:lang w:eastAsia="ar-SA"/>
        </w:rPr>
        <w:softHyphen/>
        <w:t>ции, самодеятельные и профессиональные группы испол</w:t>
      </w:r>
      <w:r w:rsidRPr="008D7922">
        <w:rPr>
          <w:rFonts w:ascii="Times New Roman" w:hAnsi="Times New Roman"/>
          <w:sz w:val="24"/>
          <w:szCs w:val="24"/>
          <w:lang w:eastAsia="ar-SA"/>
        </w:rPr>
        <w:softHyphen/>
        <w:t>нителей, театральные студии, теле- и радиокомпании, рек</w:t>
      </w:r>
      <w:r w:rsidRPr="008D7922">
        <w:rPr>
          <w:rFonts w:ascii="Times New Roman" w:hAnsi="Times New Roman"/>
          <w:sz w:val="24"/>
          <w:szCs w:val="24"/>
          <w:lang w:eastAsia="ar-SA"/>
        </w:rPr>
        <w:softHyphen/>
        <w:t>ламные фирмы и другие учреждения, занимающиеся вопросами соци</w:t>
      </w:r>
      <w:r w:rsidRPr="008D7922">
        <w:rPr>
          <w:rFonts w:ascii="Times New Roman" w:hAnsi="Times New Roman"/>
          <w:sz w:val="24"/>
          <w:szCs w:val="24"/>
          <w:lang w:eastAsia="ar-SA"/>
        </w:rPr>
        <w:softHyphen/>
        <w:t xml:space="preserve">ально-культурной деятельности, а также </w:t>
      </w:r>
      <w:r w:rsidRPr="008D7922">
        <w:rPr>
          <w:rFonts w:ascii="Times New Roman" w:hAnsi="Times New Roman"/>
          <w:sz w:val="24"/>
          <w:szCs w:val="24"/>
        </w:rPr>
        <w:t>учреждения среднего профессионального образования, учреждения дополнительного образования, в том числе дополнительного образования детей, общеобразовательные учреждения.</w:t>
      </w:r>
    </w:p>
    <w:p w:rsidR="000651E1" w:rsidRPr="00EA1019" w:rsidRDefault="000651E1" w:rsidP="00207BCA">
      <w:pPr>
        <w:shd w:val="clear" w:color="auto" w:fill="FFFFFF"/>
        <w:suppressAutoHyphens/>
        <w:spacing w:after="0" w:line="240" w:lineRule="auto"/>
        <w:ind w:firstLine="709"/>
        <w:jc w:val="both"/>
        <w:rPr>
          <w:rFonts w:ascii="Times New Roman" w:hAnsi="Times New Roman"/>
          <w:sz w:val="24"/>
          <w:szCs w:val="24"/>
          <w:lang w:eastAsia="ar-SA"/>
        </w:rPr>
      </w:pPr>
      <w:r w:rsidRPr="008D7922">
        <w:rPr>
          <w:rFonts w:ascii="Times New Roman" w:hAnsi="Times New Roman"/>
          <w:sz w:val="24"/>
          <w:szCs w:val="24"/>
        </w:rPr>
        <w:t>Место прохождения практики определяется с учетом пожеланий обучающихся и может быть выбрано обучающимися самостоятельно.</w:t>
      </w:r>
    </w:p>
    <w:p w:rsidR="000651E1" w:rsidRPr="00EA1019" w:rsidRDefault="000651E1" w:rsidP="003C6F84">
      <w:pPr>
        <w:suppressAutoHyphens/>
        <w:spacing w:after="0" w:line="240" w:lineRule="auto"/>
        <w:ind w:firstLine="567"/>
        <w:jc w:val="both"/>
        <w:rPr>
          <w:rFonts w:ascii="Times New Roman" w:hAnsi="Times New Roman"/>
          <w:sz w:val="24"/>
          <w:szCs w:val="24"/>
        </w:rPr>
      </w:pPr>
      <w:r w:rsidRPr="00EA1019">
        <w:rPr>
          <w:rFonts w:ascii="Times New Roman" w:hAnsi="Times New Roman"/>
          <w:sz w:val="24"/>
          <w:szCs w:val="24"/>
        </w:rPr>
        <w:t>Программа практики составлена в соответствии с:</w:t>
      </w:r>
    </w:p>
    <w:p w:rsidR="000651E1" w:rsidRPr="00EA1019" w:rsidRDefault="000651E1" w:rsidP="003C6F84">
      <w:pPr>
        <w:numPr>
          <w:ilvl w:val="0"/>
          <w:numId w:val="2"/>
        </w:numPr>
        <w:tabs>
          <w:tab w:val="left" w:pos="1134"/>
        </w:tabs>
        <w:suppressAutoHyphens/>
        <w:spacing w:after="0" w:line="240" w:lineRule="auto"/>
        <w:ind w:left="0" w:firstLine="567"/>
        <w:jc w:val="both"/>
        <w:rPr>
          <w:rFonts w:ascii="Times New Roman" w:hAnsi="Times New Roman"/>
          <w:sz w:val="24"/>
          <w:szCs w:val="24"/>
        </w:rPr>
      </w:pPr>
      <w:r w:rsidRPr="00EA1019">
        <w:rPr>
          <w:rFonts w:ascii="Times New Roman" w:hAnsi="Times New Roman"/>
          <w:sz w:val="24"/>
          <w:szCs w:val="24"/>
        </w:rPr>
        <w:t>Федеральным Законом «Об образовании в Российской Федерации» от 29.12.2012г.  N 273-ФЗ;</w:t>
      </w:r>
    </w:p>
    <w:p w:rsidR="000651E1" w:rsidRPr="00EA1019" w:rsidRDefault="000651E1" w:rsidP="003C6F84">
      <w:pPr>
        <w:numPr>
          <w:ilvl w:val="0"/>
          <w:numId w:val="2"/>
        </w:numPr>
        <w:tabs>
          <w:tab w:val="left" w:pos="1134"/>
        </w:tabs>
        <w:suppressAutoHyphens/>
        <w:spacing w:after="0" w:line="240" w:lineRule="auto"/>
        <w:ind w:left="0" w:firstLine="567"/>
        <w:jc w:val="both"/>
        <w:rPr>
          <w:rFonts w:ascii="Times New Roman" w:hAnsi="Times New Roman"/>
          <w:sz w:val="24"/>
          <w:szCs w:val="24"/>
        </w:rPr>
      </w:pPr>
      <w:r w:rsidRPr="00EA1019">
        <w:rPr>
          <w:rFonts w:ascii="Times New Roman" w:hAnsi="Times New Roman"/>
          <w:sz w:val="24"/>
          <w:szCs w:val="24"/>
        </w:rPr>
        <w:t xml:space="preserve">Трудовым кодексом Российской Федерации от 30 декабря </w:t>
      </w:r>
      <w:smartTag w:uri="urn:schemas-microsoft-com:office:smarttags" w:element="metricconverter">
        <w:smartTagPr>
          <w:attr w:name="ProductID" w:val="15 мм"/>
        </w:smartTagPr>
        <w:r w:rsidRPr="00EA1019">
          <w:rPr>
            <w:rFonts w:ascii="Times New Roman" w:hAnsi="Times New Roman"/>
            <w:sz w:val="24"/>
            <w:szCs w:val="24"/>
          </w:rPr>
          <w:t>2001 г</w:t>
        </w:r>
      </w:smartTag>
      <w:r w:rsidRPr="00EA1019">
        <w:rPr>
          <w:rFonts w:ascii="Times New Roman" w:hAnsi="Times New Roman"/>
          <w:sz w:val="24"/>
          <w:szCs w:val="24"/>
        </w:rPr>
        <w:t xml:space="preserve">. № 197-ФЗ (ред. от 13.07.2015); </w:t>
      </w:r>
    </w:p>
    <w:p w:rsidR="000651E1" w:rsidRPr="00EA1019" w:rsidRDefault="000651E1" w:rsidP="003C6F84">
      <w:pPr>
        <w:numPr>
          <w:ilvl w:val="0"/>
          <w:numId w:val="2"/>
        </w:numPr>
        <w:tabs>
          <w:tab w:val="left" w:pos="1134"/>
        </w:tabs>
        <w:suppressAutoHyphens/>
        <w:spacing w:after="0" w:line="240" w:lineRule="auto"/>
        <w:ind w:left="0" w:firstLine="567"/>
        <w:jc w:val="both"/>
        <w:rPr>
          <w:rFonts w:ascii="Times New Roman" w:hAnsi="Times New Roman"/>
          <w:sz w:val="24"/>
          <w:szCs w:val="24"/>
        </w:rPr>
      </w:pPr>
      <w:r w:rsidRPr="00EA1019">
        <w:rPr>
          <w:rFonts w:ascii="Times New Roman" w:hAnsi="Times New Roman"/>
          <w:sz w:val="24"/>
          <w:szCs w:val="24"/>
        </w:rPr>
        <w:t xml:space="preserve">Приказом </w:t>
      </w:r>
      <w:r w:rsidR="00C87996" w:rsidRPr="00C87996">
        <w:rPr>
          <w:rFonts w:ascii="Times New Roman" w:hAnsi="Times New Roman"/>
          <w:bCs/>
          <w:sz w:val="24"/>
          <w:szCs w:val="24"/>
        </w:rPr>
        <w:t>Минобрнауки РФ от 06.04.2021 № 245</w:t>
      </w:r>
      <w:r w:rsidR="00C87996" w:rsidRPr="00C87996">
        <w:rPr>
          <w:rFonts w:ascii="Times New Roman" w:hAnsi="Times New Roman"/>
          <w:sz w:val="24"/>
          <w:szCs w:val="24"/>
        </w:rPr>
        <w:t xml:space="preserve"> </w:t>
      </w:r>
      <w:r w:rsidRPr="00EA1019">
        <w:rPr>
          <w:rFonts w:ascii="Times New Roman" w:hAnsi="Times New Roman"/>
          <w:sz w:val="24"/>
          <w:szCs w:val="24"/>
        </w:rPr>
        <w:t>«Об утверждении порядка организации и осуществления образовательной деятельности по образовательным программам высшего образования-программам бакалавриата, программам специалитета, программам магистратуры»;</w:t>
      </w:r>
    </w:p>
    <w:p w:rsidR="000651E1" w:rsidRPr="00EA1019" w:rsidRDefault="000651E1" w:rsidP="003C6F84">
      <w:pPr>
        <w:numPr>
          <w:ilvl w:val="0"/>
          <w:numId w:val="2"/>
        </w:numPr>
        <w:tabs>
          <w:tab w:val="left" w:pos="1134"/>
        </w:tabs>
        <w:suppressAutoHyphens/>
        <w:spacing w:after="0" w:line="240" w:lineRule="auto"/>
        <w:ind w:left="0" w:firstLine="567"/>
        <w:jc w:val="both"/>
        <w:rPr>
          <w:rFonts w:ascii="Times New Roman" w:hAnsi="Times New Roman"/>
          <w:sz w:val="24"/>
          <w:szCs w:val="24"/>
        </w:rPr>
      </w:pPr>
      <w:r w:rsidRPr="00EA1019">
        <w:rPr>
          <w:rFonts w:ascii="Times New Roman" w:hAnsi="Times New Roman"/>
          <w:sz w:val="24"/>
          <w:szCs w:val="24"/>
        </w:rPr>
        <w:t xml:space="preserve">Приказом Министерства образования и науки Российской Федерации от </w:t>
      </w:r>
      <w:r w:rsidRPr="00EA1019">
        <w:rPr>
          <w:rFonts w:ascii="Times New Roman" w:hAnsi="Times New Roman"/>
          <w:bCs/>
          <w:sz w:val="24"/>
          <w:szCs w:val="24"/>
        </w:rPr>
        <w:t xml:space="preserve">11 августа </w:t>
      </w:r>
      <w:smartTag w:uri="urn:schemas-microsoft-com:office:smarttags" w:element="metricconverter">
        <w:smartTagPr>
          <w:attr w:name="ProductID" w:val="15 мм"/>
        </w:smartTagPr>
        <w:r w:rsidRPr="00EA1019">
          <w:rPr>
            <w:rFonts w:ascii="Times New Roman" w:hAnsi="Times New Roman"/>
            <w:bCs/>
            <w:sz w:val="24"/>
            <w:szCs w:val="24"/>
          </w:rPr>
          <w:t>2016 г</w:t>
        </w:r>
      </w:smartTag>
      <w:r w:rsidRPr="00EA1019">
        <w:rPr>
          <w:rFonts w:ascii="Times New Roman" w:hAnsi="Times New Roman"/>
          <w:bCs/>
          <w:sz w:val="24"/>
          <w:szCs w:val="24"/>
        </w:rPr>
        <w:t>. № 995;</w:t>
      </w:r>
      <w:r w:rsidRPr="00EA1019">
        <w:rPr>
          <w:rFonts w:ascii="Times New Roman" w:hAnsi="Times New Roman"/>
          <w:sz w:val="24"/>
          <w:szCs w:val="24"/>
        </w:rPr>
        <w:t xml:space="preserve">«Об утверждении и введении в действие федерального государственного образовательного стандарта высшего образования по направлению подготовки 51.03.03 - </w:t>
      </w:r>
      <w:r w:rsidRPr="00EA1019">
        <w:rPr>
          <w:rStyle w:val="FontStyle53"/>
          <w:b w:val="0"/>
          <w:bCs/>
          <w:sz w:val="24"/>
          <w:szCs w:val="24"/>
        </w:rPr>
        <w:t>социально-культурная деятельность</w:t>
      </w:r>
      <w:r w:rsidR="00B62E3D">
        <w:rPr>
          <w:rStyle w:val="FontStyle53"/>
          <w:b w:val="0"/>
          <w:bCs/>
          <w:sz w:val="24"/>
          <w:szCs w:val="24"/>
        </w:rPr>
        <w:t xml:space="preserve"> </w:t>
      </w:r>
      <w:r w:rsidRPr="00EA1019">
        <w:rPr>
          <w:rFonts w:ascii="Times New Roman" w:hAnsi="Times New Roman"/>
          <w:sz w:val="24"/>
          <w:szCs w:val="24"/>
        </w:rPr>
        <w:t>(уровень бакалавриата);</w:t>
      </w:r>
    </w:p>
    <w:p w:rsidR="000651E1" w:rsidRDefault="000651E1" w:rsidP="006D6871">
      <w:pPr>
        <w:numPr>
          <w:ilvl w:val="0"/>
          <w:numId w:val="2"/>
        </w:numPr>
        <w:spacing w:after="0" w:line="240" w:lineRule="auto"/>
        <w:ind w:left="0"/>
        <w:jc w:val="both"/>
        <w:rPr>
          <w:rFonts w:ascii="Times New Roman" w:hAnsi="Times New Roman"/>
          <w:sz w:val="24"/>
          <w:szCs w:val="24"/>
        </w:rPr>
      </w:pPr>
      <w:r>
        <w:rPr>
          <w:rFonts w:ascii="Times New Roman" w:hAnsi="Times New Roman"/>
          <w:sz w:val="24"/>
          <w:szCs w:val="24"/>
          <w:lang w:eastAsia="en-US"/>
        </w:rPr>
        <w:t>Приказом  Министерства науки и высшего образования Российской Федерации от 05.08.2020 № 885/390 «О практической подготовке обучающихся».</w:t>
      </w:r>
    </w:p>
    <w:p w:rsidR="000651E1" w:rsidRDefault="000651E1" w:rsidP="003C6F84">
      <w:pPr>
        <w:suppressAutoHyphens/>
        <w:spacing w:after="0" w:line="240" w:lineRule="auto"/>
        <w:jc w:val="both"/>
        <w:rPr>
          <w:rFonts w:ascii="Times New Roman" w:hAnsi="Times New Roman"/>
          <w:b/>
          <w:bCs/>
          <w:sz w:val="24"/>
          <w:szCs w:val="24"/>
        </w:rPr>
      </w:pPr>
    </w:p>
    <w:p w:rsidR="000651E1" w:rsidRPr="00EA1019" w:rsidRDefault="000651E1" w:rsidP="003C6F84">
      <w:pPr>
        <w:suppressAutoHyphens/>
        <w:spacing w:after="0" w:line="240" w:lineRule="auto"/>
        <w:jc w:val="both"/>
        <w:rPr>
          <w:rFonts w:ascii="Times New Roman" w:hAnsi="Times New Roman"/>
          <w:b/>
          <w:bCs/>
          <w:sz w:val="24"/>
          <w:szCs w:val="24"/>
        </w:rPr>
      </w:pPr>
      <w:r w:rsidRPr="00EA1019">
        <w:rPr>
          <w:rFonts w:ascii="Times New Roman" w:hAnsi="Times New Roman"/>
          <w:b/>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0651E1" w:rsidRPr="00EA1019" w:rsidRDefault="000651E1" w:rsidP="003C6F84">
      <w:pPr>
        <w:suppressAutoHyphens/>
        <w:spacing w:after="0" w:line="240" w:lineRule="auto"/>
        <w:jc w:val="both"/>
        <w:rPr>
          <w:rFonts w:ascii="Times New Roman" w:hAnsi="Times New Roman"/>
          <w:bCs/>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3969"/>
      </w:tblGrid>
      <w:tr w:rsidR="000651E1" w:rsidRPr="00107EE1" w:rsidTr="00107EE1">
        <w:trPr>
          <w:trHeight w:val="324"/>
        </w:trPr>
        <w:tc>
          <w:tcPr>
            <w:tcW w:w="2235"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Код и содержание  компетенции </w:t>
            </w:r>
          </w:p>
        </w:tc>
        <w:tc>
          <w:tcPr>
            <w:tcW w:w="3827" w:type="dxa"/>
          </w:tcPr>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 xml:space="preserve">Индикаторы достижения </w:t>
            </w:r>
          </w:p>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компетенций</w:t>
            </w:r>
          </w:p>
        </w:tc>
        <w:tc>
          <w:tcPr>
            <w:tcW w:w="3969" w:type="dxa"/>
          </w:tcPr>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 xml:space="preserve">Планируемые результаты </w:t>
            </w:r>
          </w:p>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 xml:space="preserve">освоения (показатели освоения </w:t>
            </w:r>
          </w:p>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компетенции)</w:t>
            </w:r>
          </w:p>
        </w:tc>
      </w:tr>
      <w:tr w:rsidR="000651E1" w:rsidRPr="00107EE1" w:rsidTr="00107EE1">
        <w:trPr>
          <w:trHeight w:val="324"/>
        </w:trPr>
        <w:tc>
          <w:tcPr>
            <w:tcW w:w="2235"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УК-1</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Способен осуществлять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поиск, критический анализ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синтез информации, применять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системный подход для</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решения поставленных задач</w:t>
            </w:r>
          </w:p>
        </w:tc>
        <w:tc>
          <w:tcPr>
            <w:tcW w:w="3827" w:type="dxa"/>
          </w:tcPr>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УК-1.1.</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основы системного подхода, методов поиска, анализа и синтеза информации;  основные виды источников информации; основные теоретико-методологические положения философии, социологии, культурологи, экономики; особенности методологии концептуальных подходов к пониманию природы информации как научной и философской категории; основные методы научного исследования.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УК-1.2.</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Осуществляет поиск, анализ, синтез информации для решения поставленных экономических задач в сфере культуры; использует философский понятийно-категориальный аппарат, основные философские принципы в ходе анализа и оценки социальных проблем и процессов, тенденций, фактов, явлений; анализирует мировоззренческие, социально и личностно значимые философские проблемы; формирует и аргументировано отстаивает собственную позицию по различным социальным и философским проблемам;</w:t>
            </w:r>
            <w:r w:rsidR="00152B2C">
              <w:rPr>
                <w:rFonts w:ascii="Times New Roman" w:hAnsi="Times New Roman"/>
                <w:sz w:val="24"/>
                <w:szCs w:val="24"/>
                <w:lang w:eastAsia="en-US"/>
              </w:rPr>
              <w:t xml:space="preserve"> </w:t>
            </w:r>
            <w:r w:rsidRPr="00107EE1">
              <w:rPr>
                <w:rFonts w:ascii="Times New Roman" w:hAnsi="Times New Roman"/>
                <w:sz w:val="24"/>
                <w:szCs w:val="24"/>
                <w:lang w:eastAsia="en-US"/>
              </w:rPr>
              <w:t>обосновывает и адекватно оценивает современные явления и процессы в общественной жизни на основе системного подхода; самостоятельно анализирует общенаучные тенденции и направления развития социогуманитарных наук в условиях информационного общества; самостоятельно анализирует культурологическую, естественнонаучную, историческую, психолого-педагогическую информацию; определяет ценностные свойства различных видов источников информации; оценивает и прогнозирует последствия своей научной и профессиональной деятельности; сопоставляет различные точки зрения на многообразие явлений и событий, аргументировано обосновывает своё мнение.</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УК-1.3.</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навыками системного применения методов поиска, сбора, анализа и синтеза информации; навыками внутренней и внешней критики различных видов источников информации; способностью анализировать и синтезировать информацию, связанную с проблемами современного общества, а также природой и технологиями формирования основ личностного мировоззрения; методологией и методикой проведения социологического исследования; методологией и методикой изучения наиболее значимых фактов, явлений, процессов в социогуманитарной сфере.</w:t>
            </w:r>
          </w:p>
        </w:tc>
        <w:tc>
          <w:tcPr>
            <w:tcW w:w="3969" w:type="dxa"/>
          </w:tcPr>
          <w:p w:rsidR="000651E1" w:rsidRPr="00107EE1" w:rsidRDefault="000651E1" w:rsidP="00107EE1">
            <w:pPr>
              <w:spacing w:after="0" w:line="240" w:lineRule="auto"/>
              <w:rPr>
                <w:rFonts w:ascii="Times New Roman" w:hAnsi="Times New Roman"/>
                <w:b/>
                <w:sz w:val="24"/>
                <w:szCs w:val="24"/>
              </w:rPr>
            </w:pPr>
            <w:r w:rsidRPr="00107EE1">
              <w:rPr>
                <w:rFonts w:ascii="Times New Roman" w:hAnsi="Times New Roman"/>
                <w:b/>
                <w:sz w:val="24"/>
                <w:szCs w:val="24"/>
              </w:rPr>
              <w:t>Знает:</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rPr>
              <w:t xml:space="preserve"> - как грамотно, логично, аргументированно</w:t>
            </w:r>
            <w:r w:rsidR="00152B2C">
              <w:rPr>
                <w:rFonts w:ascii="Times New Roman" w:hAnsi="Times New Roman"/>
                <w:sz w:val="24"/>
                <w:szCs w:val="24"/>
              </w:rPr>
              <w:t xml:space="preserve"> </w:t>
            </w:r>
            <w:r w:rsidRPr="00107EE1">
              <w:rPr>
                <w:rFonts w:ascii="Times New Roman" w:hAnsi="Times New Roman"/>
                <w:sz w:val="24"/>
                <w:szCs w:val="24"/>
              </w:rPr>
              <w:t>формировать собственные суждения и оценки, опираясь на основные категории, принципы, методы и законы философии,</w:t>
            </w:r>
            <w:r w:rsidR="00152B2C">
              <w:rPr>
                <w:rFonts w:ascii="Times New Roman" w:hAnsi="Times New Roman"/>
                <w:sz w:val="24"/>
                <w:szCs w:val="24"/>
              </w:rPr>
              <w:t xml:space="preserve"> </w:t>
            </w:r>
            <w:r w:rsidRPr="00107EE1">
              <w:rPr>
                <w:rFonts w:ascii="Times New Roman" w:hAnsi="Times New Roman"/>
                <w:sz w:val="24"/>
                <w:szCs w:val="24"/>
              </w:rPr>
              <w:t xml:space="preserve">логику философского мышления. Отличать факты от мнений, интерпретаций, оценок и т.д. в рассуждениях других участников деятельности. </w:t>
            </w:r>
          </w:p>
          <w:p w:rsidR="000651E1" w:rsidRPr="00107EE1" w:rsidRDefault="000651E1" w:rsidP="00107EE1">
            <w:pPr>
              <w:suppressAutoHyphens/>
              <w:spacing w:after="0" w:line="240" w:lineRule="auto"/>
              <w:jc w:val="both"/>
              <w:rPr>
                <w:rFonts w:ascii="Times New Roman" w:hAnsi="Times New Roman"/>
                <w:b/>
                <w:sz w:val="24"/>
                <w:szCs w:val="24"/>
              </w:rPr>
            </w:pPr>
            <w:r w:rsidRPr="00107EE1">
              <w:rPr>
                <w:rFonts w:ascii="Times New Roman" w:hAnsi="Times New Roman"/>
                <w:b/>
                <w:sz w:val="24"/>
                <w:szCs w:val="24"/>
              </w:rPr>
              <w:t>Умеет:</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rPr>
              <w:t>– анализировать задачу, выделяя этапы ее</w:t>
            </w:r>
            <w:r w:rsidR="00152B2C">
              <w:rPr>
                <w:rFonts w:ascii="Times New Roman" w:hAnsi="Times New Roman"/>
                <w:sz w:val="24"/>
                <w:szCs w:val="24"/>
              </w:rPr>
              <w:t xml:space="preserve"> </w:t>
            </w:r>
            <w:r w:rsidRPr="00107EE1">
              <w:rPr>
                <w:rFonts w:ascii="Times New Roman" w:hAnsi="Times New Roman"/>
                <w:sz w:val="24"/>
                <w:szCs w:val="24"/>
              </w:rPr>
              <w:t>решения, действия по решению задачи;</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rPr>
              <w:t>– находить, критически анализировать и выбирать информацию, необходимую для решения поставленной задачи.</w:t>
            </w:r>
          </w:p>
          <w:p w:rsidR="000651E1" w:rsidRPr="00107EE1" w:rsidRDefault="000651E1" w:rsidP="00107EE1">
            <w:pPr>
              <w:suppressAutoHyphens/>
              <w:spacing w:after="0" w:line="240" w:lineRule="auto"/>
              <w:jc w:val="both"/>
              <w:rPr>
                <w:rFonts w:ascii="Times New Roman" w:hAnsi="Times New Roman"/>
                <w:b/>
                <w:sz w:val="24"/>
                <w:szCs w:val="24"/>
              </w:rPr>
            </w:pPr>
            <w:r w:rsidRPr="00107EE1">
              <w:rPr>
                <w:rFonts w:ascii="Times New Roman" w:hAnsi="Times New Roman"/>
                <w:b/>
                <w:sz w:val="24"/>
                <w:szCs w:val="24"/>
              </w:rPr>
              <w:t>Владеет:</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rPr>
              <w:t xml:space="preserve"> - приемами и навыками определения и оценивания практических</w:t>
            </w:r>
            <w:r w:rsidR="00152B2C">
              <w:rPr>
                <w:rFonts w:ascii="Times New Roman" w:hAnsi="Times New Roman"/>
                <w:sz w:val="24"/>
                <w:szCs w:val="24"/>
              </w:rPr>
              <w:t xml:space="preserve"> </w:t>
            </w:r>
            <w:r w:rsidRPr="00107EE1">
              <w:rPr>
                <w:rFonts w:ascii="Times New Roman" w:hAnsi="Times New Roman"/>
                <w:sz w:val="24"/>
                <w:szCs w:val="24"/>
              </w:rPr>
              <w:t>последствий</w:t>
            </w:r>
            <w:r w:rsidR="00152B2C">
              <w:rPr>
                <w:rFonts w:ascii="Times New Roman" w:hAnsi="Times New Roman"/>
                <w:sz w:val="24"/>
                <w:szCs w:val="24"/>
              </w:rPr>
              <w:t xml:space="preserve"> </w:t>
            </w:r>
            <w:r w:rsidRPr="00107EE1">
              <w:rPr>
                <w:rFonts w:ascii="Times New Roman" w:hAnsi="Times New Roman"/>
                <w:sz w:val="24"/>
                <w:szCs w:val="24"/>
              </w:rPr>
              <w:t>возможных вариантов решения поставленных задач.</w:t>
            </w:r>
          </w:p>
          <w:p w:rsidR="000651E1" w:rsidRPr="00107EE1" w:rsidRDefault="000651E1" w:rsidP="00107EE1">
            <w:pPr>
              <w:suppressAutoHyphens/>
              <w:spacing w:after="0" w:line="240" w:lineRule="auto"/>
              <w:rPr>
                <w:rFonts w:ascii="Times New Roman" w:hAnsi="Times New Roman"/>
                <w:b/>
                <w:sz w:val="24"/>
                <w:szCs w:val="24"/>
                <w:lang w:eastAsia="en-US"/>
              </w:rPr>
            </w:pPr>
          </w:p>
        </w:tc>
      </w:tr>
      <w:tr w:rsidR="000651E1" w:rsidRPr="00107EE1" w:rsidTr="00107EE1">
        <w:trPr>
          <w:trHeight w:val="324"/>
        </w:trPr>
        <w:tc>
          <w:tcPr>
            <w:tcW w:w="2235"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УК-2</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Способен определять круг задач в рамках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поставленной цели и выбирать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оптимальные способы их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решения, исходя из</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действующих правовых норм,</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имеющихся ресурсов и</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ограничений</w:t>
            </w:r>
          </w:p>
        </w:tc>
        <w:tc>
          <w:tcPr>
            <w:tcW w:w="3827" w:type="dxa"/>
          </w:tcPr>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УК-2.1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УК-2.2.</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(справочных правовых) систем; анализирует  и обобщает информацию о приоритетных направлениях развития социально-культурной сферы.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УК-2.3.</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c>
          <w:tcPr>
            <w:tcW w:w="3969" w:type="dxa"/>
          </w:tcPr>
          <w:p w:rsidR="000651E1" w:rsidRPr="00107EE1" w:rsidRDefault="000651E1" w:rsidP="00107EE1">
            <w:pPr>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Знает:</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основы теории государства и права; </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основы конституционного права;</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основы гражданского права; </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основы трудового права; </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основы административного права;  - правовые основы профессиональной деятельности;</w:t>
            </w:r>
          </w:p>
          <w:p w:rsidR="000651E1" w:rsidRPr="00107EE1" w:rsidRDefault="000651E1" w:rsidP="00107EE1">
            <w:pPr>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Умеет:</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находить и использовать основные правовые нормы различных отраслей права при решении социальных и профессиональных задач;</w:t>
            </w:r>
          </w:p>
          <w:p w:rsidR="000651E1" w:rsidRPr="00107EE1" w:rsidRDefault="000651E1" w:rsidP="00107EE1">
            <w:pPr>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Владеет:</w:t>
            </w:r>
          </w:p>
          <w:p w:rsidR="000651E1" w:rsidRPr="00107EE1" w:rsidRDefault="000651E1" w:rsidP="00107EE1">
            <w:pPr>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приемами и навыками использования правовой  информации при решении поставленных задач.</w:t>
            </w:r>
          </w:p>
          <w:p w:rsidR="000651E1" w:rsidRPr="00107EE1" w:rsidRDefault="000651E1" w:rsidP="00107EE1">
            <w:pPr>
              <w:suppressAutoHyphens/>
              <w:spacing w:after="0" w:line="240" w:lineRule="auto"/>
              <w:rPr>
                <w:rFonts w:ascii="Times New Roman" w:hAnsi="Times New Roman"/>
                <w:b/>
                <w:sz w:val="24"/>
                <w:szCs w:val="24"/>
                <w:lang w:eastAsia="en-US"/>
              </w:rPr>
            </w:pPr>
          </w:p>
        </w:tc>
      </w:tr>
      <w:tr w:rsidR="000651E1" w:rsidRPr="00107EE1" w:rsidTr="00107EE1">
        <w:trPr>
          <w:trHeight w:val="339"/>
        </w:trPr>
        <w:tc>
          <w:tcPr>
            <w:tcW w:w="2235"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УК-6</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УК-6.1.</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сущность личности и индивидуальности, структуру личности и движущие силы ее развития.</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УК-6.2.</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Выстраивает индивидуальную образовательную траекторию развития; анализирует эффективность, планирует свою профессионально-образовательную деятельность; критически оценивает эффективность использования времени и других ресурсов при решении поставленных задач, а также относительно полученного результата; применяет разнообразные способы, приемы техники самообразования и самовоспитания на основе принципов образования в течение всей жизни.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УК-6.3.</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навыками эффективного целеполагания; приемами организации собственной познавательной деятельности; приемами саморегуляции, регуляции поведения в сложных, стрессовых ситуациях.</w:t>
            </w:r>
          </w:p>
        </w:tc>
        <w:tc>
          <w:tcPr>
            <w:tcW w:w="3969" w:type="dxa"/>
          </w:tcPr>
          <w:p w:rsidR="000651E1" w:rsidRPr="00376F90" w:rsidRDefault="000651E1" w:rsidP="00107EE1">
            <w:pPr>
              <w:pStyle w:val="a8"/>
              <w:suppressAutoHyphens/>
              <w:ind w:left="0"/>
              <w:jc w:val="both"/>
              <w:rPr>
                <w:b/>
                <w:sz w:val="24"/>
                <w:szCs w:val="24"/>
                <w:lang w:eastAsia="en-US"/>
              </w:rPr>
            </w:pPr>
            <w:r w:rsidRPr="00376F90">
              <w:rPr>
                <w:b/>
                <w:sz w:val="24"/>
                <w:szCs w:val="24"/>
                <w:lang w:eastAsia="en-US"/>
              </w:rPr>
              <w:t>Знает:</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содержание основных понятий и категорий,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социально-культурной деятельности;</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lang w:eastAsia="en-US"/>
              </w:rPr>
              <w:t xml:space="preserve">- содержание понятия времени и его виды, как ключевого ресурса в формировании новой парадигмы управления;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технологии управления временем  как инструменты   саморазвития и самоорганизации. </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Умеет:</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реализовывать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социально-культурной деятельности;</w:t>
            </w:r>
          </w:p>
          <w:p w:rsidR="000651E1" w:rsidRPr="00107EE1" w:rsidRDefault="000651E1" w:rsidP="00107EE1">
            <w:pPr>
              <w:suppressAutoHyphens/>
              <w:spacing w:after="0" w:line="240" w:lineRule="auto"/>
              <w:jc w:val="both"/>
              <w:rPr>
                <w:rFonts w:ascii="Times New Roman" w:hAnsi="Times New Roman"/>
                <w:sz w:val="24"/>
                <w:szCs w:val="24"/>
              </w:rPr>
            </w:pPr>
            <w:r w:rsidRPr="00107EE1">
              <w:rPr>
                <w:rFonts w:ascii="Times New Roman" w:hAnsi="Times New Roman"/>
                <w:sz w:val="24"/>
                <w:szCs w:val="24"/>
                <w:lang w:eastAsia="en-US"/>
              </w:rPr>
              <w:t>- критически оценивать эффективность использования времени и других ресурсов при решении поставленных задач;</w:t>
            </w:r>
          </w:p>
          <w:p w:rsidR="000651E1" w:rsidRPr="00376F90" w:rsidRDefault="000651E1" w:rsidP="00107EE1">
            <w:pPr>
              <w:pStyle w:val="a8"/>
              <w:suppressAutoHyphens/>
              <w:ind w:left="0"/>
              <w:jc w:val="both"/>
              <w:rPr>
                <w:sz w:val="24"/>
                <w:szCs w:val="24"/>
                <w:lang w:eastAsia="en-US"/>
              </w:rPr>
            </w:pPr>
            <w:r w:rsidRPr="00376F90">
              <w:rPr>
                <w:sz w:val="24"/>
                <w:szCs w:val="24"/>
                <w:lang w:eastAsia="en-US"/>
              </w:rPr>
              <w:t>- логически последовательно строить траекторию саморазвития  на основе  персональной тайм-менеджмент – системы в области   социально-культурной деятельности;</w:t>
            </w:r>
          </w:p>
          <w:p w:rsidR="000651E1" w:rsidRPr="00376F90" w:rsidRDefault="000651E1" w:rsidP="00107EE1">
            <w:pPr>
              <w:pStyle w:val="a8"/>
              <w:suppressAutoHyphens/>
              <w:ind w:left="0"/>
              <w:jc w:val="both"/>
              <w:rPr>
                <w:sz w:val="24"/>
                <w:szCs w:val="24"/>
                <w:lang w:eastAsia="en-US"/>
              </w:rPr>
            </w:pPr>
            <w:r w:rsidRPr="00376F90">
              <w:rPr>
                <w:sz w:val="24"/>
                <w:szCs w:val="24"/>
                <w:lang w:eastAsia="en-US"/>
              </w:rPr>
              <w:t xml:space="preserve">- анализировать и применять в своей деятельности нормы организации и планирования времени в профессиональной сфере; </w:t>
            </w:r>
          </w:p>
          <w:p w:rsidR="000651E1" w:rsidRPr="00376F90" w:rsidRDefault="000651E1" w:rsidP="00107EE1">
            <w:pPr>
              <w:pStyle w:val="a8"/>
              <w:suppressAutoHyphens/>
              <w:ind w:left="0"/>
              <w:jc w:val="both"/>
              <w:rPr>
                <w:sz w:val="24"/>
                <w:szCs w:val="24"/>
                <w:lang w:eastAsia="en-US"/>
              </w:rPr>
            </w:pPr>
            <w:r w:rsidRPr="00376F90">
              <w:rPr>
                <w:sz w:val="24"/>
                <w:szCs w:val="24"/>
                <w:lang w:eastAsia="en-US"/>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Владеет:</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в области   социально-культурной деятельности;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-приемами оптимизации времени и средствами сокращения потерь времени;</w:t>
            </w:r>
          </w:p>
          <w:p w:rsidR="000651E1" w:rsidRPr="003C76F5" w:rsidRDefault="000651E1" w:rsidP="00107EE1">
            <w:pPr>
              <w:pStyle w:val="p14"/>
              <w:shd w:val="clear" w:color="auto" w:fill="FFFFFF"/>
              <w:suppressAutoHyphens/>
              <w:spacing w:before="0" w:beforeAutospacing="0" w:after="0" w:afterAutospacing="0"/>
              <w:jc w:val="both"/>
              <w:rPr>
                <w:lang w:eastAsia="en-US"/>
              </w:rPr>
            </w:pPr>
            <w:r w:rsidRPr="003C76F5">
              <w:rPr>
                <w:lang w:eastAsia="en-US"/>
              </w:rPr>
              <w:t>-возможностями для приобретения новых знаний и умений на основе технологий, методов, приемов и инструментария тайм-менеджмента в профессиональной сфере.</w:t>
            </w:r>
          </w:p>
        </w:tc>
      </w:tr>
      <w:tr w:rsidR="000651E1" w:rsidRPr="00107EE1" w:rsidTr="00107EE1">
        <w:trPr>
          <w:trHeight w:val="339"/>
        </w:trPr>
        <w:tc>
          <w:tcPr>
            <w:tcW w:w="2235" w:type="dxa"/>
          </w:tcPr>
          <w:p w:rsidR="000651E1" w:rsidRPr="00107EE1" w:rsidRDefault="00903408" w:rsidP="00107EE1">
            <w:pPr>
              <w:suppressAutoHyphens/>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ПК</w:t>
            </w:r>
            <w:r w:rsidR="000651E1" w:rsidRPr="00107EE1">
              <w:rPr>
                <w:rFonts w:ascii="Times New Roman" w:hAnsi="Times New Roman"/>
                <w:b/>
                <w:sz w:val="24"/>
                <w:szCs w:val="24"/>
                <w:lang w:eastAsia="en-US"/>
              </w:rPr>
              <w:t>-1</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Готов использовать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технологии социально-</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культурной деятельности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для проведения культурно</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просветительной работы,</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организации досуга</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населения, обеспечения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условий для реализации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 культурных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инициатив, патриотического</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воспитания.</w:t>
            </w:r>
          </w:p>
        </w:tc>
        <w:tc>
          <w:tcPr>
            <w:tcW w:w="3827" w:type="dxa"/>
          </w:tcPr>
          <w:p w:rsidR="000651E1" w:rsidRPr="00107EE1" w:rsidRDefault="00903408"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 xml:space="preserve">-1.1.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сущность,</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типологию</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технологий</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основы</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применения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технологического подхода в</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учреждений</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культуры, образования,</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социальной сферы.</w:t>
            </w:r>
          </w:p>
          <w:p w:rsidR="000651E1" w:rsidRPr="00107EE1" w:rsidRDefault="00903408"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-1.2.</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Умеет различать особенности применения</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технологий социально-культурной деятельности в соответствии с конкретными</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задачами</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профессиональной</w:t>
            </w:r>
            <w:r w:rsidR="00903408">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социальнымииличностнымипотребностямиразличныхсоциально-демографических групп населения.</w:t>
            </w:r>
          </w:p>
          <w:p w:rsidR="000651E1" w:rsidRPr="00107EE1" w:rsidRDefault="00903408"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 xml:space="preserve">-1.3.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методикой</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реализации</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технологий</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в связи с</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задачами</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организации</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культурно-просветительной,</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рекреативно-</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оздоровительной,</w:t>
            </w:r>
            <w:r w:rsidR="00C95931">
              <w:rPr>
                <w:rFonts w:ascii="Times New Roman" w:hAnsi="Times New Roman"/>
                <w:sz w:val="24"/>
                <w:szCs w:val="24"/>
                <w:lang w:eastAsia="en-US"/>
              </w:rPr>
              <w:t xml:space="preserve"> </w:t>
            </w:r>
            <w:r w:rsidRPr="00107EE1">
              <w:rPr>
                <w:rFonts w:ascii="Times New Roman" w:hAnsi="Times New Roman"/>
                <w:sz w:val="24"/>
                <w:szCs w:val="24"/>
                <w:lang w:eastAsia="en-US"/>
              </w:rPr>
              <w:t>художественно-творческой,</w:t>
            </w:r>
            <w:r w:rsidR="00785F83">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социально-воспитательнойработы в различных сферах</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социальной практики.</w:t>
            </w:r>
          </w:p>
        </w:tc>
        <w:tc>
          <w:tcPr>
            <w:tcW w:w="3969"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Знает:</w:t>
            </w:r>
            <w:r w:rsidRPr="00107EE1">
              <w:rPr>
                <w:rFonts w:ascii="Times New Roman" w:hAnsi="Times New Roman"/>
                <w:sz w:val="24"/>
                <w:szCs w:val="24"/>
                <w:lang w:eastAsia="en-US"/>
              </w:rPr>
              <w:t xml:space="preserve"> основные теории и концепции взаимодействия людей в организации, включая вопросы мотивации, групповой динамики, командообразования, коммуникаций, лидерства и управления конфликтами;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-основные принципы </w:t>
            </w:r>
            <w:r w:rsidRPr="00107EE1">
              <w:rPr>
                <w:rFonts w:ascii="Times New Roman" w:hAnsi="Times New Roman"/>
                <w:sz w:val="24"/>
                <w:szCs w:val="24"/>
              </w:rPr>
              <w:t>организации творческо-производственной деятельности</w:t>
            </w:r>
            <w:r w:rsidRPr="00107EE1">
              <w:rPr>
                <w:rFonts w:ascii="Times New Roman" w:hAnsi="Times New Roman"/>
                <w:sz w:val="24"/>
                <w:szCs w:val="24"/>
                <w:lang w:eastAsia="en-US"/>
              </w:rPr>
              <w:t>;</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типы организационной культуры и методы ее формирования.</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Умеет:</w:t>
            </w:r>
            <w:r w:rsidRPr="00107EE1">
              <w:rPr>
                <w:rFonts w:ascii="Times New Roman" w:hAnsi="Times New Roman"/>
                <w:sz w:val="24"/>
                <w:szCs w:val="24"/>
                <w:lang w:eastAsia="en-US"/>
              </w:rPr>
              <w:t xml:space="preserve"> организовывать командное взаимодействие для решения </w:t>
            </w:r>
            <w:r w:rsidRPr="00107EE1">
              <w:rPr>
                <w:rFonts w:ascii="Times New Roman" w:hAnsi="Times New Roman"/>
                <w:sz w:val="24"/>
                <w:szCs w:val="24"/>
              </w:rPr>
              <w:t>задач  творческо-производственной деятельности</w:t>
            </w:r>
            <w:r w:rsidRPr="00107EE1">
              <w:rPr>
                <w:rFonts w:ascii="Times New Roman" w:hAnsi="Times New Roman"/>
                <w:sz w:val="24"/>
                <w:szCs w:val="24"/>
                <w:lang w:eastAsia="en-US"/>
              </w:rPr>
              <w:t xml:space="preserve">;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-диагностировать организационную культуру, выявлять ее сильные и слабые стороны, разрабатывать предложения по ее совершенствованию;</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прогнозировать и определять потребность к организации  </w:t>
            </w:r>
            <w:r w:rsidRPr="00107EE1">
              <w:rPr>
                <w:rFonts w:ascii="Times New Roman" w:hAnsi="Times New Roman"/>
                <w:sz w:val="24"/>
                <w:szCs w:val="24"/>
              </w:rPr>
              <w:t>творческо-производственной деятельности работников учреждений культуры</w:t>
            </w:r>
            <w:r w:rsidRPr="00107EE1">
              <w:rPr>
                <w:rFonts w:ascii="Times New Roman" w:hAnsi="Times New Roman"/>
                <w:sz w:val="24"/>
                <w:szCs w:val="24"/>
                <w:lang w:eastAsia="en-US"/>
              </w:rPr>
              <w:t xml:space="preserve">;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-разрабатывать мероприятия по привлечению и отбору талантливых работников и программы их адаптации;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-использовать различные методы оценки эффективности профессиональной деятельности работников социально-культурной деятельности;</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разрабатывать мероприятия по мотивированию и стимулированию работников социально-культурной организации.</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Владеет:</w:t>
            </w:r>
            <w:r w:rsidRPr="00107EE1">
              <w:rPr>
                <w:rFonts w:ascii="Times New Roman" w:hAnsi="Times New Roman"/>
                <w:sz w:val="24"/>
                <w:szCs w:val="24"/>
                <w:lang w:eastAsia="en-US"/>
              </w:rPr>
              <w:t xml:space="preserve"> методами реализации </w:t>
            </w:r>
            <w:r w:rsidRPr="00107EE1">
              <w:rPr>
                <w:rFonts w:ascii="Times New Roman" w:hAnsi="Times New Roman"/>
                <w:sz w:val="24"/>
                <w:szCs w:val="24"/>
              </w:rPr>
              <w:t>творческо-производственной деятельности работников учреждений культуры</w:t>
            </w:r>
            <w:r w:rsidRPr="00107EE1">
              <w:rPr>
                <w:rFonts w:ascii="Times New Roman" w:hAnsi="Times New Roman"/>
                <w:sz w:val="24"/>
                <w:szCs w:val="24"/>
                <w:lang w:eastAsia="en-US"/>
              </w:rPr>
              <w:t>;</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-современными технологиями эффективного влияния на индивидуальное и групповое поведение </w:t>
            </w:r>
            <w:r w:rsidRPr="00107EE1">
              <w:rPr>
                <w:rFonts w:ascii="Times New Roman" w:hAnsi="Times New Roman"/>
                <w:sz w:val="24"/>
                <w:szCs w:val="24"/>
              </w:rPr>
              <w:t>работников учреждений культуры</w:t>
            </w:r>
            <w:r w:rsidRPr="00107EE1">
              <w:rPr>
                <w:rFonts w:ascii="Times New Roman" w:hAnsi="Times New Roman"/>
                <w:sz w:val="24"/>
                <w:szCs w:val="24"/>
                <w:lang w:eastAsia="en-US"/>
              </w:rPr>
              <w:t xml:space="preserve">;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-современными методами управления человеческими ресурсами; </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-инструментами развития </w:t>
            </w:r>
            <w:r w:rsidRPr="00107EE1">
              <w:rPr>
                <w:rFonts w:ascii="Times New Roman" w:hAnsi="Times New Roman"/>
                <w:sz w:val="24"/>
                <w:szCs w:val="24"/>
              </w:rPr>
              <w:t>работников учреждений культуры</w:t>
            </w:r>
            <w:r w:rsidRPr="00107EE1">
              <w:rPr>
                <w:rFonts w:ascii="Times New Roman" w:hAnsi="Times New Roman"/>
                <w:sz w:val="24"/>
                <w:szCs w:val="24"/>
                <w:lang w:eastAsia="en-US"/>
              </w:rPr>
              <w:t xml:space="preserve"> через оценку результатов их деятельности и планирование карьеры, обеспечение возможности для повышения образования и роста.</w:t>
            </w:r>
          </w:p>
        </w:tc>
      </w:tr>
      <w:tr w:rsidR="000651E1" w:rsidRPr="00107EE1" w:rsidTr="00107EE1">
        <w:trPr>
          <w:trHeight w:val="339"/>
        </w:trPr>
        <w:tc>
          <w:tcPr>
            <w:tcW w:w="2235" w:type="dxa"/>
          </w:tcPr>
          <w:p w:rsidR="000651E1" w:rsidRPr="00107EE1" w:rsidRDefault="001E51C0" w:rsidP="00107EE1">
            <w:pPr>
              <w:suppressAutoHyphens/>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ПК</w:t>
            </w:r>
            <w:r w:rsidR="000651E1" w:rsidRPr="00107EE1">
              <w:rPr>
                <w:rFonts w:ascii="Times New Roman" w:hAnsi="Times New Roman"/>
                <w:b/>
                <w:sz w:val="24"/>
                <w:szCs w:val="24"/>
                <w:lang w:eastAsia="en-US"/>
              </w:rPr>
              <w:t>-2</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Готов осуществлять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педагогическое управление</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 программирование</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развивающих форм</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социально-культурной</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всех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возрастных групп населения,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организовывать массовые,</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групповые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индивидуальные формы</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социально-культурной деятельности в соответствии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 культурными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потребностями различных</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групп населения.</w:t>
            </w:r>
          </w:p>
        </w:tc>
        <w:tc>
          <w:tcPr>
            <w:tcW w:w="3827" w:type="dxa"/>
          </w:tcPr>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ПК-2.1.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основные цели, задачи, принципы и методы педагогического</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управления</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и</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программирования форм социально-культурной</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всех</w:t>
            </w:r>
            <w:r w:rsidR="001E51C0">
              <w:rPr>
                <w:rFonts w:ascii="Times New Roman" w:hAnsi="Times New Roman"/>
                <w:sz w:val="24"/>
                <w:szCs w:val="24"/>
                <w:lang w:eastAsia="en-US"/>
              </w:rPr>
              <w:t xml:space="preserve"> </w:t>
            </w:r>
            <w:r w:rsidRPr="00107EE1">
              <w:rPr>
                <w:rFonts w:ascii="Times New Roman" w:hAnsi="Times New Roman"/>
                <w:sz w:val="24"/>
                <w:szCs w:val="24"/>
                <w:lang w:eastAsia="en-US"/>
              </w:rPr>
              <w:t>возрастных групп населения.</w:t>
            </w:r>
          </w:p>
          <w:p w:rsidR="000651E1" w:rsidRPr="00107EE1" w:rsidRDefault="001E51C0"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 xml:space="preserve">-2.2.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Умеет определять</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цели</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педагогического</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управления и программированиятворческо-производственнойдеятельностиколлективовучреждения культуры в</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соответствии с культурными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потребностями различных</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возрастных</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групп</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населения.</w:t>
            </w:r>
          </w:p>
          <w:p w:rsidR="000651E1" w:rsidRPr="00107EE1" w:rsidRDefault="00140BE3"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 xml:space="preserve">-2.3.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методами</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организации</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массовых,</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групповых</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и</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индивидуальных</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форм</w:t>
            </w:r>
            <w:r w:rsidR="00B62E3D">
              <w:rPr>
                <w:rFonts w:ascii="Times New Roman" w:hAnsi="Times New Roman"/>
                <w:sz w:val="24"/>
                <w:szCs w:val="24"/>
                <w:lang w:eastAsia="en-US"/>
              </w:rPr>
              <w:t xml:space="preserve"> </w:t>
            </w:r>
            <w:r w:rsidRPr="00107EE1">
              <w:rPr>
                <w:rFonts w:ascii="Times New Roman" w:hAnsi="Times New Roman"/>
                <w:sz w:val="24"/>
                <w:szCs w:val="24"/>
                <w:lang w:eastAsia="en-US"/>
              </w:rPr>
              <w:t>социально- культурной</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в соответствии</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с</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культурными</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потребностями</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ее</w:t>
            </w:r>
            <w:r w:rsidR="00140BE3">
              <w:rPr>
                <w:rFonts w:ascii="Times New Roman" w:hAnsi="Times New Roman"/>
                <w:sz w:val="24"/>
                <w:szCs w:val="24"/>
                <w:lang w:eastAsia="en-US"/>
              </w:rPr>
              <w:t xml:space="preserve"> </w:t>
            </w:r>
            <w:r w:rsidRPr="00107EE1">
              <w:rPr>
                <w:rFonts w:ascii="Times New Roman" w:hAnsi="Times New Roman"/>
                <w:sz w:val="24"/>
                <w:szCs w:val="24"/>
                <w:lang w:eastAsia="en-US"/>
              </w:rPr>
              <w:t>участников.</w:t>
            </w:r>
          </w:p>
        </w:tc>
        <w:tc>
          <w:tcPr>
            <w:tcW w:w="3969" w:type="dxa"/>
          </w:tcPr>
          <w:p w:rsidR="000651E1" w:rsidRPr="00107EE1" w:rsidRDefault="000651E1" w:rsidP="00107EE1">
            <w:pPr>
              <w:pStyle w:val="ConsPlusNonformat"/>
              <w:widowControl/>
              <w:suppressAutoHyphens/>
              <w:jc w:val="both"/>
              <w:rPr>
                <w:rFonts w:ascii="Times New Roman" w:hAnsi="Times New Roman" w:cs="Times New Roman"/>
                <w:sz w:val="24"/>
                <w:szCs w:val="24"/>
                <w:lang w:eastAsia="en-US"/>
              </w:rPr>
            </w:pPr>
            <w:r w:rsidRPr="00107EE1">
              <w:rPr>
                <w:rFonts w:ascii="Times New Roman" w:hAnsi="Times New Roman" w:cs="Times New Roman"/>
                <w:b/>
                <w:sz w:val="24"/>
                <w:szCs w:val="24"/>
                <w:lang w:eastAsia="en-US"/>
              </w:rPr>
              <w:t>Знает:</w:t>
            </w:r>
          </w:p>
          <w:p w:rsidR="000651E1" w:rsidRPr="00107EE1" w:rsidRDefault="000651E1" w:rsidP="00107EE1">
            <w:pPr>
              <w:pStyle w:val="ConsPlusNonformat"/>
              <w:widowControl/>
              <w:suppressAutoHyphens/>
              <w:jc w:val="both"/>
              <w:rPr>
                <w:rFonts w:ascii="Times New Roman" w:hAnsi="Times New Roman" w:cs="Times New Roman"/>
                <w:bCs/>
                <w:color w:val="000000"/>
                <w:sz w:val="24"/>
                <w:szCs w:val="24"/>
                <w:lang w:eastAsia="en-US"/>
              </w:rPr>
            </w:pPr>
            <w:r w:rsidRPr="00107EE1">
              <w:rPr>
                <w:rFonts w:ascii="Times New Roman" w:hAnsi="Times New Roman" w:cs="Times New Roman"/>
                <w:sz w:val="24"/>
                <w:szCs w:val="24"/>
                <w:lang w:eastAsia="en-US"/>
              </w:rPr>
              <w:t>-</w:t>
            </w:r>
            <w:r w:rsidRPr="00107EE1">
              <w:rPr>
                <w:rFonts w:ascii="Times New Roman" w:hAnsi="Times New Roman" w:cs="Times New Roman"/>
                <w:bCs/>
                <w:color w:val="000000"/>
                <w:sz w:val="24"/>
                <w:szCs w:val="24"/>
                <w:lang w:eastAsia="en-US"/>
              </w:rPr>
              <w:t xml:space="preserve"> основные средства, приёмы и методы воспитания и обучения в</w:t>
            </w:r>
            <w:r w:rsidR="001E51C0">
              <w:rPr>
                <w:rFonts w:ascii="Times New Roman" w:hAnsi="Times New Roman" w:cs="Times New Roman"/>
                <w:bCs/>
                <w:color w:val="000000"/>
                <w:sz w:val="24"/>
                <w:szCs w:val="24"/>
                <w:lang w:eastAsia="en-US"/>
              </w:rPr>
              <w:t xml:space="preserve"> </w:t>
            </w:r>
            <w:r w:rsidRPr="00107EE1">
              <w:rPr>
                <w:rFonts w:ascii="Times New Roman" w:hAnsi="Times New Roman" w:cs="Times New Roman"/>
                <w:bCs/>
                <w:color w:val="000000"/>
                <w:sz w:val="24"/>
                <w:szCs w:val="24"/>
                <w:lang w:eastAsia="en-US"/>
              </w:rPr>
              <w:t>сфере досуга;</w:t>
            </w:r>
          </w:p>
          <w:p w:rsidR="000651E1" w:rsidRPr="00107EE1" w:rsidRDefault="000651E1" w:rsidP="00107EE1">
            <w:pPr>
              <w:pStyle w:val="ConsPlusNonformat"/>
              <w:widowControl/>
              <w:suppressAutoHyphens/>
              <w:jc w:val="both"/>
              <w:rPr>
                <w:rFonts w:ascii="Times New Roman" w:hAnsi="Times New Roman" w:cs="Times New Roman"/>
                <w:bCs/>
                <w:color w:val="000000"/>
                <w:sz w:val="24"/>
                <w:szCs w:val="24"/>
                <w:lang w:eastAsia="en-US"/>
              </w:rPr>
            </w:pPr>
            <w:r w:rsidRPr="00107EE1">
              <w:rPr>
                <w:rFonts w:ascii="Times New Roman" w:hAnsi="Times New Roman" w:cs="Times New Roman"/>
                <w:bCs/>
                <w:color w:val="000000"/>
                <w:sz w:val="24"/>
                <w:szCs w:val="24"/>
                <w:lang w:eastAsia="en-US"/>
              </w:rPr>
              <w:t>- педагогические особенности</w:t>
            </w:r>
            <w:r w:rsidR="001E51C0">
              <w:rPr>
                <w:rFonts w:ascii="Times New Roman" w:hAnsi="Times New Roman" w:cs="Times New Roman"/>
                <w:bCs/>
                <w:color w:val="000000"/>
                <w:sz w:val="24"/>
                <w:szCs w:val="24"/>
                <w:lang w:eastAsia="en-US"/>
              </w:rPr>
              <w:t xml:space="preserve"> </w:t>
            </w:r>
            <w:r w:rsidRPr="00107EE1">
              <w:rPr>
                <w:rFonts w:ascii="Times New Roman" w:hAnsi="Times New Roman" w:cs="Times New Roman"/>
                <w:bCs/>
                <w:color w:val="000000"/>
                <w:sz w:val="24"/>
                <w:szCs w:val="24"/>
                <w:lang w:eastAsia="en-US"/>
              </w:rPr>
              <w:t>организации</w:t>
            </w:r>
            <w:r w:rsidR="001E51C0">
              <w:rPr>
                <w:rFonts w:ascii="Times New Roman" w:hAnsi="Times New Roman" w:cs="Times New Roman"/>
                <w:bCs/>
                <w:color w:val="000000"/>
                <w:sz w:val="24"/>
                <w:szCs w:val="24"/>
                <w:lang w:eastAsia="en-US"/>
              </w:rPr>
              <w:t xml:space="preserve"> </w:t>
            </w:r>
            <w:r w:rsidRPr="00107EE1">
              <w:rPr>
                <w:rFonts w:ascii="Times New Roman" w:hAnsi="Times New Roman" w:cs="Times New Roman"/>
                <w:bCs/>
                <w:color w:val="000000"/>
                <w:sz w:val="24"/>
                <w:szCs w:val="24"/>
                <w:lang w:eastAsia="en-US"/>
              </w:rPr>
              <w:t>досугового общения;</w:t>
            </w:r>
          </w:p>
          <w:p w:rsidR="000651E1" w:rsidRPr="00107EE1" w:rsidRDefault="000651E1" w:rsidP="00107EE1">
            <w:pPr>
              <w:keepNext/>
              <w:suppressAutoHyphens/>
              <w:spacing w:after="0" w:line="240" w:lineRule="auto"/>
              <w:jc w:val="both"/>
              <w:outlineLvl w:val="0"/>
              <w:rPr>
                <w:rFonts w:ascii="Times New Roman" w:hAnsi="Times New Roman"/>
                <w:sz w:val="24"/>
                <w:szCs w:val="24"/>
                <w:lang w:eastAsia="en-US"/>
              </w:rPr>
            </w:pPr>
            <w:r w:rsidRPr="00107EE1">
              <w:rPr>
                <w:rFonts w:ascii="Times New Roman" w:hAnsi="Times New Roman"/>
                <w:b/>
                <w:sz w:val="24"/>
                <w:szCs w:val="24"/>
                <w:lang w:eastAsia="en-US"/>
              </w:rPr>
              <w:t>Умеет:</w:t>
            </w:r>
          </w:p>
          <w:p w:rsidR="000651E1" w:rsidRPr="00107EE1" w:rsidRDefault="000651E1" w:rsidP="00107EE1">
            <w:pPr>
              <w:keepNext/>
              <w:suppressAutoHyphens/>
              <w:spacing w:after="0" w:line="240" w:lineRule="auto"/>
              <w:jc w:val="both"/>
              <w:outlineLvl w:val="0"/>
              <w:rPr>
                <w:rFonts w:ascii="Times New Roman" w:hAnsi="Times New Roman"/>
                <w:color w:val="000000"/>
                <w:sz w:val="24"/>
                <w:szCs w:val="24"/>
                <w:lang w:eastAsia="en-US"/>
              </w:rPr>
            </w:pPr>
            <w:r w:rsidRPr="00107EE1">
              <w:rPr>
                <w:rFonts w:ascii="Times New Roman" w:hAnsi="Times New Roman"/>
                <w:bCs/>
                <w:color w:val="000000"/>
                <w:sz w:val="24"/>
                <w:szCs w:val="24"/>
                <w:lang w:eastAsia="en-US"/>
              </w:rPr>
              <w:t xml:space="preserve">- </w:t>
            </w:r>
            <w:r w:rsidRPr="00107EE1">
              <w:rPr>
                <w:rFonts w:ascii="Times New Roman" w:hAnsi="Times New Roman"/>
                <w:color w:val="000000"/>
                <w:sz w:val="24"/>
                <w:szCs w:val="24"/>
                <w:lang w:eastAsia="en-US"/>
              </w:rPr>
              <w:t>дать оценку комплексному использованию материально –технических, методических и</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 xml:space="preserve">социальных ресурсов в деятельности рекреационных учреждений; </w:t>
            </w:r>
          </w:p>
          <w:p w:rsidR="000651E1" w:rsidRPr="00107EE1" w:rsidRDefault="000651E1" w:rsidP="00107EE1">
            <w:pPr>
              <w:keepNext/>
              <w:suppressAutoHyphens/>
              <w:spacing w:after="0" w:line="240" w:lineRule="auto"/>
              <w:jc w:val="both"/>
              <w:outlineLvl w:val="0"/>
              <w:rPr>
                <w:rFonts w:ascii="Times New Roman" w:hAnsi="Times New Roman"/>
                <w:b/>
                <w:bCs/>
                <w:color w:val="000000"/>
                <w:sz w:val="24"/>
                <w:szCs w:val="24"/>
                <w:lang w:eastAsia="en-US"/>
              </w:rPr>
            </w:pPr>
            <w:r w:rsidRPr="00107EE1">
              <w:rPr>
                <w:rFonts w:ascii="Times New Roman" w:hAnsi="Times New Roman"/>
                <w:bCs/>
                <w:color w:val="000000"/>
                <w:sz w:val="24"/>
                <w:szCs w:val="24"/>
                <w:lang w:eastAsia="en-US"/>
              </w:rPr>
              <w:t>– культурной деятельности всех возрастных групп;</w:t>
            </w:r>
          </w:p>
          <w:p w:rsidR="000651E1" w:rsidRPr="00107EE1" w:rsidRDefault="000651E1" w:rsidP="00107EE1">
            <w:pPr>
              <w:suppressAutoHyphens/>
              <w:autoSpaceDE w:val="0"/>
              <w:autoSpaceDN w:val="0"/>
              <w:adjustRightInd w:val="0"/>
              <w:spacing w:after="0" w:line="240" w:lineRule="auto"/>
              <w:jc w:val="both"/>
              <w:rPr>
                <w:rFonts w:ascii="Times New Roman" w:hAnsi="Times New Roman"/>
                <w:bCs/>
                <w:color w:val="000000"/>
                <w:sz w:val="24"/>
                <w:szCs w:val="24"/>
                <w:lang w:eastAsia="en-US"/>
              </w:rPr>
            </w:pPr>
            <w:r w:rsidRPr="00107EE1">
              <w:rPr>
                <w:rFonts w:ascii="Times New Roman" w:hAnsi="Times New Roman"/>
                <w:bCs/>
                <w:color w:val="000000"/>
                <w:sz w:val="24"/>
                <w:szCs w:val="24"/>
                <w:lang w:eastAsia="en-US"/>
              </w:rPr>
              <w:t>- организовывать и использовать</w:t>
            </w:r>
            <w:r w:rsidR="00140BE3">
              <w:rPr>
                <w:rFonts w:ascii="Times New Roman" w:hAnsi="Times New Roman"/>
                <w:bCs/>
                <w:color w:val="000000"/>
                <w:sz w:val="24"/>
                <w:szCs w:val="24"/>
                <w:lang w:eastAsia="en-US"/>
              </w:rPr>
              <w:t xml:space="preserve"> </w:t>
            </w:r>
            <w:r w:rsidRPr="00107EE1">
              <w:rPr>
                <w:rFonts w:ascii="Times New Roman" w:hAnsi="Times New Roman"/>
                <w:bCs/>
                <w:color w:val="000000"/>
                <w:sz w:val="24"/>
                <w:szCs w:val="24"/>
                <w:lang w:eastAsia="en-US"/>
              </w:rPr>
              <w:t>массовые, групповые и</w:t>
            </w:r>
            <w:r w:rsidR="00140BE3">
              <w:rPr>
                <w:rFonts w:ascii="Times New Roman" w:hAnsi="Times New Roman"/>
                <w:bCs/>
                <w:color w:val="000000"/>
                <w:sz w:val="24"/>
                <w:szCs w:val="24"/>
                <w:lang w:eastAsia="en-US"/>
              </w:rPr>
              <w:t xml:space="preserve"> </w:t>
            </w:r>
            <w:r w:rsidRPr="00107EE1">
              <w:rPr>
                <w:rFonts w:ascii="Times New Roman" w:hAnsi="Times New Roman"/>
                <w:bCs/>
                <w:color w:val="000000"/>
                <w:sz w:val="24"/>
                <w:szCs w:val="24"/>
                <w:lang w:eastAsia="en-US"/>
              </w:rPr>
              <w:t>индивидуальные формы социально-культурной деятельности;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Владеет:</w:t>
            </w:r>
          </w:p>
          <w:p w:rsidR="000651E1" w:rsidRPr="00107EE1" w:rsidRDefault="000651E1" w:rsidP="00107EE1">
            <w:pPr>
              <w:suppressAutoHyphens/>
              <w:autoSpaceDE w:val="0"/>
              <w:autoSpaceDN w:val="0"/>
              <w:adjustRightInd w:val="0"/>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 навыками проектирования информационно-просветительских, конкурсно-игровых, праздничных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мероприятий для различных групп</w:t>
            </w:r>
          </w:p>
          <w:p w:rsidR="000651E1" w:rsidRPr="00107EE1" w:rsidRDefault="000651E1" w:rsidP="00107EE1">
            <w:pPr>
              <w:suppressAutoHyphens/>
              <w:autoSpaceDE w:val="0"/>
              <w:autoSpaceDN w:val="0"/>
              <w:adjustRightInd w:val="0"/>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населения;</w:t>
            </w:r>
          </w:p>
          <w:p w:rsidR="000651E1" w:rsidRPr="00107EE1" w:rsidRDefault="000651E1" w:rsidP="00107EE1">
            <w:pPr>
              <w:suppressAutoHyphens/>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 методами организации массовой, групповой, индивидуальной игровой</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 xml:space="preserve">деятельности; </w:t>
            </w:r>
          </w:p>
          <w:p w:rsidR="000651E1" w:rsidRPr="00107EE1" w:rsidRDefault="000651E1" w:rsidP="00107EE1">
            <w:pPr>
              <w:suppressAutoHyphens/>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 xml:space="preserve"> - методами</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проектирования</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анимационных</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 xml:space="preserve">программ и проектов; </w:t>
            </w:r>
          </w:p>
          <w:p w:rsidR="000651E1" w:rsidRPr="00107EE1" w:rsidRDefault="000651E1" w:rsidP="00107EE1">
            <w:pPr>
              <w:suppressAutoHyphens/>
              <w:spacing w:after="0" w:line="240" w:lineRule="auto"/>
              <w:jc w:val="both"/>
              <w:rPr>
                <w:rFonts w:ascii="Times New Roman" w:hAnsi="Times New Roman"/>
                <w:color w:val="000000"/>
                <w:sz w:val="24"/>
                <w:szCs w:val="24"/>
                <w:lang w:eastAsia="en-US"/>
              </w:rPr>
            </w:pPr>
            <w:r w:rsidRPr="00107EE1">
              <w:rPr>
                <w:rFonts w:ascii="Times New Roman" w:hAnsi="Times New Roman"/>
                <w:color w:val="000000"/>
                <w:sz w:val="24"/>
                <w:szCs w:val="24"/>
                <w:lang w:eastAsia="en-US"/>
              </w:rPr>
              <w:t xml:space="preserve"> - навыками научно-методического обеспечения</w:t>
            </w:r>
            <w:r w:rsidR="00140BE3">
              <w:rPr>
                <w:rFonts w:ascii="Times New Roman" w:hAnsi="Times New Roman"/>
                <w:color w:val="000000"/>
                <w:sz w:val="24"/>
                <w:szCs w:val="24"/>
                <w:lang w:eastAsia="en-US"/>
              </w:rPr>
              <w:t xml:space="preserve"> </w:t>
            </w:r>
            <w:r w:rsidRPr="00107EE1">
              <w:rPr>
                <w:rFonts w:ascii="Times New Roman" w:hAnsi="Times New Roman"/>
                <w:color w:val="000000"/>
                <w:sz w:val="24"/>
                <w:szCs w:val="24"/>
                <w:lang w:eastAsia="en-US"/>
              </w:rPr>
              <w:t>услуг дополнительного образования, самообразования детей и юношества в социально культурной сфере.</w:t>
            </w:r>
          </w:p>
        </w:tc>
      </w:tr>
      <w:tr w:rsidR="000651E1" w:rsidRPr="00107EE1" w:rsidTr="00107EE1">
        <w:trPr>
          <w:trHeight w:val="339"/>
        </w:trPr>
        <w:tc>
          <w:tcPr>
            <w:tcW w:w="2235" w:type="dxa"/>
          </w:tcPr>
          <w:p w:rsidR="000651E1" w:rsidRPr="00107EE1" w:rsidRDefault="00602206" w:rsidP="00107EE1">
            <w:pPr>
              <w:suppressAutoHyphens/>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ПК</w:t>
            </w:r>
            <w:r w:rsidR="000651E1" w:rsidRPr="00107EE1">
              <w:rPr>
                <w:rFonts w:ascii="Times New Roman" w:hAnsi="Times New Roman"/>
                <w:b/>
                <w:sz w:val="24"/>
                <w:szCs w:val="24"/>
                <w:lang w:eastAsia="en-US"/>
              </w:rPr>
              <w:t>-3</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Готов осуществлять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педагогическую</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деятельность в учреждениях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культуры, учреждениях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общего и дополнительного</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образования, участвовать</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переподготовке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повышении квалификации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специалистов социально-</w:t>
            </w:r>
          </w:p>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sz w:val="24"/>
                <w:szCs w:val="24"/>
                <w:lang w:eastAsia="en-US"/>
              </w:rPr>
              <w:t>культурной деятельности</w:t>
            </w:r>
          </w:p>
        </w:tc>
        <w:tc>
          <w:tcPr>
            <w:tcW w:w="3827" w:type="dxa"/>
          </w:tcPr>
          <w:p w:rsidR="000651E1" w:rsidRPr="00107EE1" w:rsidRDefault="00602206" w:rsidP="00602206">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 xml:space="preserve">-3.1. </w:t>
            </w:r>
          </w:p>
          <w:p w:rsidR="000651E1" w:rsidRPr="00107EE1" w:rsidRDefault="000651E1" w:rsidP="00602206">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организацию</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и технологии работы с</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различными категориями</w:t>
            </w:r>
          </w:p>
          <w:p w:rsidR="000651E1" w:rsidRPr="00107EE1" w:rsidRDefault="000651E1" w:rsidP="00602206">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участников социально-культурной деятельности;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основные формы и виды</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досугового общения,</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барьеры, препятствующие</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общению, и способы их</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преодоления; особенности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 и</w:t>
            </w:r>
            <w:r w:rsidR="00602206">
              <w:rPr>
                <w:rFonts w:ascii="Times New Roman" w:hAnsi="Times New Roman"/>
                <w:sz w:val="24"/>
                <w:szCs w:val="24"/>
                <w:lang w:eastAsia="en-US"/>
              </w:rPr>
              <w:t xml:space="preserve"> психолого-педагогической </w:t>
            </w:r>
            <w:r w:rsidRPr="00107EE1">
              <w:rPr>
                <w:rFonts w:ascii="Times New Roman" w:hAnsi="Times New Roman"/>
                <w:sz w:val="24"/>
                <w:szCs w:val="24"/>
                <w:lang w:eastAsia="en-US"/>
              </w:rPr>
              <w:t>деятельности в учреждениях</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культуры, учреждениях</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общего и дополнительного</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образования; методики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переподготовки 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повышения квалификации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специалистов социально</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культурной деятельности.</w:t>
            </w:r>
          </w:p>
          <w:p w:rsidR="000651E1" w:rsidRPr="00107EE1" w:rsidRDefault="00602206" w:rsidP="00602206">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 xml:space="preserve">-3.2.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Умеет осуществлять</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педагогическую</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деятельность в учреждениях</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культуры, учреждениях</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общего и дополнительного</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образования в соответствии сих запросами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потребностями;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разрабатывать и проводить</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развивающие социально-культурные программы для</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всех категорий населения; осуществлять программы</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переподготовки 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повышения квалификации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специалистов социально-</w:t>
            </w:r>
            <w:r w:rsidR="00602206">
              <w:rPr>
                <w:rFonts w:ascii="Times New Roman" w:hAnsi="Times New Roman"/>
                <w:sz w:val="24"/>
                <w:szCs w:val="24"/>
                <w:lang w:eastAsia="en-US"/>
              </w:rPr>
              <w:t xml:space="preserve">культурной </w:t>
            </w:r>
            <w:r w:rsidRPr="00107EE1">
              <w:rPr>
                <w:rFonts w:ascii="Times New Roman" w:hAnsi="Times New Roman"/>
                <w:sz w:val="24"/>
                <w:szCs w:val="24"/>
                <w:lang w:eastAsia="en-US"/>
              </w:rPr>
              <w:t>деятельности.</w:t>
            </w:r>
          </w:p>
          <w:p w:rsidR="000651E1" w:rsidRPr="00107EE1" w:rsidRDefault="00602206" w:rsidP="00107EE1">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000651E1" w:rsidRPr="00107EE1">
              <w:rPr>
                <w:rFonts w:ascii="Times New Roman" w:hAnsi="Times New Roman"/>
                <w:sz w:val="24"/>
                <w:szCs w:val="24"/>
                <w:lang w:eastAsia="en-US"/>
              </w:rPr>
              <w:t xml:space="preserve">-3.3.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методами</w:t>
            </w:r>
            <w:r w:rsidR="00602206">
              <w:rPr>
                <w:rFonts w:ascii="Times New Roman" w:hAnsi="Times New Roman"/>
                <w:sz w:val="24"/>
                <w:szCs w:val="24"/>
                <w:lang w:eastAsia="en-US"/>
              </w:rPr>
              <w:t xml:space="preserve"> </w:t>
            </w:r>
            <w:r w:rsidRPr="00107EE1">
              <w:rPr>
                <w:rFonts w:ascii="Times New Roman" w:hAnsi="Times New Roman"/>
                <w:sz w:val="24"/>
                <w:szCs w:val="24"/>
                <w:lang w:eastAsia="en-US"/>
              </w:rPr>
              <w:t>психолого-педагогического</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воздействия на участников социально-культурной</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технологией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методикой разработки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проведения развивающих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форм социально-культурной</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в учреждениях</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культуры, образования,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социальной сферы; методами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организации и проведения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различных форм</w:t>
            </w:r>
            <w:r w:rsidR="00303C0D" w:rsidRPr="00E204C1">
              <w:rPr>
                <w:rFonts w:ascii="Times New Roman" w:hAnsi="Times New Roman"/>
                <w:sz w:val="24"/>
                <w:szCs w:val="24"/>
                <w:lang w:eastAsia="en-US"/>
              </w:rPr>
              <w:t xml:space="preserve"> </w:t>
            </w:r>
            <w:r w:rsidRPr="00107EE1">
              <w:rPr>
                <w:rFonts w:ascii="Times New Roman" w:hAnsi="Times New Roman"/>
                <w:sz w:val="24"/>
                <w:szCs w:val="24"/>
                <w:lang w:eastAsia="en-US"/>
              </w:rPr>
              <w:t>переподготовки и</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повышения квалификации</w:t>
            </w:r>
          </w:p>
          <w:p w:rsidR="000651E1" w:rsidRPr="00107EE1" w:rsidRDefault="000651E1" w:rsidP="00107EE1">
            <w:pPr>
              <w:suppressAutoHyphens/>
              <w:spacing w:after="0" w:line="240" w:lineRule="auto"/>
              <w:jc w:val="both"/>
              <w:rPr>
                <w:rFonts w:ascii="Times New Roman" w:hAnsi="Times New Roman"/>
                <w:b/>
                <w:i/>
                <w:sz w:val="24"/>
                <w:szCs w:val="24"/>
                <w:lang w:eastAsia="en-US"/>
              </w:rPr>
            </w:pPr>
            <w:r w:rsidRPr="00107EE1">
              <w:rPr>
                <w:rFonts w:ascii="Times New Roman" w:hAnsi="Times New Roman"/>
                <w:sz w:val="24"/>
                <w:szCs w:val="24"/>
                <w:lang w:eastAsia="en-US"/>
              </w:rPr>
              <w:t>работников культуры.</w:t>
            </w:r>
          </w:p>
        </w:tc>
        <w:tc>
          <w:tcPr>
            <w:tcW w:w="3969" w:type="dxa"/>
          </w:tcPr>
          <w:p w:rsidR="000651E1" w:rsidRPr="00107EE1" w:rsidRDefault="000651E1" w:rsidP="00107EE1">
            <w:pPr>
              <w:pStyle w:val="afc"/>
              <w:suppressAutoHyphens/>
              <w:jc w:val="both"/>
              <w:rPr>
                <w:b/>
                <w:sz w:val="24"/>
                <w:szCs w:val="24"/>
                <w:lang w:eastAsia="en-US"/>
              </w:rPr>
            </w:pPr>
            <w:r w:rsidRPr="00107EE1">
              <w:rPr>
                <w:b/>
                <w:sz w:val="24"/>
                <w:szCs w:val="24"/>
                <w:lang w:eastAsia="en-US"/>
              </w:rPr>
              <w:t xml:space="preserve">Знает: </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содержание основных понятий педагогики; структуру познавательной деятельности и условия её организации; сущность, структуру педагогического процесса; </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эффективные формы организации педагогического процесса и методы его осуществления;</w:t>
            </w:r>
          </w:p>
          <w:p w:rsidR="000651E1" w:rsidRPr="00107EE1" w:rsidRDefault="000651E1" w:rsidP="00107EE1">
            <w:pPr>
              <w:pStyle w:val="afc"/>
              <w:suppressAutoHyphens/>
              <w:jc w:val="both"/>
              <w:rPr>
                <w:sz w:val="24"/>
                <w:szCs w:val="24"/>
                <w:lang w:eastAsia="en-US"/>
              </w:rPr>
            </w:pPr>
            <w:r w:rsidRPr="00107EE1">
              <w:rPr>
                <w:b/>
                <w:sz w:val="24"/>
                <w:szCs w:val="24"/>
                <w:lang w:eastAsia="en-US"/>
              </w:rPr>
              <w:t>Умеет:</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осуществлять  обучение, воспитание  и развитие с учётом социальных, возрастных, психофизических и индивидуальных особенностей; </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применять эффективные формы организации педагогического процесса; </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оценивать роль новых знаний, навыков и компетенций в образовательной, профессиональной деятельности; </w:t>
            </w:r>
          </w:p>
          <w:p w:rsidR="000651E1" w:rsidRPr="00107EE1" w:rsidRDefault="000651E1" w:rsidP="00107EE1">
            <w:pPr>
              <w:pStyle w:val="afc"/>
              <w:suppressAutoHyphens/>
              <w:jc w:val="both"/>
              <w:rPr>
                <w:sz w:val="24"/>
                <w:szCs w:val="24"/>
                <w:lang w:eastAsia="en-US"/>
              </w:rPr>
            </w:pPr>
            <w:r w:rsidRPr="00107EE1">
              <w:rPr>
                <w:sz w:val="24"/>
                <w:szCs w:val="24"/>
                <w:lang w:eastAsia="en-US"/>
              </w:rPr>
              <w:t xml:space="preserve"> - использовать технологии обучения, соответствующие возрастным особенностям обучающихся;</w:t>
            </w:r>
          </w:p>
          <w:p w:rsidR="000651E1" w:rsidRPr="00107EE1" w:rsidRDefault="000651E1" w:rsidP="00107EE1">
            <w:pPr>
              <w:suppressAutoHyphens/>
              <w:autoSpaceDE w:val="0"/>
              <w:autoSpaceDN w:val="0"/>
              <w:adjustRightInd w:val="0"/>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Владеет: </w:t>
            </w:r>
          </w:p>
          <w:p w:rsidR="000651E1" w:rsidRPr="00107EE1" w:rsidRDefault="000651E1" w:rsidP="00107EE1">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готовностью осуществлять педагогическую деятельность в учреждениях культуры, учреждениях общего и дополнительного образования;</w:t>
            </w:r>
          </w:p>
          <w:p w:rsidR="000651E1" w:rsidRPr="00107EE1" w:rsidRDefault="000651E1" w:rsidP="00107EE1">
            <w:pPr>
              <w:suppressAutoHyphens/>
              <w:autoSpaceDE w:val="0"/>
              <w:autoSpaceDN w:val="0"/>
              <w:adjustRightInd w:val="0"/>
              <w:spacing w:after="0" w:line="240" w:lineRule="auto"/>
              <w:jc w:val="both"/>
              <w:rPr>
                <w:lang w:eastAsia="en-US"/>
              </w:rPr>
            </w:pPr>
            <w:r w:rsidRPr="00107EE1">
              <w:rPr>
                <w:rFonts w:ascii="Times New Roman" w:hAnsi="Times New Roman"/>
                <w:sz w:val="24"/>
                <w:szCs w:val="24"/>
                <w:lang w:eastAsia="en-US"/>
              </w:rPr>
              <w:t xml:space="preserve"> - участвовать переподготовке и повышении квалификации специалистов социально-культурной деятельности.</w:t>
            </w:r>
          </w:p>
          <w:p w:rsidR="000651E1" w:rsidRDefault="000651E1" w:rsidP="00107EE1">
            <w:pPr>
              <w:suppressAutoHyphens/>
              <w:spacing w:after="0" w:line="240" w:lineRule="auto"/>
              <w:rPr>
                <w:rFonts w:ascii="Times New Roman" w:hAnsi="Times New Roman"/>
                <w:sz w:val="24"/>
                <w:szCs w:val="24"/>
                <w:lang w:eastAsia="en-US"/>
              </w:rPr>
            </w:pPr>
          </w:p>
          <w:p w:rsidR="00976CAF" w:rsidRDefault="00976CAF" w:rsidP="00107EE1">
            <w:pPr>
              <w:suppressAutoHyphens/>
              <w:spacing w:after="0" w:line="240" w:lineRule="auto"/>
              <w:rPr>
                <w:rFonts w:ascii="Times New Roman" w:hAnsi="Times New Roman"/>
                <w:sz w:val="24"/>
                <w:szCs w:val="24"/>
                <w:lang w:eastAsia="en-US"/>
              </w:rPr>
            </w:pPr>
          </w:p>
          <w:p w:rsidR="00976CAF" w:rsidRPr="00107EE1" w:rsidRDefault="00976CAF" w:rsidP="00107EE1">
            <w:pPr>
              <w:suppressAutoHyphens/>
              <w:spacing w:after="0" w:line="240" w:lineRule="auto"/>
              <w:rPr>
                <w:rFonts w:ascii="Times New Roman" w:hAnsi="Times New Roman"/>
                <w:sz w:val="24"/>
                <w:szCs w:val="24"/>
                <w:lang w:eastAsia="en-US"/>
              </w:rPr>
            </w:pPr>
          </w:p>
        </w:tc>
      </w:tr>
      <w:tr w:rsidR="00976CAF" w:rsidRPr="00107EE1" w:rsidTr="00107EE1">
        <w:trPr>
          <w:trHeight w:val="339"/>
        </w:trPr>
        <w:tc>
          <w:tcPr>
            <w:tcW w:w="2235" w:type="dxa"/>
          </w:tcPr>
          <w:p w:rsidR="00976CAF" w:rsidRPr="00976CAF" w:rsidRDefault="00976CAF" w:rsidP="00976CAF">
            <w:pPr>
              <w:spacing w:after="0" w:line="240" w:lineRule="auto"/>
              <w:rPr>
                <w:rFonts w:ascii="Times New Roman" w:hAnsi="Times New Roman"/>
                <w:b/>
                <w:sz w:val="24"/>
                <w:szCs w:val="24"/>
              </w:rPr>
            </w:pPr>
            <w:r w:rsidRPr="00976CAF">
              <w:rPr>
                <w:rFonts w:ascii="Times New Roman" w:hAnsi="Times New Roman"/>
                <w:b/>
                <w:sz w:val="24"/>
                <w:szCs w:val="24"/>
              </w:rPr>
              <w:t>ПК-4</w:t>
            </w:r>
          </w:p>
          <w:p w:rsidR="00976CAF" w:rsidRPr="00976CAF" w:rsidRDefault="00976CAF" w:rsidP="00976CAF">
            <w:pPr>
              <w:autoSpaceDE w:val="0"/>
              <w:autoSpaceDN w:val="0"/>
              <w:adjustRightInd w:val="0"/>
              <w:spacing w:after="0" w:line="240" w:lineRule="auto"/>
              <w:rPr>
                <w:rFonts w:ascii="Times New Roman" w:hAnsi="Times New Roman"/>
                <w:sz w:val="24"/>
                <w:szCs w:val="24"/>
              </w:rPr>
            </w:pPr>
            <w:r w:rsidRPr="00976CAF">
              <w:rPr>
                <w:rFonts w:ascii="Times New Roman" w:hAnsi="Times New Roman"/>
                <w:sz w:val="24"/>
                <w:szCs w:val="24"/>
              </w:rPr>
              <w:t>Способен к</w:t>
            </w:r>
          </w:p>
          <w:p w:rsidR="00976CAF" w:rsidRPr="00976CAF" w:rsidRDefault="00976CAF" w:rsidP="00976CAF">
            <w:pPr>
              <w:autoSpaceDE w:val="0"/>
              <w:autoSpaceDN w:val="0"/>
              <w:adjustRightInd w:val="0"/>
              <w:spacing w:after="0" w:line="240" w:lineRule="auto"/>
              <w:rPr>
                <w:rFonts w:ascii="Times New Roman" w:hAnsi="Times New Roman"/>
                <w:sz w:val="24"/>
                <w:szCs w:val="24"/>
              </w:rPr>
            </w:pPr>
            <w:r w:rsidRPr="00976CAF">
              <w:rPr>
                <w:rFonts w:ascii="Times New Roman" w:hAnsi="Times New Roman"/>
                <w:sz w:val="24"/>
                <w:szCs w:val="24"/>
              </w:rPr>
              <w:t>реализации технологий</w:t>
            </w:r>
          </w:p>
          <w:p w:rsidR="00976CAF" w:rsidRPr="00976CAF" w:rsidRDefault="00976CAF" w:rsidP="00976CAF">
            <w:pPr>
              <w:autoSpaceDE w:val="0"/>
              <w:autoSpaceDN w:val="0"/>
              <w:adjustRightInd w:val="0"/>
              <w:spacing w:after="0" w:line="240" w:lineRule="auto"/>
              <w:rPr>
                <w:rFonts w:ascii="Times New Roman" w:hAnsi="Times New Roman"/>
                <w:sz w:val="24"/>
                <w:szCs w:val="24"/>
              </w:rPr>
            </w:pPr>
            <w:r w:rsidRPr="00976CAF">
              <w:rPr>
                <w:rFonts w:ascii="Times New Roman" w:hAnsi="Times New Roman"/>
                <w:sz w:val="24"/>
                <w:szCs w:val="24"/>
              </w:rPr>
              <w:t>менеджмента и маркетинга в</w:t>
            </w:r>
          </w:p>
          <w:p w:rsidR="00976CAF" w:rsidRPr="00976CAF" w:rsidRDefault="00976CAF" w:rsidP="00976CAF">
            <w:pPr>
              <w:autoSpaceDE w:val="0"/>
              <w:autoSpaceDN w:val="0"/>
              <w:adjustRightInd w:val="0"/>
              <w:spacing w:after="0" w:line="240" w:lineRule="auto"/>
              <w:rPr>
                <w:rFonts w:ascii="Times New Roman" w:hAnsi="Times New Roman"/>
                <w:sz w:val="24"/>
                <w:szCs w:val="24"/>
              </w:rPr>
            </w:pPr>
            <w:r w:rsidRPr="00976CAF">
              <w:rPr>
                <w:rFonts w:ascii="Times New Roman" w:hAnsi="Times New Roman"/>
                <w:sz w:val="24"/>
                <w:szCs w:val="24"/>
              </w:rPr>
              <w:t>сфере социально- культурной</w:t>
            </w:r>
          </w:p>
          <w:p w:rsidR="00976CAF" w:rsidRPr="00976CAF" w:rsidRDefault="00976CAF" w:rsidP="00976CAF">
            <w:pPr>
              <w:spacing w:after="0" w:line="240" w:lineRule="auto"/>
              <w:rPr>
                <w:rFonts w:ascii="Times New Roman" w:hAnsi="Times New Roman"/>
                <w:b/>
                <w:sz w:val="24"/>
                <w:szCs w:val="24"/>
              </w:rPr>
            </w:pPr>
            <w:r w:rsidRPr="00976CAF">
              <w:rPr>
                <w:rFonts w:ascii="Times New Roman" w:hAnsi="Times New Roman"/>
                <w:sz w:val="24"/>
                <w:szCs w:val="24"/>
              </w:rPr>
              <w:t>деятельности.</w:t>
            </w:r>
          </w:p>
        </w:tc>
        <w:tc>
          <w:tcPr>
            <w:tcW w:w="3827" w:type="dxa"/>
          </w:tcPr>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 xml:space="preserve">ПК-4.1. </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Знает общую теорию и технологии менеджмента и маркетинга в социально-культу</w:t>
            </w:r>
            <w:r w:rsidR="00303C0D">
              <w:rPr>
                <w:rFonts w:ascii="Times New Roman" w:hAnsi="Times New Roman"/>
                <w:sz w:val="24"/>
                <w:szCs w:val="24"/>
              </w:rPr>
              <w:t xml:space="preserve">рной сфере; нормативно-правовую </w:t>
            </w:r>
            <w:r w:rsidRPr="00976CAF">
              <w:rPr>
                <w:rFonts w:ascii="Times New Roman" w:hAnsi="Times New Roman"/>
                <w:sz w:val="24"/>
                <w:szCs w:val="24"/>
              </w:rPr>
              <w:t>документацию, регламентирующую деятельность учреждений культуры; особенности организации планирования, учета и отчетности в учреждениях культуры, технологию проведения маркетинговых</w:t>
            </w:r>
            <w:r w:rsidR="00303C0D" w:rsidRPr="00303C0D">
              <w:rPr>
                <w:rFonts w:ascii="Times New Roman" w:hAnsi="Times New Roman"/>
                <w:sz w:val="24"/>
                <w:szCs w:val="24"/>
              </w:rPr>
              <w:t xml:space="preserve"> </w:t>
            </w:r>
            <w:r w:rsidRPr="00976CAF">
              <w:rPr>
                <w:rFonts w:ascii="Times New Roman" w:hAnsi="Times New Roman"/>
                <w:sz w:val="24"/>
                <w:szCs w:val="24"/>
              </w:rPr>
              <w:t>исследований, их виды и требования к организации; основы работы с персоналом</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учреждений культуры.</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 xml:space="preserve">ПК-4.2. </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Умеет осуществлять организацию деятельности учреждения культуры в целом и его подразделений на основе</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базовых технологий менеджмента и маркетинга в</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сфере социально культурной</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деятельности; принимать обоснованные управленческие решения по преодолению проблемных ситуаций в деятельности учреждения культуры; применять действующие отечественные и</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международные нормативные документы при решении задач</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профессиональной деятельности; проводить маркетинговые исследования и использовать маркетинговые коммуникации для продвижения продуктов и услуг учреждений культуры.</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 xml:space="preserve">ПК-4.3. </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Владеет современными методами менеджмента профессиональной</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деятельности в социально-</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культурной сфере; технологиями поиска нормативно-правовых</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документов, регламентирующих</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профессиональную деятельность в сфере культуры; навыками</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применения на практике технологий менеджмента и</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маркетинга применительно к</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решению задач творческо-</w:t>
            </w:r>
          </w:p>
          <w:p w:rsidR="00976CAF" w:rsidRPr="00976CAF" w:rsidRDefault="00976CAF" w:rsidP="00303C0D">
            <w:pPr>
              <w:autoSpaceDE w:val="0"/>
              <w:autoSpaceDN w:val="0"/>
              <w:adjustRightInd w:val="0"/>
              <w:spacing w:after="0" w:line="240" w:lineRule="auto"/>
              <w:jc w:val="both"/>
              <w:rPr>
                <w:rFonts w:ascii="Times New Roman" w:hAnsi="Times New Roman"/>
                <w:sz w:val="24"/>
                <w:szCs w:val="24"/>
              </w:rPr>
            </w:pPr>
            <w:r w:rsidRPr="00976CAF">
              <w:rPr>
                <w:rFonts w:ascii="Times New Roman" w:hAnsi="Times New Roman"/>
                <w:sz w:val="24"/>
                <w:szCs w:val="24"/>
              </w:rPr>
              <w:t>производственной деятельности учреждений культуры.</w:t>
            </w:r>
          </w:p>
        </w:tc>
        <w:tc>
          <w:tcPr>
            <w:tcW w:w="3969" w:type="dxa"/>
          </w:tcPr>
          <w:p w:rsidR="00976CAF" w:rsidRPr="00976CAF" w:rsidRDefault="00976CAF" w:rsidP="00976CAF">
            <w:pPr>
              <w:spacing w:after="0" w:line="240" w:lineRule="auto"/>
              <w:jc w:val="both"/>
              <w:rPr>
                <w:rFonts w:ascii="Times New Roman" w:hAnsi="Times New Roman"/>
                <w:b/>
                <w:sz w:val="24"/>
                <w:szCs w:val="24"/>
              </w:rPr>
            </w:pPr>
            <w:r w:rsidRPr="00976CAF">
              <w:rPr>
                <w:rFonts w:ascii="Times New Roman" w:hAnsi="Times New Roman"/>
                <w:b/>
                <w:sz w:val="24"/>
                <w:szCs w:val="24"/>
              </w:rPr>
              <w:t xml:space="preserve">Знает: </w:t>
            </w:r>
          </w:p>
          <w:p w:rsidR="00976CAF" w:rsidRPr="00976CAF" w:rsidRDefault="00976CAF" w:rsidP="00976CAF">
            <w:pPr>
              <w:spacing w:after="0" w:line="240" w:lineRule="auto"/>
              <w:jc w:val="both"/>
              <w:rPr>
                <w:rFonts w:ascii="Times New Roman" w:hAnsi="Times New Roman"/>
                <w:sz w:val="24"/>
                <w:szCs w:val="24"/>
              </w:rPr>
            </w:pPr>
            <w:r w:rsidRPr="00976CAF">
              <w:rPr>
                <w:rFonts w:ascii="Times New Roman" w:hAnsi="Times New Roman"/>
                <w:sz w:val="24"/>
                <w:szCs w:val="24"/>
              </w:rPr>
              <w:t>технологии менеджмента и маркетинга в сфере социально-культурной деятельности;</w:t>
            </w:r>
          </w:p>
          <w:p w:rsidR="00976CAF" w:rsidRPr="00976CAF" w:rsidRDefault="00976CAF" w:rsidP="00976CAF">
            <w:pPr>
              <w:spacing w:after="0" w:line="240" w:lineRule="auto"/>
              <w:jc w:val="both"/>
              <w:rPr>
                <w:rFonts w:ascii="Times New Roman" w:hAnsi="Times New Roman"/>
                <w:b/>
                <w:sz w:val="24"/>
                <w:szCs w:val="24"/>
              </w:rPr>
            </w:pPr>
            <w:r w:rsidRPr="00976CAF">
              <w:rPr>
                <w:rFonts w:ascii="Times New Roman" w:hAnsi="Times New Roman"/>
                <w:b/>
                <w:sz w:val="24"/>
                <w:szCs w:val="24"/>
              </w:rPr>
              <w:t xml:space="preserve">Умеет: </w:t>
            </w:r>
          </w:p>
          <w:p w:rsidR="00976CAF" w:rsidRPr="00976CAF" w:rsidRDefault="00976CAF" w:rsidP="00976CAF">
            <w:pPr>
              <w:spacing w:after="0" w:line="240" w:lineRule="auto"/>
              <w:jc w:val="both"/>
              <w:rPr>
                <w:rFonts w:ascii="Times New Roman" w:hAnsi="Times New Roman"/>
                <w:b/>
                <w:sz w:val="24"/>
                <w:szCs w:val="24"/>
              </w:rPr>
            </w:pPr>
            <w:r w:rsidRPr="00976CAF">
              <w:rPr>
                <w:rFonts w:ascii="Times New Roman" w:hAnsi="Times New Roman"/>
                <w:sz w:val="24"/>
                <w:szCs w:val="24"/>
              </w:rPr>
              <w:t>реализовывать технологии менеджмента и маркетинга в сфере социально-культурной деятельности;</w:t>
            </w:r>
          </w:p>
          <w:p w:rsidR="00976CAF" w:rsidRDefault="00976CAF" w:rsidP="00976CAF">
            <w:pPr>
              <w:pStyle w:val="afc"/>
              <w:suppressAutoHyphens/>
              <w:jc w:val="both"/>
              <w:rPr>
                <w:b/>
                <w:sz w:val="24"/>
                <w:szCs w:val="24"/>
              </w:rPr>
            </w:pPr>
            <w:r w:rsidRPr="00976CAF">
              <w:rPr>
                <w:b/>
                <w:sz w:val="24"/>
                <w:szCs w:val="24"/>
              </w:rPr>
              <w:t xml:space="preserve"> Владеет: </w:t>
            </w:r>
          </w:p>
          <w:p w:rsidR="00976CAF" w:rsidRPr="00107EE1" w:rsidRDefault="00976CAF" w:rsidP="00976CAF">
            <w:pPr>
              <w:pStyle w:val="afc"/>
              <w:suppressAutoHyphens/>
              <w:jc w:val="both"/>
              <w:rPr>
                <w:b/>
                <w:sz w:val="24"/>
                <w:szCs w:val="24"/>
                <w:lang w:eastAsia="en-US"/>
              </w:rPr>
            </w:pPr>
            <w:r w:rsidRPr="00976CAF">
              <w:rPr>
                <w:sz w:val="24"/>
                <w:szCs w:val="24"/>
              </w:rPr>
              <w:t>технологиями менеджмента и маркетинга в сфере социально-культурной деятельности.</w:t>
            </w:r>
          </w:p>
        </w:tc>
      </w:tr>
      <w:tr w:rsidR="00976CAF" w:rsidRPr="00107EE1" w:rsidTr="00107EE1">
        <w:trPr>
          <w:trHeight w:val="339"/>
        </w:trPr>
        <w:tc>
          <w:tcPr>
            <w:tcW w:w="2235" w:type="dxa"/>
          </w:tcPr>
          <w:p w:rsidR="00976CAF" w:rsidRPr="00107EE1" w:rsidRDefault="00976CAF" w:rsidP="00976CAF">
            <w:pPr>
              <w:suppressAutoHyphens/>
              <w:spacing w:after="0" w:line="240" w:lineRule="auto"/>
              <w:ind w:right="1"/>
              <w:jc w:val="both"/>
              <w:rPr>
                <w:rFonts w:ascii="Times New Roman" w:hAnsi="Times New Roman"/>
                <w:b/>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-5</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Готов к выявлению и</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изучению культурных</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потребностей и запросов</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участников социально-</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культурной деятельности,</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определению основных</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тенденции её развития;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осуществлять прикладные научные исследования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 культурной</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и делать на</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этой основе продуктивные</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прогнозы, принимать</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правильные управленческие</w:t>
            </w:r>
          </w:p>
          <w:p w:rsidR="00976CAF" w:rsidRPr="00107EE1" w:rsidRDefault="00976CAF" w:rsidP="00976CAF">
            <w:pPr>
              <w:suppressAutoHyphens/>
              <w:spacing w:after="0" w:line="240" w:lineRule="auto"/>
              <w:ind w:right="1"/>
              <w:jc w:val="both"/>
              <w:rPr>
                <w:rFonts w:ascii="Times New Roman" w:hAnsi="Times New Roman"/>
                <w:b/>
                <w:sz w:val="24"/>
                <w:szCs w:val="24"/>
                <w:lang w:eastAsia="en-US"/>
              </w:rPr>
            </w:pPr>
            <w:r w:rsidRPr="00107EE1">
              <w:rPr>
                <w:rFonts w:ascii="Times New Roman" w:hAnsi="Times New Roman"/>
                <w:sz w:val="24"/>
                <w:szCs w:val="24"/>
                <w:lang w:eastAsia="en-US"/>
              </w:rPr>
              <w:t>решения.</w:t>
            </w:r>
          </w:p>
        </w:tc>
        <w:tc>
          <w:tcPr>
            <w:tcW w:w="3827" w:type="dxa"/>
          </w:tcPr>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-5.1. </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методологию и методику прикладного научного исследования; технологии изучения потребностей и запросов участников социально-культурной</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деятельности. </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-5.2.</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Умеет выявлять основные тенденции социального, культурного и духовного развития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общества; изучать культурные потребности участников социально-культурной деятельности с помощью различных методов.</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-5.3. </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методикой</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исследования, диагностики и</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оценки социально-</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культурной деятельности,</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основных тенденций</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социального, культурного и</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духовного развития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общества, выявления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изменений на рынке</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социокультурных услуг для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успешного прогнозирования</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 принятия управленческих</w:t>
            </w:r>
          </w:p>
          <w:p w:rsidR="00976CAF" w:rsidRPr="00107EE1" w:rsidRDefault="00976CAF" w:rsidP="00976CAF">
            <w:pPr>
              <w:suppressAutoHyphens/>
              <w:spacing w:after="0" w:line="240" w:lineRule="auto"/>
              <w:jc w:val="both"/>
              <w:rPr>
                <w:rFonts w:ascii="Times New Roman" w:hAnsi="Times New Roman"/>
                <w:b/>
                <w:i/>
                <w:sz w:val="24"/>
                <w:szCs w:val="24"/>
                <w:lang w:eastAsia="en-US"/>
              </w:rPr>
            </w:pPr>
            <w:r w:rsidRPr="00107EE1">
              <w:rPr>
                <w:rFonts w:ascii="Times New Roman" w:hAnsi="Times New Roman"/>
                <w:sz w:val="24"/>
                <w:szCs w:val="24"/>
                <w:lang w:eastAsia="en-US"/>
              </w:rPr>
              <w:t>решений.</w:t>
            </w:r>
          </w:p>
        </w:tc>
        <w:tc>
          <w:tcPr>
            <w:tcW w:w="3969" w:type="dxa"/>
          </w:tcPr>
          <w:p w:rsidR="00976CAF" w:rsidRPr="00107EE1" w:rsidRDefault="00976CAF" w:rsidP="00976CAF">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Знает:</w:t>
            </w:r>
          </w:p>
          <w:p w:rsidR="00976CAF" w:rsidRPr="00376F90" w:rsidRDefault="00976CAF" w:rsidP="00976CAF">
            <w:pPr>
              <w:pStyle w:val="a8"/>
              <w:suppressAutoHyphens/>
              <w:ind w:left="0"/>
              <w:jc w:val="both"/>
              <w:rPr>
                <w:sz w:val="24"/>
                <w:szCs w:val="24"/>
                <w:lang w:eastAsia="en-US"/>
              </w:rPr>
            </w:pPr>
            <w:r w:rsidRPr="00376F90">
              <w:rPr>
                <w:sz w:val="24"/>
                <w:szCs w:val="24"/>
                <w:lang w:eastAsia="en-US"/>
              </w:rPr>
              <w:t>- содержание теории и технологии процессов маркетинга в социально-культурной сфере;</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нормативно-правовую документацию в области маркетинга, регламентирующую деятельность учреждений культуры;</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rPr>
            </w:pPr>
            <w:r w:rsidRPr="00107EE1">
              <w:rPr>
                <w:rFonts w:ascii="Times New Roman" w:hAnsi="Times New Roman"/>
                <w:sz w:val="24"/>
                <w:szCs w:val="24"/>
                <w:lang w:eastAsia="en-US"/>
              </w:rPr>
              <w:t>- технологию проведения маркетинговых исследований, их виды и требования к организации сферы социально-культурной деятельности</w:t>
            </w:r>
            <w:r>
              <w:rPr>
                <w:rFonts w:ascii="Times New Roman" w:hAnsi="Times New Roman"/>
                <w:sz w:val="24"/>
                <w:szCs w:val="24"/>
                <w:lang w:eastAsia="en-US"/>
              </w:rPr>
              <w:t xml:space="preserve"> </w:t>
            </w:r>
            <w:r w:rsidRPr="00107EE1">
              <w:rPr>
                <w:rFonts w:ascii="Times New Roman" w:hAnsi="Times New Roman"/>
                <w:sz w:val="24"/>
                <w:szCs w:val="24"/>
                <w:lang w:eastAsia="en-US"/>
              </w:rPr>
              <w:t>в повышении конкурентоспособности, в коммуникациях;</w:t>
            </w:r>
          </w:p>
          <w:p w:rsidR="00976CAF" w:rsidRPr="00107EE1" w:rsidRDefault="00976CAF" w:rsidP="00976CAF">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Умеет:</w:t>
            </w:r>
          </w:p>
          <w:p w:rsidR="00976CAF" w:rsidRPr="00107EE1" w:rsidRDefault="00976CAF" w:rsidP="00976CAF">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осуществлять организацию деятельности учреждения культуры в целом и его подразделений на основе базовых технологий маркетинга в сфере социально культурной деятельности;</w:t>
            </w:r>
          </w:p>
          <w:p w:rsidR="00976CAF" w:rsidRPr="00107EE1" w:rsidRDefault="00976CAF" w:rsidP="00976CAF">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проводить маркетинговые исследования и использовать маркетинговые коммуникации для продвижения продуктов и услуг учреждений культуры;</w:t>
            </w:r>
          </w:p>
          <w:p w:rsidR="00976CAF" w:rsidRPr="00107EE1" w:rsidRDefault="00976CAF" w:rsidP="00976CAF">
            <w:pPr>
              <w:suppressAutoHyphens/>
              <w:spacing w:after="0" w:line="240" w:lineRule="auto"/>
              <w:jc w:val="both"/>
              <w:rPr>
                <w:rFonts w:ascii="Times New Roman" w:hAnsi="Times New Roman"/>
                <w:sz w:val="24"/>
                <w:szCs w:val="24"/>
              </w:rPr>
            </w:pPr>
            <w:r w:rsidRPr="00107EE1">
              <w:rPr>
                <w:rFonts w:ascii="Times New Roman" w:hAnsi="Times New Roman"/>
                <w:sz w:val="24"/>
                <w:szCs w:val="24"/>
                <w:lang w:eastAsia="en-US"/>
              </w:rPr>
              <w:t>- принимать обоснованные управленческие решения при комплексном исследовании рынка по преодолению проблемных ситуаций в деятельности учреждения культуры.</w:t>
            </w:r>
          </w:p>
          <w:p w:rsidR="00976CAF" w:rsidRPr="00107EE1" w:rsidRDefault="00976CAF" w:rsidP="00976CAF">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Владеет:</w:t>
            </w:r>
          </w:p>
          <w:p w:rsidR="00976CAF" w:rsidRPr="00107EE1" w:rsidRDefault="00976CAF" w:rsidP="00976CAF">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современными методами</w:t>
            </w:r>
            <w:r>
              <w:rPr>
                <w:rFonts w:ascii="Times New Roman" w:hAnsi="Times New Roman"/>
                <w:sz w:val="24"/>
                <w:szCs w:val="24"/>
                <w:lang w:eastAsia="en-US"/>
              </w:rPr>
              <w:t xml:space="preserve"> </w:t>
            </w:r>
            <w:r w:rsidRPr="00107EE1">
              <w:rPr>
                <w:rFonts w:ascii="Times New Roman" w:hAnsi="Times New Roman"/>
                <w:sz w:val="24"/>
                <w:szCs w:val="24"/>
                <w:lang w:eastAsia="en-US"/>
              </w:rPr>
              <w:t>маркетинга</w:t>
            </w:r>
            <w:r>
              <w:rPr>
                <w:rFonts w:ascii="Times New Roman" w:hAnsi="Times New Roman"/>
                <w:sz w:val="24"/>
                <w:szCs w:val="24"/>
                <w:lang w:eastAsia="en-US"/>
              </w:rPr>
              <w:t xml:space="preserve"> </w:t>
            </w:r>
            <w:r w:rsidRPr="00107EE1">
              <w:rPr>
                <w:rFonts w:ascii="Times New Roman" w:hAnsi="Times New Roman"/>
                <w:sz w:val="24"/>
                <w:szCs w:val="24"/>
                <w:lang w:eastAsia="en-US"/>
              </w:rPr>
              <w:t>профессиональной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в социально-культурной сфере;</w:t>
            </w:r>
          </w:p>
          <w:p w:rsidR="00976CAF" w:rsidRPr="00107EE1" w:rsidRDefault="00976CAF" w:rsidP="00976CAF">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навыками применения на практике технологий маркетинга применительно к решению задач творческо-производственной деятельности учреждений культуры.</w:t>
            </w:r>
          </w:p>
        </w:tc>
      </w:tr>
      <w:tr w:rsidR="00153E08" w:rsidRPr="00107EE1" w:rsidTr="00107EE1">
        <w:trPr>
          <w:trHeight w:val="339"/>
        </w:trPr>
        <w:tc>
          <w:tcPr>
            <w:tcW w:w="2235" w:type="dxa"/>
          </w:tcPr>
          <w:p w:rsidR="00153E08" w:rsidRPr="00153E08" w:rsidRDefault="00153E08" w:rsidP="00153E08">
            <w:pPr>
              <w:spacing w:after="0" w:line="240" w:lineRule="auto"/>
              <w:jc w:val="both"/>
              <w:rPr>
                <w:rFonts w:ascii="Times New Roman" w:hAnsi="Times New Roman"/>
                <w:b/>
                <w:sz w:val="24"/>
                <w:szCs w:val="24"/>
              </w:rPr>
            </w:pPr>
            <w:r w:rsidRPr="00153E08">
              <w:rPr>
                <w:rFonts w:ascii="Times New Roman" w:hAnsi="Times New Roman"/>
                <w:b/>
                <w:sz w:val="24"/>
                <w:szCs w:val="24"/>
              </w:rPr>
              <w:t>ПК-6</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Готов осуществлять</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социально-культурное</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проектирование на основе</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изучения запросов</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населения, с учетом возраста, образования,</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социальных, национальных</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и других различий</w:t>
            </w:r>
          </w:p>
          <w:p w:rsidR="00153E08" w:rsidRPr="00153E08" w:rsidRDefault="00153E08" w:rsidP="00153E08">
            <w:pPr>
              <w:spacing w:after="0" w:line="240" w:lineRule="auto"/>
              <w:jc w:val="both"/>
              <w:rPr>
                <w:rFonts w:ascii="Times New Roman" w:hAnsi="Times New Roman"/>
                <w:b/>
                <w:sz w:val="24"/>
                <w:szCs w:val="24"/>
              </w:rPr>
            </w:pPr>
            <w:r w:rsidRPr="00153E08">
              <w:rPr>
                <w:rFonts w:ascii="Times New Roman" w:hAnsi="Times New Roman"/>
                <w:sz w:val="24"/>
                <w:szCs w:val="24"/>
              </w:rPr>
              <w:t>социальных групп.</w:t>
            </w:r>
          </w:p>
        </w:tc>
        <w:tc>
          <w:tcPr>
            <w:tcW w:w="3827" w:type="dxa"/>
          </w:tcPr>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 xml:space="preserve">ПК-6.1. </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Знает направления</w:t>
            </w:r>
            <w:r>
              <w:rPr>
                <w:rFonts w:ascii="Times New Roman" w:hAnsi="Times New Roman"/>
                <w:sz w:val="24"/>
                <w:szCs w:val="24"/>
              </w:rPr>
              <w:t xml:space="preserve"> </w:t>
            </w:r>
            <w:r w:rsidRPr="00153E08">
              <w:rPr>
                <w:rFonts w:ascii="Times New Roman" w:hAnsi="Times New Roman"/>
                <w:sz w:val="24"/>
                <w:szCs w:val="24"/>
              </w:rPr>
              <w:t>развития комплексных</w:t>
            </w:r>
            <w:r>
              <w:rPr>
                <w:rFonts w:ascii="Times New Roman" w:hAnsi="Times New Roman"/>
                <w:sz w:val="24"/>
                <w:szCs w:val="24"/>
              </w:rPr>
              <w:t xml:space="preserve"> </w:t>
            </w:r>
            <w:r w:rsidRPr="00153E08">
              <w:rPr>
                <w:rFonts w:ascii="Times New Roman" w:hAnsi="Times New Roman"/>
                <w:sz w:val="24"/>
                <w:szCs w:val="24"/>
              </w:rPr>
              <w:t>инновационных программ и</w:t>
            </w:r>
            <w:r>
              <w:rPr>
                <w:rFonts w:ascii="Times New Roman" w:hAnsi="Times New Roman"/>
                <w:sz w:val="24"/>
                <w:szCs w:val="24"/>
              </w:rPr>
              <w:t xml:space="preserve"> </w:t>
            </w:r>
            <w:r w:rsidRPr="00153E08">
              <w:rPr>
                <w:rFonts w:ascii="Times New Roman" w:hAnsi="Times New Roman"/>
                <w:sz w:val="24"/>
                <w:szCs w:val="24"/>
              </w:rPr>
              <w:t>проектов развития</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социально-культурной </w:t>
            </w:r>
            <w:r w:rsidRPr="00153E08">
              <w:rPr>
                <w:rFonts w:ascii="Times New Roman" w:hAnsi="Times New Roman"/>
                <w:sz w:val="24"/>
                <w:szCs w:val="24"/>
              </w:rPr>
              <w:t>деятельности, особенности</w:t>
            </w:r>
            <w:r>
              <w:rPr>
                <w:rFonts w:ascii="Times New Roman" w:hAnsi="Times New Roman"/>
                <w:sz w:val="24"/>
                <w:szCs w:val="24"/>
              </w:rPr>
              <w:t xml:space="preserve"> </w:t>
            </w:r>
            <w:r w:rsidRPr="00153E08">
              <w:rPr>
                <w:rFonts w:ascii="Times New Roman" w:hAnsi="Times New Roman"/>
                <w:sz w:val="24"/>
                <w:szCs w:val="24"/>
              </w:rPr>
              <w:t>их реализации; основные</w:t>
            </w:r>
            <w:r>
              <w:rPr>
                <w:rFonts w:ascii="Times New Roman" w:hAnsi="Times New Roman"/>
                <w:sz w:val="24"/>
                <w:szCs w:val="24"/>
              </w:rPr>
              <w:t xml:space="preserve"> </w:t>
            </w:r>
            <w:r w:rsidRPr="00153E08">
              <w:rPr>
                <w:rFonts w:ascii="Times New Roman" w:hAnsi="Times New Roman"/>
                <w:sz w:val="24"/>
                <w:szCs w:val="24"/>
              </w:rPr>
              <w:t>понятия, технологии и</w:t>
            </w:r>
            <w:r>
              <w:rPr>
                <w:rFonts w:ascii="Times New Roman" w:hAnsi="Times New Roman"/>
                <w:sz w:val="24"/>
                <w:szCs w:val="24"/>
              </w:rPr>
              <w:t xml:space="preserve"> </w:t>
            </w:r>
            <w:r w:rsidRPr="00153E08">
              <w:rPr>
                <w:rFonts w:ascii="Times New Roman" w:hAnsi="Times New Roman"/>
                <w:sz w:val="24"/>
                <w:szCs w:val="24"/>
              </w:rPr>
              <w:t>приоритетные направления</w:t>
            </w:r>
            <w:r>
              <w:rPr>
                <w:rFonts w:ascii="Times New Roman" w:hAnsi="Times New Roman"/>
                <w:sz w:val="24"/>
                <w:szCs w:val="24"/>
              </w:rPr>
              <w:t xml:space="preserve"> </w:t>
            </w:r>
            <w:r w:rsidRPr="00153E08">
              <w:rPr>
                <w:rFonts w:ascii="Times New Roman" w:hAnsi="Times New Roman"/>
                <w:sz w:val="24"/>
                <w:szCs w:val="24"/>
              </w:rPr>
              <w:t>социально-культурного</w:t>
            </w:r>
            <w:r>
              <w:rPr>
                <w:rFonts w:ascii="Times New Roman" w:hAnsi="Times New Roman"/>
                <w:sz w:val="24"/>
                <w:szCs w:val="24"/>
              </w:rPr>
              <w:t xml:space="preserve"> </w:t>
            </w:r>
            <w:r w:rsidRPr="00153E08">
              <w:rPr>
                <w:rFonts w:ascii="Times New Roman" w:hAnsi="Times New Roman"/>
                <w:sz w:val="24"/>
                <w:szCs w:val="24"/>
              </w:rPr>
              <w:t>проектирования, его</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обусловленность социально-</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культурной ситуацией.</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 xml:space="preserve">ПК-6.2. </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Умеет</w:t>
            </w:r>
            <w:r>
              <w:rPr>
                <w:rFonts w:ascii="Times New Roman" w:hAnsi="Times New Roman"/>
                <w:sz w:val="24"/>
                <w:szCs w:val="24"/>
              </w:rPr>
              <w:t xml:space="preserve"> </w:t>
            </w:r>
            <w:r w:rsidRPr="00153E08">
              <w:rPr>
                <w:rFonts w:ascii="Times New Roman" w:hAnsi="Times New Roman"/>
                <w:sz w:val="24"/>
                <w:szCs w:val="24"/>
              </w:rPr>
              <w:t>реализовывать</w:t>
            </w:r>
            <w:r>
              <w:rPr>
                <w:rFonts w:ascii="Times New Roman" w:hAnsi="Times New Roman"/>
                <w:sz w:val="24"/>
                <w:szCs w:val="24"/>
              </w:rPr>
              <w:t xml:space="preserve"> </w:t>
            </w:r>
            <w:r w:rsidRPr="00153E08">
              <w:rPr>
                <w:rFonts w:ascii="Times New Roman" w:hAnsi="Times New Roman"/>
                <w:sz w:val="24"/>
                <w:szCs w:val="24"/>
              </w:rPr>
              <w:t>инновационные программы и</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проекты развития социально-</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культурной деятельности в</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учреждениях культуры;</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организовывать</w:t>
            </w:r>
            <w:r>
              <w:rPr>
                <w:rFonts w:ascii="Times New Roman" w:hAnsi="Times New Roman"/>
                <w:sz w:val="24"/>
                <w:szCs w:val="24"/>
              </w:rPr>
              <w:t xml:space="preserve"> </w:t>
            </w:r>
            <w:r w:rsidRPr="00153E08">
              <w:rPr>
                <w:rFonts w:ascii="Times New Roman" w:hAnsi="Times New Roman"/>
                <w:sz w:val="24"/>
                <w:szCs w:val="24"/>
              </w:rPr>
              <w:t>коммуникации в процессе</w:t>
            </w:r>
            <w:r>
              <w:rPr>
                <w:rFonts w:ascii="Times New Roman" w:hAnsi="Times New Roman"/>
                <w:sz w:val="24"/>
                <w:szCs w:val="24"/>
              </w:rPr>
              <w:t xml:space="preserve"> </w:t>
            </w:r>
            <w:r w:rsidRPr="00153E08">
              <w:rPr>
                <w:rFonts w:ascii="Times New Roman" w:hAnsi="Times New Roman"/>
                <w:sz w:val="24"/>
                <w:szCs w:val="24"/>
              </w:rPr>
              <w:t>работы над инновационными</w:t>
            </w:r>
            <w:r>
              <w:rPr>
                <w:rFonts w:ascii="Times New Roman" w:hAnsi="Times New Roman"/>
                <w:sz w:val="24"/>
                <w:szCs w:val="24"/>
              </w:rPr>
              <w:t xml:space="preserve"> </w:t>
            </w:r>
            <w:r w:rsidRPr="00153E08">
              <w:rPr>
                <w:rFonts w:ascii="Times New Roman" w:hAnsi="Times New Roman"/>
                <w:sz w:val="24"/>
                <w:szCs w:val="24"/>
              </w:rPr>
              <w:t>проектами и программами;</w:t>
            </w:r>
            <w:r>
              <w:rPr>
                <w:rFonts w:ascii="Times New Roman" w:hAnsi="Times New Roman"/>
                <w:sz w:val="24"/>
                <w:szCs w:val="24"/>
              </w:rPr>
              <w:t xml:space="preserve"> </w:t>
            </w:r>
            <w:r w:rsidRPr="00153E08">
              <w:rPr>
                <w:rFonts w:ascii="Times New Roman" w:hAnsi="Times New Roman"/>
                <w:sz w:val="24"/>
                <w:szCs w:val="24"/>
              </w:rPr>
              <w:t>разрабатывать социально</w:t>
            </w:r>
            <w:r>
              <w:rPr>
                <w:rFonts w:ascii="Times New Roman" w:hAnsi="Times New Roman"/>
                <w:sz w:val="24"/>
                <w:szCs w:val="24"/>
              </w:rPr>
              <w:t>-</w:t>
            </w:r>
            <w:r w:rsidRPr="00153E08">
              <w:rPr>
                <w:rFonts w:ascii="Times New Roman" w:hAnsi="Times New Roman"/>
                <w:sz w:val="24"/>
                <w:szCs w:val="24"/>
              </w:rPr>
              <w:t>культурный проект на основе</w:t>
            </w:r>
            <w:r>
              <w:rPr>
                <w:rFonts w:ascii="Times New Roman" w:hAnsi="Times New Roman"/>
                <w:sz w:val="24"/>
                <w:szCs w:val="24"/>
              </w:rPr>
              <w:t xml:space="preserve"> </w:t>
            </w:r>
            <w:r w:rsidRPr="00153E08">
              <w:rPr>
                <w:rFonts w:ascii="Times New Roman" w:hAnsi="Times New Roman"/>
                <w:sz w:val="24"/>
                <w:szCs w:val="24"/>
              </w:rPr>
              <w:t>изучения запросов,</w:t>
            </w:r>
            <w:r>
              <w:rPr>
                <w:rFonts w:ascii="Times New Roman" w:hAnsi="Times New Roman"/>
                <w:sz w:val="24"/>
                <w:szCs w:val="24"/>
              </w:rPr>
              <w:t xml:space="preserve"> </w:t>
            </w:r>
            <w:r w:rsidRPr="00153E08">
              <w:rPr>
                <w:rFonts w:ascii="Times New Roman" w:hAnsi="Times New Roman"/>
                <w:sz w:val="24"/>
                <w:szCs w:val="24"/>
              </w:rPr>
              <w:t>интересов с учетом возраста,</w:t>
            </w:r>
            <w:r>
              <w:rPr>
                <w:rFonts w:ascii="Times New Roman" w:hAnsi="Times New Roman"/>
                <w:sz w:val="24"/>
                <w:szCs w:val="24"/>
              </w:rPr>
              <w:t xml:space="preserve"> </w:t>
            </w:r>
            <w:r w:rsidRPr="00153E08">
              <w:rPr>
                <w:rFonts w:ascii="Times New Roman" w:hAnsi="Times New Roman"/>
                <w:sz w:val="24"/>
                <w:szCs w:val="24"/>
              </w:rPr>
              <w:t>образования, социальных,</w:t>
            </w:r>
            <w:r>
              <w:rPr>
                <w:rFonts w:ascii="Times New Roman" w:hAnsi="Times New Roman"/>
                <w:sz w:val="24"/>
                <w:szCs w:val="24"/>
              </w:rPr>
              <w:t xml:space="preserve"> </w:t>
            </w:r>
            <w:r w:rsidRPr="00153E08">
              <w:rPr>
                <w:rFonts w:ascii="Times New Roman" w:hAnsi="Times New Roman"/>
                <w:sz w:val="24"/>
                <w:szCs w:val="24"/>
              </w:rPr>
              <w:t>национальных, гендерных</w:t>
            </w:r>
            <w:r>
              <w:rPr>
                <w:rFonts w:ascii="Times New Roman" w:hAnsi="Times New Roman"/>
                <w:sz w:val="24"/>
                <w:szCs w:val="24"/>
              </w:rPr>
              <w:t xml:space="preserve"> </w:t>
            </w:r>
            <w:r w:rsidRPr="00153E08">
              <w:rPr>
                <w:rFonts w:ascii="Times New Roman" w:hAnsi="Times New Roman"/>
                <w:sz w:val="24"/>
                <w:szCs w:val="24"/>
              </w:rPr>
              <w:t>различий групп населения.</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 xml:space="preserve">ПК-6.3. </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Владеет навыками</w:t>
            </w:r>
            <w:r>
              <w:rPr>
                <w:rFonts w:ascii="Times New Roman" w:hAnsi="Times New Roman"/>
                <w:sz w:val="24"/>
                <w:szCs w:val="24"/>
              </w:rPr>
              <w:t xml:space="preserve"> </w:t>
            </w:r>
            <w:r w:rsidRPr="00153E08">
              <w:rPr>
                <w:rFonts w:ascii="Times New Roman" w:hAnsi="Times New Roman"/>
                <w:sz w:val="24"/>
                <w:szCs w:val="24"/>
              </w:rPr>
              <w:t>разработки и внедрения</w:t>
            </w:r>
            <w:r>
              <w:rPr>
                <w:rFonts w:ascii="Times New Roman" w:hAnsi="Times New Roman"/>
                <w:sz w:val="24"/>
                <w:szCs w:val="24"/>
              </w:rPr>
              <w:t xml:space="preserve"> </w:t>
            </w:r>
            <w:r w:rsidRPr="00153E08">
              <w:rPr>
                <w:rFonts w:ascii="Times New Roman" w:hAnsi="Times New Roman"/>
                <w:sz w:val="24"/>
                <w:szCs w:val="24"/>
              </w:rPr>
              <w:t>социально-культурных проектов, применения</w:t>
            </w:r>
            <w:r>
              <w:rPr>
                <w:rFonts w:ascii="Times New Roman" w:hAnsi="Times New Roman"/>
                <w:sz w:val="24"/>
                <w:szCs w:val="24"/>
              </w:rPr>
              <w:t xml:space="preserve"> </w:t>
            </w:r>
            <w:r w:rsidRPr="00153E08">
              <w:rPr>
                <w:rFonts w:ascii="Times New Roman" w:hAnsi="Times New Roman"/>
                <w:sz w:val="24"/>
                <w:szCs w:val="24"/>
              </w:rPr>
              <w:t>основных инновационных</w:t>
            </w:r>
            <w:r>
              <w:rPr>
                <w:rFonts w:ascii="Times New Roman" w:hAnsi="Times New Roman"/>
                <w:sz w:val="24"/>
                <w:szCs w:val="24"/>
              </w:rPr>
              <w:t xml:space="preserve"> </w:t>
            </w:r>
            <w:r w:rsidRPr="00153E08">
              <w:rPr>
                <w:rFonts w:ascii="Times New Roman" w:hAnsi="Times New Roman"/>
                <w:sz w:val="24"/>
                <w:szCs w:val="24"/>
              </w:rPr>
              <w:t>технологий в</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w:t>
            </w:r>
            <w:r w:rsidRPr="00153E08">
              <w:rPr>
                <w:rFonts w:ascii="Times New Roman" w:hAnsi="Times New Roman"/>
                <w:sz w:val="24"/>
                <w:szCs w:val="24"/>
              </w:rPr>
              <w:t>роектировании</w:t>
            </w:r>
            <w:r>
              <w:rPr>
                <w:rFonts w:ascii="Times New Roman" w:hAnsi="Times New Roman"/>
                <w:sz w:val="24"/>
                <w:szCs w:val="24"/>
              </w:rPr>
              <w:t xml:space="preserve"> </w:t>
            </w:r>
            <w:r w:rsidRPr="00153E08">
              <w:rPr>
                <w:rFonts w:ascii="Times New Roman" w:hAnsi="Times New Roman"/>
                <w:sz w:val="24"/>
                <w:szCs w:val="24"/>
              </w:rPr>
              <w:t>деятельности учреждений</w:t>
            </w:r>
            <w:r>
              <w:rPr>
                <w:rFonts w:ascii="Times New Roman" w:hAnsi="Times New Roman"/>
                <w:sz w:val="24"/>
                <w:szCs w:val="24"/>
              </w:rPr>
              <w:t xml:space="preserve"> </w:t>
            </w:r>
            <w:r w:rsidRPr="00153E08">
              <w:rPr>
                <w:rFonts w:ascii="Times New Roman" w:hAnsi="Times New Roman"/>
                <w:sz w:val="24"/>
                <w:szCs w:val="24"/>
              </w:rPr>
              <w:t>культуры; навыками работы</w:t>
            </w:r>
            <w:r>
              <w:rPr>
                <w:rFonts w:ascii="Times New Roman" w:hAnsi="Times New Roman"/>
                <w:sz w:val="24"/>
                <w:szCs w:val="24"/>
              </w:rPr>
              <w:t xml:space="preserve"> </w:t>
            </w:r>
            <w:r w:rsidRPr="00153E08">
              <w:rPr>
                <w:rFonts w:ascii="Times New Roman" w:hAnsi="Times New Roman"/>
                <w:sz w:val="24"/>
                <w:szCs w:val="24"/>
              </w:rPr>
              <w:t>в команде, организации</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деловых коммуникаций;</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навыками диагностики и</w:t>
            </w:r>
            <w:r>
              <w:rPr>
                <w:rFonts w:ascii="Times New Roman" w:hAnsi="Times New Roman"/>
                <w:sz w:val="24"/>
                <w:szCs w:val="24"/>
              </w:rPr>
              <w:t xml:space="preserve"> </w:t>
            </w:r>
            <w:r w:rsidRPr="00153E08">
              <w:rPr>
                <w:rFonts w:ascii="Times New Roman" w:hAnsi="Times New Roman"/>
                <w:sz w:val="24"/>
                <w:szCs w:val="24"/>
              </w:rPr>
              <w:t>оценки запросов, интересов</w:t>
            </w:r>
            <w:r>
              <w:rPr>
                <w:rFonts w:ascii="Times New Roman" w:hAnsi="Times New Roman"/>
                <w:sz w:val="24"/>
                <w:szCs w:val="24"/>
              </w:rPr>
              <w:t xml:space="preserve"> </w:t>
            </w:r>
            <w:r w:rsidRPr="00153E08">
              <w:rPr>
                <w:rFonts w:ascii="Times New Roman" w:hAnsi="Times New Roman"/>
                <w:sz w:val="24"/>
                <w:szCs w:val="24"/>
              </w:rPr>
              <w:t>населения с учетом возраста,</w:t>
            </w:r>
            <w:r>
              <w:rPr>
                <w:rFonts w:ascii="Times New Roman" w:hAnsi="Times New Roman"/>
                <w:sz w:val="24"/>
                <w:szCs w:val="24"/>
              </w:rPr>
              <w:t xml:space="preserve"> </w:t>
            </w:r>
            <w:r w:rsidRPr="00153E08">
              <w:rPr>
                <w:rFonts w:ascii="Times New Roman" w:hAnsi="Times New Roman"/>
                <w:sz w:val="24"/>
                <w:szCs w:val="24"/>
              </w:rPr>
              <w:t>образования, социальных,</w:t>
            </w:r>
            <w:r>
              <w:rPr>
                <w:rFonts w:ascii="Times New Roman" w:hAnsi="Times New Roman"/>
                <w:sz w:val="24"/>
                <w:szCs w:val="24"/>
              </w:rPr>
              <w:t xml:space="preserve"> </w:t>
            </w:r>
            <w:r w:rsidRPr="00153E08">
              <w:rPr>
                <w:rFonts w:ascii="Times New Roman" w:hAnsi="Times New Roman"/>
                <w:sz w:val="24"/>
                <w:szCs w:val="24"/>
              </w:rPr>
              <w:t>национальных, гендерных</w:t>
            </w:r>
            <w:r>
              <w:rPr>
                <w:rFonts w:ascii="Times New Roman" w:hAnsi="Times New Roman"/>
                <w:sz w:val="24"/>
                <w:szCs w:val="24"/>
              </w:rPr>
              <w:t xml:space="preserve"> </w:t>
            </w:r>
            <w:r w:rsidRPr="00153E08">
              <w:rPr>
                <w:rFonts w:ascii="Times New Roman" w:hAnsi="Times New Roman"/>
                <w:sz w:val="24"/>
                <w:szCs w:val="24"/>
              </w:rPr>
              <w:t>различий.</w:t>
            </w:r>
          </w:p>
        </w:tc>
        <w:tc>
          <w:tcPr>
            <w:tcW w:w="3969" w:type="dxa"/>
          </w:tcPr>
          <w:p w:rsidR="00153E08" w:rsidRPr="00153E08" w:rsidRDefault="00153E08" w:rsidP="00153E08">
            <w:pPr>
              <w:pStyle w:val="ConsPlusNonformat"/>
              <w:widowControl/>
              <w:jc w:val="both"/>
              <w:rPr>
                <w:rFonts w:ascii="Times New Roman" w:hAnsi="Times New Roman" w:cs="Times New Roman"/>
                <w:b/>
                <w:sz w:val="24"/>
                <w:szCs w:val="24"/>
              </w:rPr>
            </w:pPr>
            <w:r w:rsidRPr="00153E08">
              <w:rPr>
                <w:rFonts w:ascii="Times New Roman" w:hAnsi="Times New Roman" w:cs="Times New Roman"/>
                <w:b/>
                <w:sz w:val="24"/>
                <w:szCs w:val="24"/>
              </w:rPr>
              <w:t>Знает:</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 основы проектирования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социально-культурных технологий с учетом возрастных</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и социально-демографических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особенностей участников       </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t>социокультурного творчества;</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t xml:space="preserve">- методику разработки и внедрения социально-культурного проекта; </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t>- критерии оценки эффективности социально-культурного проекта.</w:t>
            </w:r>
          </w:p>
          <w:p w:rsidR="00153E08" w:rsidRPr="00153E08" w:rsidRDefault="00153E08" w:rsidP="00153E08">
            <w:pPr>
              <w:pStyle w:val="ConsPlusNonformat"/>
              <w:widowControl/>
              <w:jc w:val="both"/>
              <w:rPr>
                <w:rFonts w:ascii="Times New Roman" w:hAnsi="Times New Roman" w:cs="Times New Roman"/>
                <w:b/>
                <w:sz w:val="24"/>
                <w:szCs w:val="24"/>
              </w:rPr>
            </w:pPr>
            <w:r w:rsidRPr="00153E08">
              <w:rPr>
                <w:rFonts w:ascii="Times New Roman" w:hAnsi="Times New Roman" w:cs="Times New Roman"/>
                <w:b/>
                <w:sz w:val="24"/>
                <w:szCs w:val="24"/>
              </w:rPr>
              <w:t>Умеет:</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 проектировать и организовывать массовые, групповые и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индивидуальные формы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социально-культурной    деятельности в соответствии с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культурными потребностями     </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t xml:space="preserve">различных групп населения;   </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t xml:space="preserve">-обеспечивать связи с общественностью и рекламу социально-культурных проектов; </w:t>
            </w:r>
          </w:p>
          <w:p w:rsidR="00153E08" w:rsidRPr="00153E08" w:rsidRDefault="00153E08" w:rsidP="00153E08">
            <w:pPr>
              <w:spacing w:after="0" w:line="240" w:lineRule="auto"/>
              <w:jc w:val="both"/>
              <w:rPr>
                <w:rFonts w:ascii="Times New Roman" w:hAnsi="Times New Roman"/>
                <w:sz w:val="24"/>
                <w:szCs w:val="24"/>
              </w:rPr>
            </w:pPr>
            <w:r w:rsidRPr="00153E08">
              <w:rPr>
                <w:rFonts w:ascii="Times New Roman" w:hAnsi="Times New Roman"/>
                <w:sz w:val="24"/>
                <w:szCs w:val="24"/>
              </w:rPr>
              <w:t>-создавать художественно-образное решение социально-культурных проектов.</w:t>
            </w:r>
          </w:p>
          <w:p w:rsidR="00153E08" w:rsidRPr="00153E08" w:rsidRDefault="00153E08" w:rsidP="00153E08">
            <w:pPr>
              <w:pStyle w:val="ConsPlusNonformat"/>
              <w:widowControl/>
              <w:jc w:val="both"/>
              <w:rPr>
                <w:rFonts w:ascii="Times New Roman" w:hAnsi="Times New Roman" w:cs="Times New Roman"/>
                <w:b/>
                <w:sz w:val="24"/>
                <w:szCs w:val="24"/>
              </w:rPr>
            </w:pPr>
            <w:r w:rsidRPr="00153E08">
              <w:rPr>
                <w:rFonts w:ascii="Times New Roman" w:hAnsi="Times New Roman" w:cs="Times New Roman"/>
                <w:b/>
                <w:sz w:val="24"/>
                <w:szCs w:val="24"/>
              </w:rPr>
              <w:t>Владеет:</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 методами обеспечения условий  </w:t>
            </w:r>
          </w:p>
          <w:p w:rsidR="00153E08" w:rsidRPr="00153E08" w:rsidRDefault="00153E08" w:rsidP="00153E08">
            <w:pPr>
              <w:pStyle w:val="ConsPlusNonformat"/>
              <w:widowControl/>
              <w:jc w:val="both"/>
              <w:rPr>
                <w:rFonts w:ascii="Times New Roman" w:hAnsi="Times New Roman" w:cs="Times New Roman"/>
                <w:sz w:val="24"/>
                <w:szCs w:val="24"/>
              </w:rPr>
            </w:pPr>
            <w:r w:rsidRPr="00153E08">
              <w:rPr>
                <w:rFonts w:ascii="Times New Roman" w:hAnsi="Times New Roman" w:cs="Times New Roman"/>
                <w:sz w:val="24"/>
                <w:szCs w:val="24"/>
              </w:rPr>
              <w:t xml:space="preserve">для социально-культурных      </w:t>
            </w:r>
            <w:r>
              <w:rPr>
                <w:rFonts w:ascii="Times New Roman" w:hAnsi="Times New Roman" w:cs="Times New Roman"/>
                <w:sz w:val="24"/>
                <w:szCs w:val="24"/>
              </w:rPr>
              <w:t xml:space="preserve"> </w:t>
            </w:r>
            <w:r w:rsidRPr="00153E08">
              <w:rPr>
                <w:rFonts w:ascii="Times New Roman" w:hAnsi="Times New Roman" w:cs="Times New Roman"/>
                <w:sz w:val="24"/>
                <w:szCs w:val="24"/>
              </w:rPr>
              <w:t xml:space="preserve">инициатив населения,          </w:t>
            </w:r>
            <w:r>
              <w:rPr>
                <w:rFonts w:ascii="Times New Roman" w:hAnsi="Times New Roman" w:cs="Times New Roman"/>
                <w:sz w:val="24"/>
                <w:szCs w:val="24"/>
              </w:rPr>
              <w:t xml:space="preserve"> </w:t>
            </w:r>
            <w:r w:rsidRPr="00153E08">
              <w:rPr>
                <w:rFonts w:ascii="Times New Roman" w:hAnsi="Times New Roman" w:cs="Times New Roman"/>
                <w:sz w:val="24"/>
                <w:szCs w:val="24"/>
              </w:rPr>
              <w:t xml:space="preserve">патриотического воспитания;   </w:t>
            </w:r>
          </w:p>
          <w:p w:rsidR="00153E08" w:rsidRPr="00153E08" w:rsidRDefault="00153E08" w:rsidP="00153E08">
            <w:pPr>
              <w:autoSpaceDE w:val="0"/>
              <w:autoSpaceDN w:val="0"/>
              <w:adjustRightInd w:val="0"/>
              <w:spacing w:after="0" w:line="240" w:lineRule="auto"/>
              <w:jc w:val="both"/>
              <w:rPr>
                <w:rFonts w:ascii="Times New Roman" w:hAnsi="Times New Roman"/>
                <w:sz w:val="24"/>
                <w:szCs w:val="24"/>
              </w:rPr>
            </w:pPr>
            <w:r w:rsidRPr="00153E08">
              <w:rPr>
                <w:rFonts w:ascii="Times New Roman" w:hAnsi="Times New Roman"/>
                <w:sz w:val="24"/>
                <w:szCs w:val="24"/>
              </w:rPr>
              <w:t>-навыками проектирования процессов образования и воспитания населения в условиях развивающей социально-культурной деятельности с учётом возраста, образования, социальных, национальных, гендерных различий.</w:t>
            </w:r>
          </w:p>
          <w:p w:rsidR="00153E08" w:rsidRPr="00A25D88" w:rsidRDefault="00153E08" w:rsidP="00153E08">
            <w:pPr>
              <w:jc w:val="both"/>
              <w:rPr>
                <w:b/>
                <w:sz w:val="24"/>
                <w:szCs w:val="24"/>
              </w:rPr>
            </w:pPr>
          </w:p>
          <w:p w:rsidR="00153E08" w:rsidRPr="00A25D88" w:rsidRDefault="00153E08" w:rsidP="00153E08">
            <w:pPr>
              <w:jc w:val="both"/>
              <w:rPr>
                <w:b/>
                <w:sz w:val="24"/>
                <w:szCs w:val="24"/>
              </w:rPr>
            </w:pPr>
          </w:p>
        </w:tc>
      </w:tr>
      <w:tr w:rsidR="00153E08" w:rsidRPr="00107EE1" w:rsidTr="00107EE1">
        <w:trPr>
          <w:trHeight w:val="339"/>
        </w:trPr>
        <w:tc>
          <w:tcPr>
            <w:tcW w:w="2235" w:type="dxa"/>
          </w:tcPr>
          <w:p w:rsidR="00153E08" w:rsidRPr="00107EE1" w:rsidRDefault="00153E08" w:rsidP="00153E08">
            <w:pPr>
              <w:suppressAutoHyphens/>
              <w:spacing w:after="0" w:line="240" w:lineRule="auto"/>
              <w:ind w:right="1"/>
              <w:jc w:val="both"/>
              <w:rPr>
                <w:rFonts w:ascii="Times New Roman" w:hAnsi="Times New Roman"/>
                <w:b/>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-7</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Способен к</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организации творческо-</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производственной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и к</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художественному</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руководству учреждениями</w:t>
            </w:r>
          </w:p>
          <w:p w:rsidR="00153E08" w:rsidRPr="00107EE1" w:rsidRDefault="00153E08" w:rsidP="00153E08">
            <w:pPr>
              <w:suppressAutoHyphens/>
              <w:spacing w:after="0" w:line="240" w:lineRule="auto"/>
              <w:ind w:right="1"/>
              <w:jc w:val="both"/>
              <w:rPr>
                <w:rFonts w:ascii="Times New Roman" w:hAnsi="Times New Roman"/>
                <w:b/>
                <w:sz w:val="24"/>
                <w:szCs w:val="24"/>
                <w:lang w:eastAsia="en-US"/>
              </w:rPr>
            </w:pPr>
            <w:r w:rsidRPr="00107EE1">
              <w:rPr>
                <w:rFonts w:ascii="Times New Roman" w:hAnsi="Times New Roman"/>
                <w:sz w:val="24"/>
                <w:szCs w:val="24"/>
                <w:lang w:eastAsia="en-US"/>
              </w:rPr>
              <w:t>культуры.</w:t>
            </w:r>
          </w:p>
        </w:tc>
        <w:tc>
          <w:tcPr>
            <w:tcW w:w="3827" w:type="dxa"/>
          </w:tcPr>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-7.1.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основные понятия творческо-производственной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работников учреждений культуры, её основные цели, задачи, виды, формы, технологии творческо-производственной деятельности работников учреждений культуры.</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-7.2.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Умеет планировать творческо-производственную деятельность работников учреждений культуры, контролировать ход ее реализации, давать оценку структуре и содержанию творческих художественно-творческих проектов.</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-7.3.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технологиями разработки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w:t>
            </w:r>
            <w:r w:rsidRPr="00107EE1">
              <w:rPr>
                <w:rFonts w:ascii="Times New Roman" w:hAnsi="Times New Roman"/>
                <w:sz w:val="24"/>
                <w:szCs w:val="24"/>
                <w:lang w:eastAsia="en-US"/>
              </w:rPr>
              <w:t>рганизационных</w:t>
            </w:r>
            <w:r>
              <w:rPr>
                <w:rFonts w:ascii="Times New Roman" w:hAnsi="Times New Roman"/>
                <w:sz w:val="24"/>
                <w:szCs w:val="24"/>
                <w:lang w:eastAsia="en-US"/>
              </w:rPr>
              <w:t xml:space="preserve"> документов и реализации х</w:t>
            </w:r>
            <w:r w:rsidRPr="00107EE1">
              <w:rPr>
                <w:rFonts w:ascii="Times New Roman" w:hAnsi="Times New Roman"/>
                <w:sz w:val="24"/>
                <w:szCs w:val="24"/>
                <w:lang w:eastAsia="en-US"/>
              </w:rPr>
              <w:t>удожественно-творческих</w:t>
            </w:r>
            <w:r>
              <w:rPr>
                <w:rFonts w:ascii="Times New Roman" w:hAnsi="Times New Roman"/>
                <w:sz w:val="24"/>
                <w:szCs w:val="24"/>
                <w:lang w:eastAsia="en-US"/>
              </w:rPr>
              <w:t xml:space="preserve"> </w:t>
            </w:r>
            <w:r w:rsidRPr="00107EE1">
              <w:rPr>
                <w:rFonts w:ascii="Times New Roman" w:hAnsi="Times New Roman"/>
                <w:sz w:val="24"/>
                <w:szCs w:val="24"/>
                <w:lang w:eastAsia="en-US"/>
              </w:rPr>
              <w:t>проектов.</w:t>
            </w:r>
          </w:p>
        </w:tc>
        <w:tc>
          <w:tcPr>
            <w:tcW w:w="3969" w:type="dxa"/>
          </w:tcPr>
          <w:p w:rsidR="00153E08" w:rsidRPr="00107EE1" w:rsidRDefault="00153E08" w:rsidP="00153E08">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Знает:</w:t>
            </w:r>
          </w:p>
          <w:p w:rsidR="00153E08" w:rsidRPr="00376F90" w:rsidRDefault="00153E08" w:rsidP="00153E08">
            <w:pPr>
              <w:pStyle w:val="a8"/>
              <w:suppressAutoHyphens/>
              <w:ind w:left="0"/>
              <w:jc w:val="both"/>
              <w:rPr>
                <w:sz w:val="24"/>
                <w:szCs w:val="24"/>
                <w:lang w:eastAsia="en-US"/>
              </w:rPr>
            </w:pPr>
            <w:r w:rsidRPr="00376F90">
              <w:rPr>
                <w:sz w:val="24"/>
                <w:szCs w:val="24"/>
                <w:lang w:eastAsia="en-US"/>
              </w:rPr>
              <w:t>- содержание теории и технологии процессов организации творческо-производственной деятельности в социально-культурной сфере;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нормативно-правовую документацию, регламентирующую организацию творческо-производственной деятельности</w:t>
            </w:r>
            <w:r>
              <w:rPr>
                <w:rFonts w:ascii="Times New Roman" w:hAnsi="Times New Roman"/>
                <w:sz w:val="24"/>
                <w:szCs w:val="24"/>
                <w:lang w:eastAsia="en-US"/>
              </w:rPr>
              <w:t xml:space="preserve"> </w:t>
            </w:r>
            <w:r w:rsidRPr="00107EE1">
              <w:rPr>
                <w:rFonts w:ascii="Times New Roman" w:hAnsi="Times New Roman"/>
                <w:sz w:val="24"/>
                <w:szCs w:val="24"/>
                <w:lang w:eastAsia="en-US"/>
              </w:rPr>
              <w:t>учреждений культуры;</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rPr>
            </w:pPr>
            <w:r w:rsidRPr="00107EE1">
              <w:rPr>
                <w:rFonts w:ascii="Times New Roman" w:hAnsi="Times New Roman"/>
                <w:sz w:val="24"/>
                <w:szCs w:val="24"/>
                <w:lang w:eastAsia="en-US"/>
              </w:rPr>
              <w:t>- технологию и требования организации творческо-производственной деятельности учреждений культуры;</w:t>
            </w:r>
          </w:p>
          <w:p w:rsidR="00153E08" w:rsidRPr="00107EE1" w:rsidRDefault="00153E08" w:rsidP="00153E08">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Умеет:</w:t>
            </w:r>
          </w:p>
          <w:p w:rsidR="00153E08" w:rsidRPr="00107EE1" w:rsidRDefault="00153E08" w:rsidP="00153E08">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осуществлять планирование и организацию творческо-производственной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учреждения культуры в целом и его подразделений на основе базовых технологий маркетинга в сфере социально-культурной деятельности;</w:t>
            </w:r>
          </w:p>
          <w:p w:rsidR="00153E08" w:rsidRPr="00107EE1" w:rsidRDefault="00153E08" w:rsidP="00153E08">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осуществлять художественное руководство деятельностью учреждения культуры в целом и его подразделений;</w:t>
            </w:r>
          </w:p>
          <w:p w:rsidR="00153E08" w:rsidRPr="00107EE1" w:rsidRDefault="00153E08" w:rsidP="00153E08">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Владеет:</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современными методами</w:t>
            </w:r>
            <w:r>
              <w:rPr>
                <w:rFonts w:ascii="Times New Roman" w:hAnsi="Times New Roman"/>
                <w:sz w:val="24"/>
                <w:szCs w:val="24"/>
                <w:lang w:eastAsia="en-US"/>
              </w:rPr>
              <w:t xml:space="preserve"> </w:t>
            </w:r>
            <w:r w:rsidRPr="00107EE1">
              <w:rPr>
                <w:rFonts w:ascii="Times New Roman" w:hAnsi="Times New Roman"/>
                <w:sz w:val="24"/>
                <w:szCs w:val="24"/>
                <w:lang w:eastAsia="en-US"/>
              </w:rPr>
              <w:t>организации творческо-производственной деятельности в социально-культурной сфере;</w:t>
            </w:r>
          </w:p>
          <w:p w:rsidR="00153E08" w:rsidRPr="00107EE1" w:rsidRDefault="00153E08" w:rsidP="00153E08">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навыками применения на практике технологий художественного руководства деятельностью учреждений культуры.</w:t>
            </w:r>
          </w:p>
        </w:tc>
      </w:tr>
      <w:tr w:rsidR="00153E08" w:rsidRPr="00107EE1" w:rsidTr="00107EE1">
        <w:trPr>
          <w:trHeight w:val="339"/>
        </w:trPr>
        <w:tc>
          <w:tcPr>
            <w:tcW w:w="2235" w:type="dxa"/>
          </w:tcPr>
          <w:p w:rsidR="00153E08" w:rsidRPr="00107EE1" w:rsidRDefault="00153E08" w:rsidP="00153E08">
            <w:pPr>
              <w:suppressAutoHyphens/>
              <w:spacing w:after="0" w:line="240" w:lineRule="auto"/>
              <w:ind w:right="1"/>
              <w:jc w:val="both"/>
              <w:rPr>
                <w:rFonts w:ascii="Times New Roman" w:hAnsi="Times New Roman"/>
                <w:b/>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-8</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Готов к разработке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сценарной основы,</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постановке 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продюсированию</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социально-культурных</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программ (концертов,</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фестивалей, смотров,</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праздников и форм массовой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в том числе с</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использованием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технических средств</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(световое и сценическое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оборудование учреждений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культуры); готов к</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выступлению в качестве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ведущего и исполнителя в</w:t>
            </w:r>
          </w:p>
          <w:p w:rsidR="00153E08" w:rsidRPr="00107EE1" w:rsidRDefault="00153E08" w:rsidP="00153E08">
            <w:pPr>
              <w:suppressAutoHyphens/>
              <w:spacing w:after="0" w:line="240" w:lineRule="auto"/>
              <w:ind w:right="1"/>
              <w:jc w:val="both"/>
              <w:rPr>
                <w:rFonts w:ascii="Times New Roman" w:hAnsi="Times New Roman"/>
                <w:b/>
                <w:sz w:val="24"/>
                <w:szCs w:val="24"/>
                <w:lang w:eastAsia="en-US"/>
              </w:rPr>
            </w:pPr>
            <w:r w:rsidRPr="00107EE1">
              <w:rPr>
                <w:rFonts w:ascii="Times New Roman" w:hAnsi="Times New Roman"/>
                <w:sz w:val="24"/>
                <w:szCs w:val="24"/>
                <w:lang w:eastAsia="en-US"/>
              </w:rPr>
              <w:t>творческом проекте.</w:t>
            </w:r>
          </w:p>
        </w:tc>
        <w:tc>
          <w:tcPr>
            <w:tcW w:w="3827" w:type="dxa"/>
          </w:tcPr>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-8.1.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Знает определения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базовых понятий 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особенности сценарно-</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драматургических основ</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социально-культурных</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программ в деятельности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учреждений культуры,</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образования социальной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поддержки населения,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базовые технические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средства и оборудование для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осуществления постановки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социально-культурных</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программ.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-8.2.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Умеет соотносить</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базовые положения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сценарно-драматургических</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основ социально-культурных программ с прикладными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задачи творческо-</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производственной</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деятельности, обеспечивать</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оценку качества применения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технических средств 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оборудования учреждения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культуры в соответствие с</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ожидаемым социальным 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художественным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результатом.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07EE1">
              <w:rPr>
                <w:rFonts w:ascii="Times New Roman" w:hAnsi="Times New Roman"/>
                <w:sz w:val="24"/>
                <w:szCs w:val="24"/>
                <w:lang w:eastAsia="en-US"/>
              </w:rPr>
              <w:t xml:space="preserve">-8.3.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 навыком осуществления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самостоятельной разработки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сценарно-драматургические</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основы социально- культурных программ и их постановки с</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использованием технических средств, и сценического оборудования учреждения культуры, участия в творческих проектах в качестве ведущего и</w:t>
            </w:r>
          </w:p>
          <w:p w:rsidR="00153E08" w:rsidRPr="00107EE1" w:rsidRDefault="00153E08" w:rsidP="00153E08">
            <w:pPr>
              <w:suppressAutoHyphens/>
              <w:spacing w:after="0" w:line="240" w:lineRule="auto"/>
              <w:jc w:val="both"/>
              <w:rPr>
                <w:rFonts w:ascii="Times New Roman" w:hAnsi="Times New Roman"/>
                <w:b/>
                <w:i/>
                <w:sz w:val="24"/>
                <w:szCs w:val="24"/>
                <w:lang w:eastAsia="en-US"/>
              </w:rPr>
            </w:pPr>
            <w:r w:rsidRPr="00107EE1">
              <w:rPr>
                <w:rFonts w:ascii="Times New Roman" w:hAnsi="Times New Roman"/>
                <w:sz w:val="24"/>
                <w:szCs w:val="24"/>
                <w:lang w:eastAsia="en-US"/>
              </w:rPr>
              <w:t>исполнителя.</w:t>
            </w:r>
          </w:p>
        </w:tc>
        <w:tc>
          <w:tcPr>
            <w:tcW w:w="3969" w:type="dxa"/>
          </w:tcPr>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Знает</w:t>
            </w:r>
            <w:r w:rsidRPr="00107EE1">
              <w:rPr>
                <w:rFonts w:ascii="Times New Roman" w:hAnsi="Times New Roman"/>
                <w:sz w:val="24"/>
                <w:szCs w:val="24"/>
                <w:lang w:eastAsia="en-US"/>
              </w:rPr>
              <w:t xml:space="preserve">: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основные этапы работы над сценарием;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композиционное построение сценария социально-культурных</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программ;</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особенности идейно-тематического обоснования сценарно-режиссерского замысла и сценарно-режиссерского хода как основы будущего сценария;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законы режиссерского решения культурно-досуговых программ;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художественно-выразительные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средства в работе режиссера,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законы мизансценирования, художественного, музыкального</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оформления;</w:t>
            </w:r>
          </w:p>
          <w:p w:rsidR="00153E08" w:rsidRPr="00107EE1" w:rsidRDefault="00153E08" w:rsidP="00153E08">
            <w:pPr>
              <w:suppressAutoHyphens/>
              <w:autoSpaceDE w:val="0"/>
              <w:autoSpaceDN w:val="0"/>
              <w:adjustRightInd w:val="0"/>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Умеет: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составлять сценарно-режиссерскую документацию (монтажный лист, постановочный план);</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использовать методы психологической и педагогической диагностики для решения различных профессиональных задач.</w:t>
            </w:r>
          </w:p>
          <w:p w:rsidR="00153E08" w:rsidRPr="00107EE1" w:rsidRDefault="00153E08" w:rsidP="00153E08">
            <w:pPr>
              <w:suppressAutoHyphens/>
              <w:autoSpaceDE w:val="0"/>
              <w:autoSpaceDN w:val="0"/>
              <w:adjustRightInd w:val="0"/>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Владеет: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-навыками сценарной работы по</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отбору и организации материала;</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навыками режиссерского идейно-тематического анализа;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методами событийно-действенного анализа, творческой организации</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работы постановочной группы; </w:t>
            </w:r>
          </w:p>
          <w:p w:rsidR="00153E08" w:rsidRPr="00107EE1" w:rsidRDefault="00153E08" w:rsidP="00153E08">
            <w:pPr>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 - навыками постановочной работы режиссера с художником, композитором, балетмейстером.</w:t>
            </w:r>
          </w:p>
        </w:tc>
      </w:tr>
    </w:tbl>
    <w:p w:rsidR="000651E1" w:rsidRPr="003331B8"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suppressAutoHyphens/>
        <w:spacing w:after="0" w:line="240" w:lineRule="auto"/>
        <w:jc w:val="both"/>
        <w:rPr>
          <w:rFonts w:ascii="Times New Roman" w:hAnsi="Times New Roman"/>
          <w:b/>
          <w:bCs/>
          <w:sz w:val="24"/>
          <w:szCs w:val="24"/>
        </w:rPr>
      </w:pPr>
      <w:r w:rsidRPr="003331B8">
        <w:rPr>
          <w:rFonts w:ascii="Times New Roman" w:hAnsi="Times New Roman"/>
          <w:b/>
          <w:bCs/>
          <w:sz w:val="24"/>
          <w:szCs w:val="24"/>
        </w:rPr>
        <w:t>3.Место практики в структуре ОП</w:t>
      </w:r>
    </w:p>
    <w:p w:rsidR="000651E1" w:rsidRPr="003331B8" w:rsidRDefault="000651E1" w:rsidP="003C6F84">
      <w:pPr>
        <w:suppressAutoHyphens/>
        <w:spacing w:after="0" w:line="240" w:lineRule="auto"/>
        <w:jc w:val="center"/>
        <w:rPr>
          <w:rFonts w:ascii="Times New Roman" w:hAnsi="Times New Roman"/>
          <w:bCs/>
          <w:sz w:val="24"/>
          <w:szCs w:val="24"/>
        </w:rPr>
      </w:pPr>
    </w:p>
    <w:p w:rsidR="000651E1" w:rsidRDefault="000651E1" w:rsidP="00602206">
      <w:pPr>
        <w:spacing w:after="0" w:line="240" w:lineRule="auto"/>
        <w:ind w:firstLine="567"/>
        <w:jc w:val="both"/>
        <w:rPr>
          <w:rFonts w:ascii="Times New Roman" w:hAnsi="Times New Roman"/>
          <w:bCs/>
          <w:sz w:val="24"/>
          <w:szCs w:val="24"/>
        </w:rPr>
      </w:pPr>
      <w:r w:rsidRPr="00814B76">
        <w:rPr>
          <w:rFonts w:ascii="Times New Roman" w:hAnsi="Times New Roman"/>
          <w:bCs/>
          <w:sz w:val="24"/>
          <w:szCs w:val="24"/>
        </w:rPr>
        <w:t xml:space="preserve">Практика в рамках </w:t>
      </w:r>
      <w:r w:rsidRPr="00814B76">
        <w:rPr>
          <w:rFonts w:ascii="Times New Roman" w:hAnsi="Times New Roman"/>
          <w:b/>
          <w:bCs/>
          <w:sz w:val="24"/>
          <w:szCs w:val="24"/>
        </w:rPr>
        <w:t>воспитательной работы</w:t>
      </w:r>
      <w:r w:rsidRPr="00814B76">
        <w:rPr>
          <w:rFonts w:ascii="Times New Roman" w:hAnsi="Times New Roman"/>
          <w:bCs/>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0651E1" w:rsidRPr="003331B8" w:rsidRDefault="000651E1" w:rsidP="00602206">
      <w:pPr>
        <w:suppressAutoHyphens/>
        <w:spacing w:after="0" w:line="240" w:lineRule="auto"/>
        <w:ind w:firstLine="567"/>
        <w:jc w:val="both"/>
        <w:rPr>
          <w:rFonts w:ascii="Times New Roman" w:hAnsi="Times New Roman"/>
          <w:sz w:val="24"/>
          <w:szCs w:val="24"/>
        </w:rPr>
      </w:pPr>
      <w:r w:rsidRPr="003331B8">
        <w:rPr>
          <w:rFonts w:ascii="Times New Roman" w:hAnsi="Times New Roman"/>
          <w:bCs/>
          <w:sz w:val="24"/>
          <w:szCs w:val="24"/>
        </w:rPr>
        <w:t xml:space="preserve">В соответствии с учебным планом по направлению подготовки </w:t>
      </w:r>
      <w:r w:rsidRPr="003331B8">
        <w:rPr>
          <w:rFonts w:ascii="Times New Roman" w:hAnsi="Times New Roman"/>
          <w:sz w:val="24"/>
          <w:szCs w:val="24"/>
        </w:rPr>
        <w:t xml:space="preserve"> 51.03.03 – Социально-культурная деятельность, разработанным на основе ФГОСВО, преддипломная   практика является обязательной и представляет собой вид учебных занятий, непосредственно ориентированных на профессионально-теоретическую подготовку обучающихся. Содержание преддипломной практики тесно связано с логикой и содержанием </w:t>
      </w:r>
      <w:r>
        <w:rPr>
          <w:rFonts w:ascii="Times New Roman" w:hAnsi="Times New Roman"/>
          <w:sz w:val="24"/>
          <w:szCs w:val="24"/>
        </w:rPr>
        <w:t>изучаемых обучающимися учебных дисциплин «Философия», «Правоведение</w:t>
      </w:r>
      <w:r w:rsidRPr="003331B8">
        <w:rPr>
          <w:rFonts w:ascii="Times New Roman" w:hAnsi="Times New Roman"/>
          <w:sz w:val="24"/>
          <w:szCs w:val="24"/>
        </w:rPr>
        <w:t xml:space="preserve">», </w:t>
      </w:r>
      <w:r>
        <w:rPr>
          <w:rFonts w:ascii="Times New Roman" w:hAnsi="Times New Roman"/>
          <w:sz w:val="24"/>
          <w:szCs w:val="24"/>
        </w:rPr>
        <w:t xml:space="preserve">«Педагогика», </w:t>
      </w:r>
      <w:r w:rsidRPr="003331B8">
        <w:rPr>
          <w:rFonts w:ascii="Times New Roman" w:hAnsi="Times New Roman"/>
          <w:sz w:val="24"/>
          <w:szCs w:val="24"/>
        </w:rPr>
        <w:t xml:space="preserve">«Менеджмент в сфере социально-культурной деятельности», «Маркетинг в сфере социально культурной деятельности», «Основы социально-культурного проектирования», </w:t>
      </w:r>
      <w:r>
        <w:rPr>
          <w:rFonts w:ascii="Times New Roman" w:hAnsi="Times New Roman"/>
          <w:sz w:val="24"/>
          <w:szCs w:val="24"/>
        </w:rPr>
        <w:t>«Арт-менеджмент», «Тайм-менеджмент»</w:t>
      </w:r>
      <w:r w:rsidRPr="003331B8">
        <w:rPr>
          <w:rFonts w:ascii="Times New Roman" w:hAnsi="Times New Roman"/>
          <w:sz w:val="24"/>
          <w:szCs w:val="24"/>
        </w:rPr>
        <w:t>, «Технология продюссирования социально-культурных мероприятий»</w:t>
      </w:r>
      <w:r w:rsidR="00602206">
        <w:rPr>
          <w:rFonts w:ascii="Times New Roman" w:hAnsi="Times New Roman"/>
          <w:sz w:val="24"/>
          <w:szCs w:val="24"/>
        </w:rPr>
        <w:t xml:space="preserve"> </w:t>
      </w:r>
      <w:r w:rsidRPr="003331B8">
        <w:rPr>
          <w:rFonts w:ascii="Times New Roman" w:hAnsi="Times New Roman"/>
          <w:sz w:val="24"/>
          <w:szCs w:val="24"/>
        </w:rPr>
        <w:t>и др.</w:t>
      </w:r>
    </w:p>
    <w:p w:rsidR="000651E1" w:rsidRPr="003331B8" w:rsidRDefault="000651E1" w:rsidP="00602206">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 xml:space="preserve">Преддипломная практика включена в цикл «Практики» Федерального государственного образовательного стандарта высшего образования по направлению подготовки: 51.03.03 - </w:t>
      </w:r>
      <w:r w:rsidRPr="003331B8">
        <w:rPr>
          <w:rStyle w:val="FontStyle53"/>
          <w:b w:val="0"/>
          <w:bCs/>
          <w:sz w:val="24"/>
          <w:szCs w:val="24"/>
        </w:rPr>
        <w:t>Социально-культурная деятельность</w:t>
      </w:r>
      <w:r w:rsidRPr="003331B8">
        <w:rPr>
          <w:rFonts w:ascii="Times New Roman" w:hAnsi="Times New Roman"/>
          <w:sz w:val="24"/>
          <w:szCs w:val="24"/>
        </w:rPr>
        <w:t>(квалификация</w:t>
      </w:r>
      <w:r>
        <w:rPr>
          <w:rFonts w:ascii="Times New Roman" w:hAnsi="Times New Roman"/>
          <w:sz w:val="24"/>
          <w:szCs w:val="24"/>
        </w:rPr>
        <w:t>/ степень бакалавр).</w:t>
      </w:r>
    </w:p>
    <w:p w:rsidR="000651E1" w:rsidRPr="003331B8" w:rsidRDefault="000651E1" w:rsidP="003C6F84">
      <w:pPr>
        <w:suppressAutoHyphens/>
        <w:spacing w:after="0" w:line="240" w:lineRule="auto"/>
        <w:jc w:val="both"/>
        <w:rPr>
          <w:rFonts w:ascii="Times New Roman" w:hAnsi="Times New Roman"/>
          <w:sz w:val="24"/>
          <w:szCs w:val="24"/>
        </w:rPr>
      </w:pPr>
    </w:p>
    <w:p w:rsidR="000651E1" w:rsidRDefault="000651E1" w:rsidP="003C6F84">
      <w:pPr>
        <w:suppressAutoHyphens/>
        <w:spacing w:after="0" w:line="240" w:lineRule="auto"/>
        <w:jc w:val="both"/>
        <w:rPr>
          <w:rFonts w:ascii="Times New Roman" w:hAnsi="Times New Roman"/>
          <w:b/>
          <w:bCs/>
          <w:sz w:val="24"/>
          <w:szCs w:val="24"/>
        </w:rPr>
      </w:pPr>
      <w:r w:rsidRPr="003331B8">
        <w:rPr>
          <w:rFonts w:ascii="Times New Roman" w:hAnsi="Times New Roman"/>
          <w:b/>
          <w:bCs/>
          <w:sz w:val="24"/>
          <w:szCs w:val="24"/>
        </w:rPr>
        <w:t xml:space="preserve">4.Объем практики </w:t>
      </w:r>
    </w:p>
    <w:p w:rsidR="000651E1" w:rsidRPr="003331B8" w:rsidRDefault="000651E1" w:rsidP="003C6F84">
      <w:pPr>
        <w:suppressAutoHyphens/>
        <w:spacing w:after="0" w:line="240" w:lineRule="auto"/>
        <w:jc w:val="both"/>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728"/>
        <w:gridCol w:w="1660"/>
        <w:gridCol w:w="1647"/>
      </w:tblGrid>
      <w:tr w:rsidR="000651E1" w:rsidRPr="00107EE1" w:rsidTr="00107EE1">
        <w:tc>
          <w:tcPr>
            <w:tcW w:w="5978" w:type="dxa"/>
            <w:gridSpan w:val="2"/>
            <w:vMerge w:val="restart"/>
          </w:tcPr>
          <w:p w:rsidR="000651E1" w:rsidRPr="00107EE1" w:rsidRDefault="000651E1" w:rsidP="00107EE1">
            <w:pPr>
              <w:suppressAutoHyphens/>
              <w:spacing w:after="0" w:line="240" w:lineRule="auto"/>
              <w:jc w:val="center"/>
              <w:rPr>
                <w:rFonts w:ascii="Times New Roman" w:hAnsi="Times New Roman"/>
                <w:b/>
                <w:i/>
                <w:sz w:val="24"/>
                <w:szCs w:val="24"/>
                <w:lang w:eastAsia="en-US"/>
              </w:rPr>
            </w:pPr>
            <w:r w:rsidRPr="00107EE1">
              <w:rPr>
                <w:rFonts w:ascii="Times New Roman" w:hAnsi="Times New Roman"/>
                <w:b/>
                <w:i/>
                <w:sz w:val="24"/>
                <w:szCs w:val="24"/>
                <w:lang w:eastAsia="en-US"/>
              </w:rPr>
              <w:t>Виды учебной работы</w:t>
            </w:r>
          </w:p>
        </w:tc>
        <w:tc>
          <w:tcPr>
            <w:tcW w:w="3307" w:type="dxa"/>
            <w:gridSpan w:val="2"/>
          </w:tcPr>
          <w:p w:rsidR="000651E1" w:rsidRPr="00107EE1" w:rsidRDefault="000651E1" w:rsidP="00107EE1">
            <w:pPr>
              <w:suppressAutoHyphens/>
              <w:spacing w:after="0" w:line="240" w:lineRule="auto"/>
              <w:jc w:val="center"/>
              <w:rPr>
                <w:rFonts w:ascii="Times New Roman" w:hAnsi="Times New Roman"/>
                <w:b/>
                <w:i/>
                <w:sz w:val="24"/>
                <w:szCs w:val="24"/>
                <w:lang w:eastAsia="en-US"/>
              </w:rPr>
            </w:pPr>
            <w:r w:rsidRPr="00107EE1">
              <w:rPr>
                <w:rFonts w:ascii="Times New Roman" w:hAnsi="Times New Roman"/>
                <w:b/>
                <w:i/>
                <w:sz w:val="24"/>
                <w:szCs w:val="24"/>
                <w:lang w:eastAsia="en-US"/>
              </w:rPr>
              <w:t>Формы обучения</w:t>
            </w:r>
          </w:p>
        </w:tc>
      </w:tr>
      <w:tr w:rsidR="000651E1" w:rsidRPr="00107EE1" w:rsidTr="00107EE1">
        <w:tc>
          <w:tcPr>
            <w:tcW w:w="5978" w:type="dxa"/>
            <w:gridSpan w:val="2"/>
            <w:vMerge/>
          </w:tcPr>
          <w:p w:rsidR="000651E1" w:rsidRPr="00107EE1" w:rsidRDefault="000651E1" w:rsidP="00107EE1">
            <w:pPr>
              <w:suppressAutoHyphens/>
              <w:spacing w:after="0" w:line="240" w:lineRule="auto"/>
              <w:jc w:val="center"/>
              <w:rPr>
                <w:rFonts w:ascii="Times New Roman" w:hAnsi="Times New Roman"/>
                <w:b/>
                <w:i/>
                <w:sz w:val="24"/>
                <w:szCs w:val="24"/>
                <w:lang w:eastAsia="en-US"/>
              </w:rPr>
            </w:pPr>
          </w:p>
        </w:tc>
        <w:tc>
          <w:tcPr>
            <w:tcW w:w="1660" w:type="dxa"/>
          </w:tcPr>
          <w:p w:rsidR="000651E1" w:rsidRPr="00107EE1" w:rsidRDefault="000651E1" w:rsidP="00107EE1">
            <w:pPr>
              <w:suppressAutoHyphens/>
              <w:spacing w:after="0" w:line="240" w:lineRule="auto"/>
              <w:jc w:val="center"/>
              <w:rPr>
                <w:rFonts w:ascii="Times New Roman" w:hAnsi="Times New Roman"/>
                <w:b/>
                <w:i/>
                <w:sz w:val="24"/>
                <w:szCs w:val="24"/>
                <w:lang w:eastAsia="en-US"/>
              </w:rPr>
            </w:pPr>
            <w:r w:rsidRPr="00107EE1">
              <w:rPr>
                <w:rFonts w:ascii="Times New Roman" w:hAnsi="Times New Roman"/>
                <w:b/>
                <w:i/>
                <w:sz w:val="24"/>
                <w:szCs w:val="24"/>
                <w:lang w:eastAsia="en-US"/>
              </w:rPr>
              <w:t>Очная</w:t>
            </w:r>
          </w:p>
        </w:tc>
        <w:tc>
          <w:tcPr>
            <w:tcW w:w="1647" w:type="dxa"/>
          </w:tcPr>
          <w:p w:rsidR="000651E1" w:rsidRPr="00107EE1" w:rsidRDefault="000651E1" w:rsidP="00107EE1">
            <w:pPr>
              <w:suppressAutoHyphens/>
              <w:spacing w:after="0" w:line="240" w:lineRule="auto"/>
              <w:jc w:val="center"/>
              <w:rPr>
                <w:rFonts w:ascii="Times New Roman" w:hAnsi="Times New Roman"/>
                <w:b/>
                <w:i/>
                <w:sz w:val="24"/>
                <w:szCs w:val="24"/>
                <w:lang w:eastAsia="en-US"/>
              </w:rPr>
            </w:pPr>
            <w:r w:rsidRPr="00107EE1">
              <w:rPr>
                <w:rFonts w:ascii="Times New Roman" w:hAnsi="Times New Roman"/>
                <w:b/>
                <w:i/>
                <w:sz w:val="24"/>
                <w:szCs w:val="24"/>
                <w:lang w:eastAsia="en-US"/>
              </w:rPr>
              <w:t>Заочная</w:t>
            </w:r>
          </w:p>
        </w:tc>
      </w:tr>
      <w:tr w:rsidR="000651E1" w:rsidRPr="00107EE1" w:rsidTr="00107EE1">
        <w:tc>
          <w:tcPr>
            <w:tcW w:w="5978" w:type="dxa"/>
            <w:gridSpan w:val="2"/>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Общая трудоемкость</w:t>
            </w:r>
            <w:r w:rsidRPr="00107EE1">
              <w:rPr>
                <w:rFonts w:ascii="Times New Roman" w:hAnsi="Times New Roman"/>
                <w:sz w:val="24"/>
                <w:szCs w:val="24"/>
                <w:lang w:eastAsia="en-US"/>
              </w:rPr>
              <w:t>: зачетные единицы/часы</w:t>
            </w:r>
          </w:p>
        </w:tc>
        <w:tc>
          <w:tcPr>
            <w:tcW w:w="166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432 (12 ЗЕТ)</w:t>
            </w:r>
          </w:p>
        </w:tc>
        <w:tc>
          <w:tcPr>
            <w:tcW w:w="1647"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432 (12 ЗЕТ)</w:t>
            </w:r>
          </w:p>
        </w:tc>
      </w:tr>
      <w:tr w:rsidR="000651E1" w:rsidRPr="00107EE1" w:rsidTr="00107EE1">
        <w:trPr>
          <w:trHeight w:val="54"/>
        </w:trPr>
        <w:tc>
          <w:tcPr>
            <w:tcW w:w="5978" w:type="dxa"/>
            <w:gridSpan w:val="2"/>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 xml:space="preserve">Контактная работа с преподавателем </w:t>
            </w:r>
            <w:r w:rsidRPr="00107EE1">
              <w:rPr>
                <w:rFonts w:ascii="Times New Roman" w:hAnsi="Times New Roman"/>
                <w:sz w:val="24"/>
                <w:szCs w:val="24"/>
                <w:lang w:eastAsia="en-US"/>
              </w:rPr>
              <w:t>(всего):</w:t>
            </w:r>
          </w:p>
        </w:tc>
        <w:tc>
          <w:tcPr>
            <w:tcW w:w="166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47" w:type="dxa"/>
          </w:tcPr>
          <w:p w:rsidR="000651E1" w:rsidRPr="00107EE1" w:rsidRDefault="000651E1" w:rsidP="00107EE1">
            <w:pPr>
              <w:tabs>
                <w:tab w:val="left" w:pos="525"/>
                <w:tab w:val="center" w:pos="725"/>
              </w:tabs>
              <w:suppressAutoHyphens/>
              <w:spacing w:after="0" w:line="240" w:lineRule="auto"/>
              <w:jc w:val="center"/>
              <w:rPr>
                <w:rFonts w:ascii="Times New Roman" w:hAnsi="Times New Roman"/>
                <w:sz w:val="24"/>
                <w:szCs w:val="24"/>
                <w:lang w:eastAsia="en-US"/>
              </w:rPr>
            </w:pPr>
          </w:p>
        </w:tc>
      </w:tr>
      <w:tr w:rsidR="000651E1" w:rsidRPr="00107EE1" w:rsidTr="00107EE1">
        <w:trPr>
          <w:trHeight w:val="54"/>
        </w:trPr>
        <w:tc>
          <w:tcPr>
            <w:tcW w:w="250" w:type="dxa"/>
            <w:vMerge w:val="restart"/>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572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Лекции (установочная конференция)</w:t>
            </w:r>
          </w:p>
        </w:tc>
        <w:tc>
          <w:tcPr>
            <w:tcW w:w="166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2</w:t>
            </w:r>
          </w:p>
        </w:tc>
        <w:tc>
          <w:tcPr>
            <w:tcW w:w="1647" w:type="dxa"/>
          </w:tcPr>
          <w:p w:rsidR="000651E1" w:rsidRPr="00107EE1" w:rsidRDefault="000A7007" w:rsidP="00107EE1">
            <w:pPr>
              <w:tabs>
                <w:tab w:val="left" w:pos="525"/>
                <w:tab w:val="center" w:pos="725"/>
              </w:tabs>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0651E1" w:rsidRPr="00107EE1" w:rsidTr="00107EE1">
        <w:trPr>
          <w:trHeight w:val="54"/>
        </w:trPr>
        <w:tc>
          <w:tcPr>
            <w:tcW w:w="250"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572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Индивидуальные и групповые консультации</w:t>
            </w:r>
          </w:p>
        </w:tc>
        <w:tc>
          <w:tcPr>
            <w:tcW w:w="166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4</w:t>
            </w:r>
          </w:p>
        </w:tc>
        <w:tc>
          <w:tcPr>
            <w:tcW w:w="1647" w:type="dxa"/>
          </w:tcPr>
          <w:p w:rsidR="000651E1" w:rsidRPr="00107EE1" w:rsidRDefault="000A7007" w:rsidP="00107EE1">
            <w:pPr>
              <w:tabs>
                <w:tab w:val="left" w:pos="525"/>
                <w:tab w:val="center" w:pos="725"/>
              </w:tabs>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r w:rsidR="000651E1" w:rsidRPr="00107EE1" w:rsidTr="00107EE1">
        <w:trPr>
          <w:trHeight w:val="54"/>
        </w:trPr>
        <w:tc>
          <w:tcPr>
            <w:tcW w:w="250"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5728" w:type="dxa"/>
          </w:tcPr>
          <w:p w:rsidR="000651E1" w:rsidRPr="00107EE1" w:rsidRDefault="000651E1" w:rsidP="00676F2F">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Промежуточная аттестация: </w:t>
            </w:r>
            <w:r w:rsidRPr="00676F2F">
              <w:rPr>
                <w:rFonts w:ascii="Times New Roman" w:hAnsi="Times New Roman"/>
                <w:sz w:val="24"/>
                <w:szCs w:val="24"/>
                <w:lang w:eastAsia="en-US"/>
              </w:rPr>
              <w:t>зачет с оценкой</w:t>
            </w:r>
          </w:p>
        </w:tc>
        <w:tc>
          <w:tcPr>
            <w:tcW w:w="1660" w:type="dxa"/>
          </w:tcPr>
          <w:p w:rsidR="000651E1" w:rsidRPr="00107EE1" w:rsidRDefault="00676F2F" w:rsidP="00107EE1">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0,25</w:t>
            </w:r>
          </w:p>
        </w:tc>
        <w:tc>
          <w:tcPr>
            <w:tcW w:w="1647" w:type="dxa"/>
          </w:tcPr>
          <w:p w:rsidR="000651E1" w:rsidRPr="00107EE1" w:rsidRDefault="00642351" w:rsidP="00107EE1">
            <w:pPr>
              <w:tabs>
                <w:tab w:val="center" w:pos="715"/>
              </w:tabs>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r w:rsidR="000651E1" w:rsidRPr="00107EE1" w:rsidTr="00107EE1">
        <w:trPr>
          <w:trHeight w:val="135"/>
        </w:trPr>
        <w:tc>
          <w:tcPr>
            <w:tcW w:w="5978" w:type="dxa"/>
            <w:gridSpan w:val="2"/>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Практическая работа</w:t>
            </w:r>
          </w:p>
        </w:tc>
        <w:tc>
          <w:tcPr>
            <w:tcW w:w="166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val="en-US" w:eastAsia="en-US"/>
              </w:rPr>
              <w:t>2</w:t>
            </w:r>
            <w:r w:rsidRPr="00107EE1">
              <w:rPr>
                <w:rFonts w:ascii="Times New Roman" w:hAnsi="Times New Roman"/>
                <w:sz w:val="24"/>
                <w:szCs w:val="24"/>
                <w:lang w:eastAsia="en-US"/>
              </w:rPr>
              <w:t>88</w:t>
            </w:r>
          </w:p>
        </w:tc>
        <w:tc>
          <w:tcPr>
            <w:tcW w:w="1647" w:type="dxa"/>
          </w:tcPr>
          <w:p w:rsidR="000651E1" w:rsidRPr="000A7007" w:rsidRDefault="000A7007" w:rsidP="00107EE1">
            <w:pPr>
              <w:tabs>
                <w:tab w:val="left" w:pos="525"/>
                <w:tab w:val="center" w:pos="725"/>
              </w:tabs>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288</w:t>
            </w:r>
          </w:p>
        </w:tc>
      </w:tr>
      <w:tr w:rsidR="000651E1" w:rsidRPr="00107EE1" w:rsidTr="00107EE1">
        <w:trPr>
          <w:trHeight w:val="135"/>
        </w:trPr>
        <w:tc>
          <w:tcPr>
            <w:tcW w:w="5978" w:type="dxa"/>
            <w:gridSpan w:val="2"/>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 xml:space="preserve">Самостоятельная работа </w:t>
            </w:r>
            <w:r w:rsidRPr="00107EE1">
              <w:rPr>
                <w:rFonts w:ascii="Times New Roman" w:hAnsi="Times New Roman"/>
                <w:sz w:val="24"/>
                <w:szCs w:val="24"/>
                <w:lang w:eastAsia="en-US"/>
              </w:rPr>
              <w:t>(СРС)</w:t>
            </w:r>
          </w:p>
        </w:tc>
        <w:tc>
          <w:tcPr>
            <w:tcW w:w="1660" w:type="dxa"/>
          </w:tcPr>
          <w:p w:rsidR="000651E1" w:rsidRPr="00107EE1" w:rsidRDefault="00676F2F" w:rsidP="00107EE1">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137,75</w:t>
            </w:r>
          </w:p>
        </w:tc>
        <w:tc>
          <w:tcPr>
            <w:tcW w:w="1647" w:type="dxa"/>
          </w:tcPr>
          <w:p w:rsidR="000651E1" w:rsidRPr="000A7007" w:rsidRDefault="00642351" w:rsidP="00107EE1">
            <w:pPr>
              <w:tabs>
                <w:tab w:val="left" w:pos="525"/>
                <w:tab w:val="center" w:pos="725"/>
              </w:tabs>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134</w:t>
            </w:r>
          </w:p>
        </w:tc>
      </w:tr>
    </w:tbl>
    <w:p w:rsidR="00624179" w:rsidRDefault="00624179" w:rsidP="003C6F84">
      <w:pPr>
        <w:suppressAutoHyphens/>
        <w:spacing w:after="0" w:line="240" w:lineRule="auto"/>
        <w:jc w:val="both"/>
        <w:rPr>
          <w:rFonts w:ascii="Times New Roman" w:hAnsi="Times New Roman"/>
          <w:sz w:val="24"/>
          <w:szCs w:val="24"/>
        </w:rPr>
      </w:pPr>
    </w:p>
    <w:p w:rsidR="000651E1" w:rsidRPr="003331B8" w:rsidRDefault="000651E1" w:rsidP="003C6F84">
      <w:pPr>
        <w:suppressAutoHyphens/>
        <w:spacing w:after="0" w:line="240" w:lineRule="auto"/>
        <w:jc w:val="both"/>
        <w:rPr>
          <w:rFonts w:ascii="Times New Roman" w:hAnsi="Times New Roman"/>
          <w:b/>
          <w:bCs/>
          <w:sz w:val="24"/>
          <w:szCs w:val="24"/>
        </w:rPr>
      </w:pPr>
      <w:r w:rsidRPr="003331B8">
        <w:rPr>
          <w:rFonts w:ascii="Times New Roman" w:hAnsi="Times New Roman"/>
          <w:b/>
          <w:bCs/>
          <w:sz w:val="24"/>
          <w:szCs w:val="24"/>
        </w:rPr>
        <w:t>5.Содержание практики</w:t>
      </w:r>
    </w:p>
    <w:p w:rsidR="000651E1" w:rsidRPr="003331B8" w:rsidRDefault="000651E1" w:rsidP="00B46FD4">
      <w:pPr>
        <w:suppressAutoHyphens/>
        <w:spacing w:after="0" w:line="240" w:lineRule="auto"/>
        <w:ind w:firstLine="708"/>
        <w:jc w:val="both"/>
        <w:rPr>
          <w:rFonts w:ascii="Times New Roman" w:hAnsi="Times New Roman"/>
          <w:sz w:val="24"/>
          <w:szCs w:val="24"/>
        </w:rPr>
      </w:pPr>
      <w:r w:rsidRPr="003331B8">
        <w:rPr>
          <w:rFonts w:ascii="Times New Roman" w:hAnsi="Times New Roman"/>
          <w:sz w:val="24"/>
          <w:szCs w:val="24"/>
        </w:rPr>
        <w:t>Преддипломная  практика содержит ряд этапов:</w:t>
      </w:r>
    </w:p>
    <w:p w:rsidR="000651E1" w:rsidRPr="003331B8" w:rsidRDefault="000651E1" w:rsidP="003C6F84">
      <w:pPr>
        <w:tabs>
          <w:tab w:val="left" w:pos="708"/>
          <w:tab w:val="left" w:pos="993"/>
        </w:tabs>
        <w:suppressAutoHyphens/>
        <w:spacing w:after="0" w:line="240" w:lineRule="auto"/>
        <w:jc w:val="both"/>
        <w:rPr>
          <w:rFonts w:ascii="Times New Roman" w:hAnsi="Times New Roman"/>
          <w:sz w:val="24"/>
          <w:szCs w:val="24"/>
        </w:rPr>
      </w:pPr>
      <w:r w:rsidRPr="003331B8">
        <w:rPr>
          <w:rFonts w:ascii="Times New Roman" w:hAnsi="Times New Roman"/>
          <w:sz w:val="24"/>
          <w:szCs w:val="24"/>
        </w:rPr>
        <w:t>1. Подготовительный этап</w:t>
      </w:r>
    </w:p>
    <w:p w:rsidR="000651E1" w:rsidRPr="003331B8" w:rsidRDefault="000651E1" w:rsidP="003C6F84">
      <w:pPr>
        <w:tabs>
          <w:tab w:val="left" w:pos="708"/>
          <w:tab w:val="left" w:pos="993"/>
        </w:tabs>
        <w:suppressAutoHyphens/>
        <w:spacing w:after="0" w:line="240" w:lineRule="auto"/>
        <w:jc w:val="both"/>
        <w:rPr>
          <w:rFonts w:ascii="Times New Roman" w:hAnsi="Times New Roman"/>
          <w:sz w:val="24"/>
          <w:szCs w:val="24"/>
        </w:rPr>
      </w:pPr>
      <w:r w:rsidRPr="003331B8">
        <w:rPr>
          <w:rFonts w:ascii="Times New Roman" w:hAnsi="Times New Roman"/>
          <w:sz w:val="24"/>
          <w:szCs w:val="24"/>
        </w:rPr>
        <w:t>2. Основной этап</w:t>
      </w:r>
    </w:p>
    <w:p w:rsidR="000651E1" w:rsidRPr="003331B8" w:rsidRDefault="000651E1" w:rsidP="003C6F84">
      <w:pPr>
        <w:suppressAutoHyphens/>
        <w:spacing w:after="0" w:line="240" w:lineRule="auto"/>
        <w:jc w:val="both"/>
        <w:rPr>
          <w:rFonts w:ascii="Times New Roman" w:hAnsi="Times New Roman"/>
          <w:sz w:val="24"/>
          <w:szCs w:val="24"/>
        </w:rPr>
      </w:pPr>
      <w:r w:rsidRPr="003331B8">
        <w:rPr>
          <w:rFonts w:ascii="Times New Roman" w:hAnsi="Times New Roman"/>
          <w:sz w:val="24"/>
          <w:szCs w:val="24"/>
        </w:rPr>
        <w:t>3. Заключительный этап</w:t>
      </w:r>
    </w:p>
    <w:p w:rsidR="000651E1" w:rsidRPr="004C3190" w:rsidRDefault="000651E1" w:rsidP="003C6F84">
      <w:pPr>
        <w:suppressAutoHyphens/>
        <w:spacing w:after="0" w:line="240" w:lineRule="auto"/>
        <w:jc w:val="both"/>
        <w:rPr>
          <w:rFonts w:ascii="Times New Roman" w:hAnsi="Times New Roman"/>
          <w:sz w:val="24"/>
          <w:szCs w:val="24"/>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410"/>
        <w:gridCol w:w="5103"/>
        <w:gridCol w:w="2126"/>
      </w:tblGrid>
      <w:tr w:rsidR="000651E1" w:rsidRPr="00107EE1" w:rsidTr="00B46FD4">
        <w:tc>
          <w:tcPr>
            <w:tcW w:w="568" w:type="dxa"/>
          </w:tcPr>
          <w:p w:rsidR="000651E1" w:rsidRPr="00107EE1" w:rsidRDefault="000651E1" w:rsidP="003C6F84">
            <w:pPr>
              <w:tabs>
                <w:tab w:val="left" w:pos="540"/>
                <w:tab w:val="left" w:pos="1134"/>
              </w:tabs>
              <w:suppressAutoHyphens/>
              <w:spacing w:after="0" w:line="240" w:lineRule="auto"/>
              <w:rPr>
                <w:rFonts w:ascii="Times New Roman" w:hAnsi="Times New Roman"/>
                <w:b/>
                <w:spacing w:val="2"/>
                <w:position w:val="2"/>
                <w:sz w:val="24"/>
                <w:szCs w:val="24"/>
              </w:rPr>
            </w:pPr>
            <w:r w:rsidRPr="00107EE1">
              <w:rPr>
                <w:rFonts w:ascii="Times New Roman" w:hAnsi="Times New Roman"/>
                <w:b/>
                <w:spacing w:val="2"/>
                <w:position w:val="2"/>
                <w:sz w:val="24"/>
                <w:szCs w:val="24"/>
              </w:rPr>
              <w:t>№ п/п</w:t>
            </w:r>
          </w:p>
        </w:tc>
        <w:tc>
          <w:tcPr>
            <w:tcW w:w="2410" w:type="dxa"/>
          </w:tcPr>
          <w:p w:rsidR="000651E1" w:rsidRPr="00107EE1" w:rsidRDefault="000651E1" w:rsidP="00B46FD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Этапы практики</w:t>
            </w:r>
          </w:p>
        </w:tc>
        <w:tc>
          <w:tcPr>
            <w:tcW w:w="5103" w:type="dxa"/>
          </w:tcPr>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Вид работ</w:t>
            </w:r>
          </w:p>
        </w:tc>
        <w:tc>
          <w:tcPr>
            <w:tcW w:w="2126" w:type="dxa"/>
          </w:tcPr>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Формы</w:t>
            </w:r>
          </w:p>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контроля</w:t>
            </w:r>
          </w:p>
        </w:tc>
      </w:tr>
      <w:tr w:rsidR="000651E1" w:rsidRPr="00107EE1" w:rsidTr="00B46FD4">
        <w:trPr>
          <w:trHeight w:val="1575"/>
        </w:trPr>
        <w:tc>
          <w:tcPr>
            <w:tcW w:w="568" w:type="dxa"/>
          </w:tcPr>
          <w:p w:rsidR="000651E1" w:rsidRPr="00107EE1" w:rsidRDefault="000651E1" w:rsidP="003C6F84">
            <w:pPr>
              <w:tabs>
                <w:tab w:val="left" w:pos="0"/>
                <w:tab w:val="left" w:pos="540"/>
                <w:tab w:val="left" w:pos="1134"/>
              </w:tabs>
              <w:suppressAutoHyphens/>
              <w:spacing w:after="0" w:line="240" w:lineRule="auto"/>
              <w:rPr>
                <w:rFonts w:ascii="Times New Roman" w:hAnsi="Times New Roman"/>
                <w:spacing w:val="2"/>
                <w:position w:val="2"/>
                <w:sz w:val="24"/>
                <w:szCs w:val="24"/>
              </w:rPr>
            </w:pPr>
            <w:r w:rsidRPr="00107EE1">
              <w:rPr>
                <w:rFonts w:ascii="Times New Roman" w:hAnsi="Times New Roman"/>
                <w:spacing w:val="2"/>
                <w:position w:val="2"/>
                <w:sz w:val="24"/>
                <w:szCs w:val="24"/>
              </w:rPr>
              <w:t>1.</w:t>
            </w:r>
          </w:p>
        </w:tc>
        <w:tc>
          <w:tcPr>
            <w:tcW w:w="2410" w:type="dxa"/>
          </w:tcPr>
          <w:p w:rsidR="000651E1" w:rsidRPr="00376F90" w:rsidRDefault="000651E1" w:rsidP="00B46FD4">
            <w:pPr>
              <w:pStyle w:val="40"/>
              <w:shd w:val="clear" w:color="auto" w:fill="auto"/>
              <w:suppressAutoHyphens/>
              <w:spacing w:line="240" w:lineRule="auto"/>
              <w:jc w:val="both"/>
              <w:rPr>
                <w:rStyle w:val="45"/>
                <w:bCs/>
                <w:spacing w:val="0"/>
                <w:sz w:val="24"/>
                <w:szCs w:val="24"/>
              </w:rPr>
            </w:pPr>
            <w:r w:rsidRPr="00376F90">
              <w:rPr>
                <w:rStyle w:val="45"/>
                <w:bCs/>
                <w:spacing w:val="0"/>
                <w:sz w:val="24"/>
                <w:szCs w:val="24"/>
              </w:rPr>
              <w:t xml:space="preserve">Подготовительный этап </w:t>
            </w:r>
          </w:p>
          <w:p w:rsidR="000651E1" w:rsidRPr="00376F90" w:rsidRDefault="000651E1" w:rsidP="003C6F84">
            <w:pPr>
              <w:pStyle w:val="40"/>
              <w:shd w:val="clear" w:color="auto" w:fill="auto"/>
              <w:suppressAutoHyphens/>
              <w:spacing w:line="240" w:lineRule="auto"/>
              <w:rPr>
                <w:rFonts w:ascii="Times New Roman" w:hAnsi="Times New Roman"/>
                <w:b/>
                <w:spacing w:val="0"/>
                <w:sz w:val="24"/>
                <w:szCs w:val="24"/>
              </w:rPr>
            </w:pPr>
          </w:p>
        </w:tc>
        <w:tc>
          <w:tcPr>
            <w:tcW w:w="5103" w:type="dxa"/>
          </w:tcPr>
          <w:p w:rsidR="000651E1" w:rsidRPr="00376F90" w:rsidRDefault="000651E1" w:rsidP="003C6F84">
            <w:pPr>
              <w:pStyle w:val="40"/>
              <w:shd w:val="clear" w:color="auto" w:fill="auto"/>
              <w:suppressAutoHyphens/>
              <w:spacing w:line="240" w:lineRule="auto"/>
              <w:ind w:left="62" w:right="-108"/>
              <w:rPr>
                <w:rStyle w:val="45"/>
                <w:b w:val="0"/>
                <w:bCs/>
                <w:spacing w:val="0"/>
                <w:sz w:val="24"/>
                <w:szCs w:val="24"/>
              </w:rPr>
            </w:pPr>
            <w:r w:rsidRPr="00376F90">
              <w:rPr>
                <w:rStyle w:val="45"/>
                <w:bCs/>
                <w:spacing w:val="0"/>
                <w:sz w:val="24"/>
                <w:szCs w:val="24"/>
              </w:rPr>
              <w:t xml:space="preserve">- </w:t>
            </w:r>
            <w:r w:rsidRPr="00376F90">
              <w:rPr>
                <w:rStyle w:val="45"/>
                <w:b w:val="0"/>
                <w:bCs/>
                <w:spacing w:val="0"/>
                <w:sz w:val="24"/>
                <w:szCs w:val="24"/>
              </w:rPr>
              <w:t>Обзор нормативно-правовых документов.</w:t>
            </w:r>
          </w:p>
          <w:p w:rsidR="000651E1" w:rsidRPr="00376F90" w:rsidRDefault="000651E1" w:rsidP="003C6F84">
            <w:pPr>
              <w:pStyle w:val="40"/>
              <w:shd w:val="clear" w:color="auto" w:fill="auto"/>
              <w:suppressAutoHyphens/>
              <w:spacing w:line="240" w:lineRule="auto"/>
              <w:ind w:left="62" w:right="-108"/>
              <w:rPr>
                <w:rStyle w:val="45"/>
                <w:b w:val="0"/>
                <w:bCs/>
                <w:spacing w:val="0"/>
                <w:sz w:val="24"/>
                <w:szCs w:val="24"/>
              </w:rPr>
            </w:pPr>
            <w:r w:rsidRPr="00376F90">
              <w:rPr>
                <w:rStyle w:val="45"/>
                <w:b w:val="0"/>
                <w:bCs/>
                <w:spacing w:val="0"/>
                <w:sz w:val="24"/>
                <w:szCs w:val="24"/>
              </w:rPr>
              <w:t xml:space="preserve">- Знакомство с программой практики и тематикой индивидуального задания. </w:t>
            </w:r>
          </w:p>
          <w:p w:rsidR="000651E1" w:rsidRPr="00376F90" w:rsidRDefault="000651E1" w:rsidP="003C6F84">
            <w:pPr>
              <w:pStyle w:val="40"/>
              <w:shd w:val="clear" w:color="auto" w:fill="auto"/>
              <w:suppressAutoHyphens/>
              <w:spacing w:line="240" w:lineRule="auto"/>
              <w:ind w:left="62" w:right="-108"/>
              <w:rPr>
                <w:rStyle w:val="45"/>
                <w:b w:val="0"/>
                <w:bCs/>
                <w:spacing w:val="0"/>
                <w:sz w:val="24"/>
                <w:szCs w:val="24"/>
              </w:rPr>
            </w:pPr>
            <w:r w:rsidRPr="00376F90">
              <w:rPr>
                <w:rStyle w:val="45"/>
                <w:b w:val="0"/>
                <w:bCs/>
                <w:spacing w:val="0"/>
                <w:sz w:val="24"/>
                <w:szCs w:val="24"/>
              </w:rPr>
              <w:t>- Заключение индивидуальных договоров.</w:t>
            </w:r>
          </w:p>
          <w:p w:rsidR="000651E1" w:rsidRPr="00376F90" w:rsidRDefault="000651E1" w:rsidP="003C6F84">
            <w:pPr>
              <w:pStyle w:val="40"/>
              <w:shd w:val="clear" w:color="auto" w:fill="auto"/>
              <w:suppressAutoHyphens/>
              <w:spacing w:line="240" w:lineRule="auto"/>
              <w:ind w:left="62" w:right="-108"/>
              <w:rPr>
                <w:rStyle w:val="45"/>
                <w:b w:val="0"/>
                <w:bCs/>
                <w:sz w:val="24"/>
                <w:szCs w:val="24"/>
              </w:rPr>
            </w:pPr>
            <w:r w:rsidRPr="00376F90">
              <w:rPr>
                <w:rStyle w:val="45"/>
                <w:b w:val="0"/>
                <w:bCs/>
                <w:sz w:val="24"/>
                <w:szCs w:val="24"/>
              </w:rPr>
              <w:t>- Инструктаж по технике безопасности</w:t>
            </w:r>
          </w:p>
          <w:p w:rsidR="000651E1" w:rsidRPr="003331B8" w:rsidRDefault="000651E1" w:rsidP="003C6F84">
            <w:pPr>
              <w:widowControl w:val="0"/>
              <w:suppressAutoHyphens/>
              <w:autoSpaceDE w:val="0"/>
              <w:spacing w:after="0" w:line="240" w:lineRule="auto"/>
              <w:jc w:val="both"/>
              <w:rPr>
                <w:rFonts w:ascii="Times New Roman" w:hAnsi="Times New Roman"/>
                <w:b/>
                <w:bCs/>
                <w:sz w:val="24"/>
                <w:szCs w:val="24"/>
                <w:shd w:val="clear" w:color="auto" w:fill="FFFFFF"/>
              </w:rPr>
            </w:pPr>
            <w:r w:rsidRPr="003331B8">
              <w:rPr>
                <w:rFonts w:ascii="Times New Roman" w:hAnsi="Times New Roman"/>
                <w:sz w:val="24"/>
                <w:szCs w:val="24"/>
                <w:lang w:eastAsia="ar-SA"/>
              </w:rPr>
              <w:t>- Составление рабочего графика студента, который предоста</w:t>
            </w:r>
            <w:r>
              <w:rPr>
                <w:rFonts w:ascii="Times New Roman" w:hAnsi="Times New Roman"/>
                <w:sz w:val="24"/>
                <w:szCs w:val="24"/>
                <w:lang w:eastAsia="ar-SA"/>
              </w:rPr>
              <w:t>вляется руководителю практики.</w:t>
            </w:r>
          </w:p>
        </w:tc>
        <w:tc>
          <w:tcPr>
            <w:tcW w:w="2126" w:type="dxa"/>
          </w:tcPr>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w:t>
            </w:r>
          </w:p>
        </w:tc>
      </w:tr>
      <w:tr w:rsidR="000651E1" w:rsidRPr="00107EE1" w:rsidTr="00B46FD4">
        <w:trPr>
          <w:trHeight w:val="4692"/>
        </w:trPr>
        <w:tc>
          <w:tcPr>
            <w:tcW w:w="568" w:type="dxa"/>
          </w:tcPr>
          <w:p w:rsidR="000651E1" w:rsidRPr="00107EE1" w:rsidRDefault="000651E1" w:rsidP="003C6F84">
            <w:pPr>
              <w:tabs>
                <w:tab w:val="left" w:pos="540"/>
                <w:tab w:val="left" w:pos="1134"/>
              </w:tabs>
              <w:suppressAutoHyphens/>
              <w:spacing w:after="0" w:line="240" w:lineRule="auto"/>
              <w:rPr>
                <w:rFonts w:ascii="Times New Roman" w:hAnsi="Times New Roman"/>
                <w:spacing w:val="2"/>
                <w:position w:val="2"/>
                <w:sz w:val="24"/>
                <w:szCs w:val="24"/>
              </w:rPr>
            </w:pPr>
            <w:r w:rsidRPr="00107EE1">
              <w:rPr>
                <w:rFonts w:ascii="Times New Roman" w:hAnsi="Times New Roman"/>
                <w:spacing w:val="2"/>
                <w:position w:val="2"/>
                <w:sz w:val="24"/>
                <w:szCs w:val="24"/>
              </w:rPr>
              <w:t>2.</w:t>
            </w:r>
          </w:p>
        </w:tc>
        <w:tc>
          <w:tcPr>
            <w:tcW w:w="2410" w:type="dxa"/>
          </w:tcPr>
          <w:p w:rsidR="000651E1" w:rsidRPr="00107EE1" w:rsidRDefault="000651E1" w:rsidP="003C6F84">
            <w:pPr>
              <w:tabs>
                <w:tab w:val="left" w:pos="540"/>
                <w:tab w:val="left" w:pos="1134"/>
              </w:tabs>
              <w:suppressAutoHyphens/>
              <w:spacing w:after="0" w:line="240" w:lineRule="auto"/>
              <w:rPr>
                <w:rFonts w:ascii="Times New Roman" w:hAnsi="Times New Roman"/>
                <w:b/>
                <w:spacing w:val="2"/>
                <w:position w:val="2"/>
                <w:sz w:val="24"/>
                <w:szCs w:val="24"/>
              </w:rPr>
            </w:pPr>
            <w:r w:rsidRPr="00107EE1">
              <w:rPr>
                <w:rFonts w:ascii="Times New Roman" w:hAnsi="Times New Roman"/>
                <w:b/>
                <w:spacing w:val="2"/>
                <w:position w:val="2"/>
                <w:sz w:val="24"/>
                <w:szCs w:val="24"/>
              </w:rPr>
              <w:t>Основной этап</w:t>
            </w:r>
          </w:p>
          <w:p w:rsidR="000651E1" w:rsidRPr="00107EE1" w:rsidRDefault="000651E1" w:rsidP="003C6F84">
            <w:pPr>
              <w:tabs>
                <w:tab w:val="left" w:pos="540"/>
                <w:tab w:val="left" w:pos="1134"/>
              </w:tabs>
              <w:suppressAutoHyphens/>
              <w:spacing w:after="0" w:line="240" w:lineRule="auto"/>
              <w:rPr>
                <w:rFonts w:ascii="Times New Roman" w:hAnsi="Times New Roman"/>
                <w:b/>
                <w:spacing w:val="2"/>
                <w:position w:val="2"/>
                <w:sz w:val="24"/>
                <w:szCs w:val="24"/>
              </w:rPr>
            </w:pPr>
          </w:p>
          <w:p w:rsidR="000651E1" w:rsidRPr="00107EE1" w:rsidRDefault="000651E1" w:rsidP="003C6F84">
            <w:pPr>
              <w:shd w:val="clear" w:color="auto" w:fill="FFFFFF"/>
              <w:tabs>
                <w:tab w:val="left" w:pos="720"/>
                <w:tab w:val="left" w:pos="1080"/>
              </w:tabs>
              <w:suppressAutoHyphens/>
              <w:spacing w:after="0" w:line="240" w:lineRule="auto"/>
              <w:jc w:val="both"/>
              <w:rPr>
                <w:rFonts w:ascii="Times New Roman" w:hAnsi="Times New Roman"/>
                <w:b/>
                <w:spacing w:val="2"/>
                <w:position w:val="2"/>
                <w:sz w:val="24"/>
                <w:szCs w:val="24"/>
              </w:rPr>
            </w:pPr>
          </w:p>
        </w:tc>
        <w:tc>
          <w:tcPr>
            <w:tcW w:w="5103" w:type="dxa"/>
          </w:tcPr>
          <w:p w:rsidR="000651E1" w:rsidRPr="00107EE1" w:rsidRDefault="000651E1" w:rsidP="003C6F84">
            <w:pPr>
              <w:tabs>
                <w:tab w:val="left" w:pos="540"/>
                <w:tab w:val="left" w:pos="1134"/>
              </w:tabs>
              <w:suppressAutoHyphens/>
              <w:spacing w:after="0" w:line="240" w:lineRule="auto"/>
              <w:rPr>
                <w:rFonts w:ascii="Times New Roman" w:hAnsi="Times New Roman"/>
                <w:b/>
                <w:spacing w:val="2"/>
                <w:position w:val="2"/>
                <w:sz w:val="24"/>
                <w:szCs w:val="24"/>
              </w:rPr>
            </w:pPr>
            <w:r w:rsidRPr="00107EE1">
              <w:rPr>
                <w:rFonts w:ascii="Times New Roman" w:hAnsi="Times New Roman"/>
                <w:b/>
                <w:spacing w:val="2"/>
                <w:position w:val="2"/>
                <w:sz w:val="24"/>
                <w:szCs w:val="24"/>
              </w:rPr>
              <w:t xml:space="preserve">  Основным содержанием этапа является: </w:t>
            </w:r>
          </w:p>
          <w:p w:rsidR="000651E1" w:rsidRPr="003331B8" w:rsidRDefault="000651E1" w:rsidP="003C6F84">
            <w:pPr>
              <w:widowControl w:val="0"/>
              <w:suppressAutoHyphens/>
              <w:autoSpaceDE w:val="0"/>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 xml:space="preserve">-разработка индивидуального плана деятельности студента на период практики; </w:t>
            </w:r>
          </w:p>
          <w:p w:rsidR="000651E1" w:rsidRPr="00107EE1" w:rsidRDefault="000651E1" w:rsidP="003C6F84">
            <w:pPr>
              <w:tabs>
                <w:tab w:val="left" w:pos="540"/>
                <w:tab w:val="left" w:pos="1134"/>
              </w:tabs>
              <w:suppressAutoHyphens/>
              <w:spacing w:after="0" w:line="240" w:lineRule="auto"/>
              <w:rPr>
                <w:rFonts w:ascii="Times New Roman" w:hAnsi="Times New Roman"/>
                <w:spacing w:val="2"/>
                <w:position w:val="2"/>
                <w:sz w:val="24"/>
                <w:szCs w:val="24"/>
              </w:rPr>
            </w:pPr>
            <w:r w:rsidRPr="00107EE1">
              <w:rPr>
                <w:rFonts w:ascii="Times New Roman" w:hAnsi="Times New Roman"/>
                <w:spacing w:val="2"/>
                <w:position w:val="2"/>
                <w:sz w:val="24"/>
                <w:szCs w:val="24"/>
              </w:rPr>
              <w:t>- разработка плана практического раздела ВКР;</w:t>
            </w:r>
          </w:p>
          <w:p w:rsidR="000651E1" w:rsidRPr="00107EE1" w:rsidRDefault="000651E1" w:rsidP="003C6F84">
            <w:pPr>
              <w:tabs>
                <w:tab w:val="left" w:pos="540"/>
                <w:tab w:val="left" w:pos="1134"/>
              </w:tabs>
              <w:suppressAutoHyphens/>
              <w:spacing w:after="0" w:line="240" w:lineRule="auto"/>
              <w:jc w:val="both"/>
              <w:rPr>
                <w:rFonts w:ascii="Times New Roman" w:hAnsi="Times New Roman"/>
                <w:spacing w:val="2"/>
                <w:position w:val="2"/>
                <w:sz w:val="24"/>
                <w:szCs w:val="24"/>
              </w:rPr>
            </w:pPr>
            <w:r w:rsidRPr="00107EE1">
              <w:rPr>
                <w:rFonts w:ascii="Times New Roman" w:hAnsi="Times New Roman"/>
                <w:spacing w:val="2"/>
                <w:position w:val="2"/>
                <w:sz w:val="24"/>
                <w:szCs w:val="24"/>
              </w:rPr>
              <w:t>-осуществление сбора и обработки практического материала по теме ВКР;</w:t>
            </w:r>
          </w:p>
          <w:p w:rsidR="000651E1" w:rsidRPr="00107EE1" w:rsidRDefault="000651E1" w:rsidP="003C6F84">
            <w:pPr>
              <w:tabs>
                <w:tab w:val="left" w:pos="540"/>
                <w:tab w:val="left" w:pos="1134"/>
              </w:tabs>
              <w:suppressAutoHyphens/>
              <w:spacing w:after="0" w:line="240" w:lineRule="auto"/>
              <w:jc w:val="both"/>
              <w:rPr>
                <w:rFonts w:ascii="Times New Roman" w:hAnsi="Times New Roman"/>
                <w:spacing w:val="2"/>
                <w:position w:val="2"/>
                <w:sz w:val="24"/>
                <w:szCs w:val="24"/>
              </w:rPr>
            </w:pPr>
            <w:r w:rsidRPr="00107EE1">
              <w:rPr>
                <w:rFonts w:ascii="Times New Roman" w:hAnsi="Times New Roman"/>
                <w:spacing w:val="2"/>
                <w:position w:val="2"/>
                <w:sz w:val="24"/>
                <w:szCs w:val="24"/>
              </w:rPr>
              <w:t>-участие в продюссировании культурно-досуговых программ в соответствии  с темой ВКР;</w:t>
            </w:r>
          </w:p>
          <w:p w:rsidR="000651E1" w:rsidRPr="00107EE1" w:rsidRDefault="000651E1" w:rsidP="003C6F84">
            <w:pPr>
              <w:tabs>
                <w:tab w:val="left" w:pos="540"/>
                <w:tab w:val="left" w:pos="1134"/>
              </w:tabs>
              <w:suppressAutoHyphens/>
              <w:spacing w:after="0" w:line="240" w:lineRule="auto"/>
              <w:jc w:val="both"/>
              <w:rPr>
                <w:rFonts w:ascii="Times New Roman" w:hAnsi="Times New Roman"/>
                <w:spacing w:val="2"/>
                <w:position w:val="2"/>
                <w:sz w:val="24"/>
                <w:szCs w:val="24"/>
              </w:rPr>
            </w:pPr>
            <w:r w:rsidRPr="00107EE1">
              <w:rPr>
                <w:rFonts w:ascii="Times New Roman" w:hAnsi="Times New Roman"/>
                <w:spacing w:val="2"/>
                <w:position w:val="2"/>
                <w:sz w:val="24"/>
                <w:szCs w:val="24"/>
              </w:rPr>
              <w:t>-анализ эффективности реализации культурно-досуговых программ в соответствии  с темой ВКР;</w:t>
            </w:r>
          </w:p>
          <w:p w:rsidR="000651E1" w:rsidRPr="003331B8" w:rsidRDefault="000651E1" w:rsidP="003C6F84">
            <w:pPr>
              <w:widowControl w:val="0"/>
              <w:suppressAutoHyphens/>
              <w:autoSpaceDE w:val="0"/>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-ведение документации, оформление дневника педагогической практики.</w:t>
            </w:r>
          </w:p>
          <w:p w:rsidR="000651E1" w:rsidRPr="00B46FD4" w:rsidRDefault="000651E1" w:rsidP="003C6F84">
            <w:pPr>
              <w:widowControl w:val="0"/>
              <w:suppressAutoHyphens/>
              <w:autoSpaceDE w:val="0"/>
              <w:spacing w:after="0" w:line="240" w:lineRule="auto"/>
              <w:jc w:val="both"/>
              <w:rPr>
                <w:rFonts w:ascii="Times New Roman" w:hAnsi="Times New Roman"/>
                <w:sz w:val="24"/>
                <w:szCs w:val="24"/>
                <w:lang w:eastAsia="ar-SA"/>
              </w:rPr>
            </w:pPr>
            <w:r w:rsidRPr="003331B8">
              <w:rPr>
                <w:rFonts w:ascii="Times New Roman" w:hAnsi="Times New Roman"/>
                <w:b/>
                <w:sz w:val="24"/>
                <w:szCs w:val="24"/>
                <w:lang w:eastAsia="ar-SA"/>
              </w:rPr>
              <w:t>-</w:t>
            </w:r>
            <w:r w:rsidRPr="00B46FD4">
              <w:rPr>
                <w:rFonts w:ascii="Times New Roman" w:hAnsi="Times New Roman"/>
                <w:sz w:val="24"/>
                <w:szCs w:val="24"/>
                <w:lang w:eastAsia="ar-SA"/>
              </w:rPr>
              <w:t xml:space="preserve">разработка авторского социально-культурного проекта, если это предусмотрено темой ВКР; </w:t>
            </w:r>
          </w:p>
          <w:p w:rsidR="000651E1" w:rsidRPr="003331B8" w:rsidRDefault="000651E1" w:rsidP="003C6F84">
            <w:pPr>
              <w:tabs>
                <w:tab w:val="left" w:pos="345"/>
                <w:tab w:val="left" w:pos="1134"/>
              </w:tabs>
              <w:suppressAutoHyphens/>
              <w:spacing w:after="0" w:line="240" w:lineRule="auto"/>
              <w:rPr>
                <w:rFonts w:ascii="Times New Roman" w:hAnsi="Times New Roman"/>
                <w:sz w:val="24"/>
                <w:szCs w:val="24"/>
                <w:lang w:eastAsia="ar-SA"/>
              </w:rPr>
            </w:pPr>
            <w:r w:rsidRPr="003331B8">
              <w:rPr>
                <w:rFonts w:ascii="Times New Roman" w:hAnsi="Times New Roman"/>
                <w:sz w:val="24"/>
                <w:szCs w:val="24"/>
                <w:lang w:eastAsia="ar-SA"/>
              </w:rPr>
              <w:t xml:space="preserve">-анализ проведенного мероприятия, </w:t>
            </w:r>
          </w:p>
          <w:p w:rsidR="000651E1" w:rsidRPr="00107EE1" w:rsidRDefault="000651E1" w:rsidP="003C6F84">
            <w:pPr>
              <w:tabs>
                <w:tab w:val="left" w:pos="345"/>
                <w:tab w:val="left" w:pos="1134"/>
              </w:tabs>
              <w:suppressAutoHyphens/>
              <w:spacing w:after="0" w:line="240" w:lineRule="auto"/>
              <w:rPr>
                <w:rFonts w:ascii="Times New Roman" w:hAnsi="Times New Roman"/>
                <w:spacing w:val="2"/>
                <w:position w:val="2"/>
                <w:sz w:val="24"/>
                <w:szCs w:val="24"/>
              </w:rPr>
            </w:pPr>
            <w:r w:rsidRPr="003331B8">
              <w:rPr>
                <w:rFonts w:ascii="Times New Roman" w:hAnsi="Times New Roman"/>
                <w:sz w:val="24"/>
                <w:szCs w:val="24"/>
                <w:lang w:eastAsia="ar-SA"/>
              </w:rPr>
              <w:t xml:space="preserve">- сравнительный анализ проведенного материала с теоретическими данными </w:t>
            </w:r>
          </w:p>
        </w:tc>
        <w:tc>
          <w:tcPr>
            <w:tcW w:w="2126" w:type="dxa"/>
          </w:tcPr>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текущий</w:t>
            </w:r>
          </w:p>
        </w:tc>
      </w:tr>
      <w:tr w:rsidR="000651E1" w:rsidRPr="00107EE1" w:rsidTr="00B46FD4">
        <w:tc>
          <w:tcPr>
            <w:tcW w:w="568" w:type="dxa"/>
          </w:tcPr>
          <w:p w:rsidR="000651E1" w:rsidRPr="00107EE1" w:rsidRDefault="000651E1" w:rsidP="003C6F84">
            <w:pPr>
              <w:tabs>
                <w:tab w:val="left" w:pos="540"/>
                <w:tab w:val="left" w:pos="1134"/>
              </w:tabs>
              <w:suppressAutoHyphens/>
              <w:spacing w:after="0" w:line="240" w:lineRule="auto"/>
              <w:rPr>
                <w:rFonts w:ascii="Times New Roman" w:hAnsi="Times New Roman"/>
                <w:spacing w:val="2"/>
                <w:position w:val="2"/>
                <w:sz w:val="24"/>
                <w:szCs w:val="24"/>
              </w:rPr>
            </w:pPr>
            <w:r w:rsidRPr="00107EE1">
              <w:rPr>
                <w:rFonts w:ascii="Times New Roman" w:hAnsi="Times New Roman"/>
                <w:spacing w:val="2"/>
                <w:position w:val="2"/>
                <w:sz w:val="24"/>
                <w:szCs w:val="24"/>
              </w:rPr>
              <w:t>3.</w:t>
            </w:r>
          </w:p>
        </w:tc>
        <w:tc>
          <w:tcPr>
            <w:tcW w:w="2410" w:type="dxa"/>
          </w:tcPr>
          <w:p w:rsidR="000651E1" w:rsidRPr="00376F90" w:rsidRDefault="000651E1" w:rsidP="003C6F84">
            <w:pPr>
              <w:pStyle w:val="40"/>
              <w:shd w:val="clear" w:color="auto" w:fill="auto"/>
              <w:suppressAutoHyphens/>
              <w:spacing w:line="240" w:lineRule="auto"/>
              <w:rPr>
                <w:rStyle w:val="45"/>
                <w:bCs/>
                <w:spacing w:val="0"/>
                <w:sz w:val="24"/>
                <w:szCs w:val="24"/>
              </w:rPr>
            </w:pPr>
            <w:r w:rsidRPr="00376F90">
              <w:rPr>
                <w:rStyle w:val="45"/>
                <w:bCs/>
                <w:spacing w:val="0"/>
                <w:sz w:val="24"/>
                <w:szCs w:val="24"/>
              </w:rPr>
              <w:t>Заключительный этап</w:t>
            </w:r>
          </w:p>
          <w:p w:rsidR="000651E1" w:rsidRPr="00376F90" w:rsidRDefault="000651E1" w:rsidP="003C6F84">
            <w:pPr>
              <w:pStyle w:val="40"/>
              <w:shd w:val="clear" w:color="auto" w:fill="auto"/>
              <w:suppressAutoHyphens/>
              <w:spacing w:line="240" w:lineRule="auto"/>
              <w:rPr>
                <w:rFonts w:ascii="Times New Roman" w:hAnsi="Times New Roman"/>
                <w:b/>
                <w:spacing w:val="0"/>
                <w:sz w:val="24"/>
                <w:szCs w:val="24"/>
              </w:rPr>
            </w:pPr>
          </w:p>
        </w:tc>
        <w:tc>
          <w:tcPr>
            <w:tcW w:w="5103" w:type="dxa"/>
          </w:tcPr>
          <w:p w:rsidR="000651E1" w:rsidRPr="00376F90" w:rsidRDefault="000651E1" w:rsidP="003C6F84">
            <w:pPr>
              <w:pStyle w:val="40"/>
              <w:shd w:val="clear" w:color="auto" w:fill="auto"/>
              <w:suppressAutoHyphens/>
              <w:spacing w:line="240" w:lineRule="auto"/>
              <w:rPr>
                <w:rFonts w:ascii="Times New Roman" w:hAnsi="Times New Roman"/>
                <w:b/>
                <w:spacing w:val="0"/>
                <w:sz w:val="24"/>
                <w:szCs w:val="24"/>
              </w:rPr>
            </w:pPr>
            <w:r w:rsidRPr="00376F90">
              <w:rPr>
                <w:rStyle w:val="45"/>
                <w:b w:val="0"/>
                <w:bCs/>
                <w:spacing w:val="0"/>
                <w:sz w:val="24"/>
                <w:szCs w:val="24"/>
              </w:rPr>
              <w:t xml:space="preserve">Подготовка отчета, как основы выпускной квалификационной работы. Защита отчета на итоговой конференции </w:t>
            </w:r>
          </w:p>
        </w:tc>
        <w:tc>
          <w:tcPr>
            <w:tcW w:w="2126" w:type="dxa"/>
          </w:tcPr>
          <w:p w:rsidR="000651E1" w:rsidRPr="00107EE1" w:rsidRDefault="000651E1" w:rsidP="003C6F84">
            <w:pPr>
              <w:tabs>
                <w:tab w:val="left" w:pos="540"/>
                <w:tab w:val="left" w:pos="1134"/>
              </w:tabs>
              <w:suppressAutoHyphens/>
              <w:spacing w:after="0" w:line="240" w:lineRule="auto"/>
              <w:jc w:val="center"/>
              <w:rPr>
                <w:rFonts w:ascii="Times New Roman" w:hAnsi="Times New Roman"/>
                <w:b/>
                <w:spacing w:val="2"/>
                <w:position w:val="2"/>
                <w:sz w:val="24"/>
                <w:szCs w:val="24"/>
              </w:rPr>
            </w:pPr>
            <w:r w:rsidRPr="00107EE1">
              <w:rPr>
                <w:rFonts w:ascii="Times New Roman" w:hAnsi="Times New Roman"/>
                <w:b/>
                <w:spacing w:val="2"/>
                <w:position w:val="2"/>
                <w:sz w:val="24"/>
                <w:szCs w:val="24"/>
              </w:rPr>
              <w:t>промежуточный</w:t>
            </w:r>
          </w:p>
        </w:tc>
      </w:tr>
    </w:tbl>
    <w:p w:rsidR="000651E1" w:rsidRPr="003331B8" w:rsidRDefault="000651E1" w:rsidP="003C6F84">
      <w:pPr>
        <w:suppressAutoHyphens/>
        <w:spacing w:after="0" w:line="240" w:lineRule="auto"/>
        <w:jc w:val="both"/>
        <w:rPr>
          <w:rFonts w:ascii="Times New Roman" w:hAnsi="Times New Roman"/>
          <w:sz w:val="24"/>
          <w:szCs w:val="24"/>
        </w:rPr>
      </w:pPr>
    </w:p>
    <w:p w:rsidR="000651E1" w:rsidRPr="003331B8" w:rsidRDefault="000651E1" w:rsidP="003C6F84">
      <w:pPr>
        <w:tabs>
          <w:tab w:val="left" w:pos="708"/>
        </w:tabs>
        <w:suppressAutoHyphens/>
        <w:spacing w:after="0" w:line="240" w:lineRule="auto"/>
        <w:ind w:firstLine="567"/>
        <w:jc w:val="both"/>
        <w:rPr>
          <w:rFonts w:ascii="Times New Roman" w:hAnsi="Times New Roman"/>
          <w:b/>
          <w:sz w:val="24"/>
          <w:szCs w:val="24"/>
        </w:rPr>
      </w:pPr>
      <w:r w:rsidRPr="003331B8">
        <w:rPr>
          <w:rFonts w:ascii="Times New Roman" w:hAnsi="Times New Roman"/>
          <w:sz w:val="24"/>
          <w:szCs w:val="24"/>
        </w:rPr>
        <w:t>В ходе прохождения преддипломной  практики используются следующие образовательные технологии:</w:t>
      </w:r>
    </w:p>
    <w:p w:rsidR="000651E1" w:rsidRPr="003331B8" w:rsidRDefault="000651E1" w:rsidP="003C6F84">
      <w:pPr>
        <w:pStyle w:val="a8"/>
        <w:numPr>
          <w:ilvl w:val="0"/>
          <w:numId w:val="1"/>
        </w:numPr>
        <w:tabs>
          <w:tab w:val="left" w:pos="993"/>
        </w:tabs>
        <w:suppressAutoHyphens/>
        <w:ind w:left="0" w:firstLine="567"/>
        <w:jc w:val="both"/>
        <w:rPr>
          <w:sz w:val="24"/>
          <w:szCs w:val="24"/>
        </w:rPr>
      </w:pPr>
      <w:r w:rsidRPr="003331B8">
        <w:rPr>
          <w:sz w:val="24"/>
          <w:szCs w:val="24"/>
        </w:rPr>
        <w:t>Установочная конференция руководителя практики от организации (вуза)</w:t>
      </w:r>
    </w:p>
    <w:p w:rsidR="000651E1" w:rsidRPr="003331B8" w:rsidRDefault="000651E1" w:rsidP="003C6F84">
      <w:pPr>
        <w:pStyle w:val="a8"/>
        <w:numPr>
          <w:ilvl w:val="0"/>
          <w:numId w:val="1"/>
        </w:numPr>
        <w:tabs>
          <w:tab w:val="left" w:pos="993"/>
        </w:tabs>
        <w:suppressAutoHyphens/>
        <w:ind w:left="0" w:firstLine="567"/>
        <w:jc w:val="both"/>
        <w:rPr>
          <w:sz w:val="24"/>
          <w:szCs w:val="24"/>
        </w:rPr>
      </w:pPr>
      <w:r w:rsidRPr="003331B8">
        <w:rPr>
          <w:sz w:val="24"/>
          <w:szCs w:val="24"/>
        </w:rPr>
        <w:t>Консультации с руководителем практики от организации (вуза), руководителем практики от профильной организации.</w:t>
      </w:r>
    </w:p>
    <w:p w:rsidR="000651E1" w:rsidRPr="003331B8" w:rsidRDefault="000651E1" w:rsidP="003C6F84">
      <w:pPr>
        <w:pStyle w:val="a8"/>
        <w:numPr>
          <w:ilvl w:val="0"/>
          <w:numId w:val="1"/>
        </w:numPr>
        <w:tabs>
          <w:tab w:val="left" w:pos="993"/>
        </w:tabs>
        <w:suppressAutoHyphens/>
        <w:ind w:left="0" w:firstLine="567"/>
        <w:jc w:val="both"/>
        <w:rPr>
          <w:sz w:val="24"/>
          <w:szCs w:val="24"/>
        </w:rPr>
      </w:pPr>
      <w:r w:rsidRPr="003331B8">
        <w:rPr>
          <w:sz w:val="24"/>
          <w:szCs w:val="24"/>
        </w:rPr>
        <w:t>Инструктаж по технике безопасности на факультете и вводный инструктаж по технике безопасности на базе практики.</w:t>
      </w:r>
    </w:p>
    <w:p w:rsidR="000651E1" w:rsidRPr="003331B8" w:rsidRDefault="000651E1" w:rsidP="003C6F84">
      <w:pPr>
        <w:pStyle w:val="a8"/>
        <w:numPr>
          <w:ilvl w:val="0"/>
          <w:numId w:val="1"/>
        </w:numPr>
        <w:tabs>
          <w:tab w:val="left" w:pos="993"/>
        </w:tabs>
        <w:suppressAutoHyphens/>
        <w:ind w:left="0" w:firstLine="567"/>
        <w:jc w:val="both"/>
        <w:rPr>
          <w:sz w:val="24"/>
          <w:szCs w:val="24"/>
        </w:rPr>
      </w:pPr>
      <w:r w:rsidRPr="003331B8">
        <w:rPr>
          <w:sz w:val="24"/>
          <w:szCs w:val="24"/>
        </w:rPr>
        <w:t>Инструктаж по правилам внутреннего распорядка на базе практики.</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В ходе практики применяются следующие научно-исследовательские технологии:</w:t>
      </w:r>
    </w:p>
    <w:p w:rsidR="000651E1" w:rsidRPr="003331B8" w:rsidRDefault="000651E1" w:rsidP="00B46FD4">
      <w:pPr>
        <w:pStyle w:val="a8"/>
        <w:tabs>
          <w:tab w:val="left" w:pos="993"/>
        </w:tabs>
        <w:suppressAutoHyphens/>
        <w:ind w:left="567"/>
        <w:jc w:val="both"/>
        <w:rPr>
          <w:sz w:val="24"/>
          <w:szCs w:val="24"/>
        </w:rPr>
      </w:pPr>
      <w:r>
        <w:rPr>
          <w:sz w:val="24"/>
          <w:szCs w:val="24"/>
        </w:rPr>
        <w:tab/>
        <w:t xml:space="preserve"> - </w:t>
      </w:r>
      <w:r w:rsidRPr="003331B8">
        <w:rPr>
          <w:sz w:val="24"/>
          <w:szCs w:val="24"/>
        </w:rPr>
        <w:t>анализ документов;</w:t>
      </w:r>
    </w:p>
    <w:p w:rsidR="000651E1" w:rsidRPr="003331B8" w:rsidRDefault="000651E1" w:rsidP="00B46FD4">
      <w:pPr>
        <w:pStyle w:val="a8"/>
        <w:tabs>
          <w:tab w:val="left" w:pos="993"/>
        </w:tabs>
        <w:suppressAutoHyphens/>
        <w:ind w:left="567"/>
        <w:jc w:val="both"/>
        <w:rPr>
          <w:sz w:val="24"/>
          <w:szCs w:val="24"/>
        </w:rPr>
      </w:pPr>
      <w:r>
        <w:rPr>
          <w:sz w:val="24"/>
          <w:szCs w:val="24"/>
        </w:rPr>
        <w:tab/>
        <w:t xml:space="preserve"> - </w:t>
      </w:r>
      <w:r w:rsidRPr="003331B8">
        <w:rPr>
          <w:sz w:val="24"/>
          <w:szCs w:val="24"/>
        </w:rPr>
        <w:t xml:space="preserve">анализ различных источников информации, </w:t>
      </w:r>
    </w:p>
    <w:p w:rsidR="000651E1" w:rsidRPr="003331B8" w:rsidRDefault="000651E1" w:rsidP="00B46FD4">
      <w:pPr>
        <w:pStyle w:val="a8"/>
        <w:tabs>
          <w:tab w:val="left" w:pos="993"/>
        </w:tabs>
        <w:suppressAutoHyphens/>
        <w:ind w:left="567"/>
        <w:jc w:val="both"/>
        <w:rPr>
          <w:sz w:val="24"/>
          <w:szCs w:val="24"/>
        </w:rPr>
      </w:pPr>
      <w:r>
        <w:rPr>
          <w:sz w:val="24"/>
          <w:szCs w:val="24"/>
        </w:rPr>
        <w:tab/>
        <w:t xml:space="preserve"> - </w:t>
      </w:r>
      <w:r w:rsidRPr="003331B8">
        <w:rPr>
          <w:sz w:val="24"/>
          <w:szCs w:val="24"/>
        </w:rPr>
        <w:t>наблюдение.</w:t>
      </w:r>
    </w:p>
    <w:p w:rsidR="000651E1"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suppressAutoHyphens/>
        <w:spacing w:after="0" w:line="240" w:lineRule="auto"/>
        <w:jc w:val="both"/>
        <w:rPr>
          <w:rFonts w:ascii="Times New Roman" w:hAnsi="Times New Roman"/>
          <w:bCs/>
          <w:sz w:val="24"/>
          <w:szCs w:val="24"/>
        </w:rPr>
      </w:pPr>
    </w:p>
    <w:p w:rsidR="000651E1" w:rsidRPr="00B136FA" w:rsidRDefault="000651E1" w:rsidP="00B136FA">
      <w:pPr>
        <w:suppressAutoHyphens/>
        <w:spacing w:after="0" w:line="240" w:lineRule="auto"/>
        <w:ind w:left="567" w:hanging="567"/>
        <w:jc w:val="both"/>
        <w:rPr>
          <w:rFonts w:ascii="Times New Roman" w:hAnsi="Times New Roman"/>
          <w:b/>
          <w:bCs/>
          <w:sz w:val="24"/>
          <w:szCs w:val="24"/>
        </w:rPr>
      </w:pPr>
      <w:r w:rsidRPr="003331B8">
        <w:rPr>
          <w:rFonts w:ascii="Times New Roman" w:hAnsi="Times New Roman"/>
          <w:b/>
          <w:bCs/>
          <w:sz w:val="24"/>
          <w:szCs w:val="24"/>
        </w:rPr>
        <w:t>6. Формы отчетности по практике</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По окончании практики студенты должны представить следующие документы:</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 дневник практики</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 отчет о прохождении практики</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 характеристику с места практики</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0651E1" w:rsidRPr="00B136FA" w:rsidRDefault="000651E1" w:rsidP="00B136FA">
      <w:pPr>
        <w:rPr>
          <w:rFonts w:ascii="Times New Roman" w:hAnsi="Times New Roman"/>
          <w:sz w:val="24"/>
          <w:szCs w:val="24"/>
        </w:rPr>
      </w:pPr>
      <w:r>
        <w:rPr>
          <w:rFonts w:ascii="Times New Roman" w:hAnsi="Times New Roman"/>
          <w:sz w:val="24"/>
          <w:szCs w:val="24"/>
        </w:rPr>
        <w:t xml:space="preserve">          </w:t>
      </w:r>
      <w:r w:rsidRPr="004B4C7C">
        <w:rPr>
          <w:rFonts w:ascii="Times New Roman" w:hAnsi="Times New Roman"/>
          <w:sz w:val="24"/>
          <w:szCs w:val="24"/>
        </w:rPr>
        <w:t>- аттестационный лист (см. макет Приложение).</w:t>
      </w:r>
    </w:p>
    <w:p w:rsidR="000651E1" w:rsidRPr="003331B8" w:rsidRDefault="000651E1" w:rsidP="003C6F84">
      <w:pPr>
        <w:pStyle w:val="2"/>
        <w:numPr>
          <w:ilvl w:val="1"/>
          <w:numId w:val="8"/>
        </w:numPr>
        <w:tabs>
          <w:tab w:val="left" w:pos="993"/>
        </w:tabs>
        <w:suppressAutoHyphens/>
        <w:spacing w:before="0"/>
        <w:ind w:left="0" w:firstLine="567"/>
        <w:jc w:val="both"/>
        <w:rPr>
          <w:rFonts w:ascii="Times New Roman" w:hAnsi="Times New Roman"/>
          <w:color w:val="auto"/>
          <w:sz w:val="24"/>
          <w:szCs w:val="24"/>
        </w:rPr>
      </w:pPr>
      <w:r w:rsidRPr="003331B8">
        <w:rPr>
          <w:rFonts w:ascii="Times New Roman" w:hAnsi="Times New Roman"/>
          <w:color w:val="auto"/>
          <w:sz w:val="24"/>
          <w:szCs w:val="24"/>
        </w:rPr>
        <w:t>Дневник практики и порядок его представления</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Процесс прохождения практики фиксируется в дневнике практики, формат которого утверждается вузом. Дневник практики должен содержать следующие разделы:</w:t>
      </w:r>
    </w:p>
    <w:p w:rsidR="000651E1" w:rsidRPr="003331B8" w:rsidRDefault="000651E1" w:rsidP="003C6F84">
      <w:pPr>
        <w:numPr>
          <w:ilvl w:val="1"/>
          <w:numId w:val="9"/>
        </w:numPr>
        <w:tabs>
          <w:tab w:val="left" w:pos="851"/>
        </w:tabs>
        <w:suppressAutoHyphens/>
        <w:spacing w:after="0" w:line="240" w:lineRule="auto"/>
        <w:ind w:left="0" w:firstLine="567"/>
        <w:jc w:val="both"/>
        <w:rPr>
          <w:rFonts w:ascii="Times New Roman" w:hAnsi="Times New Roman"/>
          <w:sz w:val="24"/>
          <w:szCs w:val="24"/>
        </w:rPr>
      </w:pPr>
      <w:r w:rsidRPr="003331B8">
        <w:rPr>
          <w:rFonts w:ascii="Times New Roman" w:hAnsi="Times New Roman"/>
          <w:sz w:val="24"/>
          <w:szCs w:val="24"/>
        </w:rPr>
        <w:t>индивидуальное задание на преддипломную практику</w:t>
      </w:r>
    </w:p>
    <w:p w:rsidR="000651E1" w:rsidRPr="003331B8" w:rsidRDefault="000651E1" w:rsidP="003C6F84">
      <w:pPr>
        <w:numPr>
          <w:ilvl w:val="1"/>
          <w:numId w:val="9"/>
        </w:numPr>
        <w:tabs>
          <w:tab w:val="left" w:pos="851"/>
        </w:tabs>
        <w:suppressAutoHyphens/>
        <w:spacing w:after="0" w:line="240" w:lineRule="auto"/>
        <w:ind w:left="0" w:firstLine="567"/>
        <w:jc w:val="both"/>
        <w:rPr>
          <w:rFonts w:ascii="Times New Roman" w:hAnsi="Times New Roman"/>
          <w:sz w:val="24"/>
          <w:szCs w:val="24"/>
        </w:rPr>
      </w:pPr>
      <w:r w:rsidRPr="003331B8">
        <w:rPr>
          <w:rFonts w:ascii="Times New Roman" w:hAnsi="Times New Roman"/>
          <w:sz w:val="24"/>
          <w:szCs w:val="24"/>
        </w:rPr>
        <w:t>календарный план прохождения основных этапов практики и ежедневный краткий отчет о выполнении заданий практики</w:t>
      </w:r>
    </w:p>
    <w:p w:rsidR="000651E1" w:rsidRPr="003331B8" w:rsidRDefault="000651E1" w:rsidP="003C6F84">
      <w:pPr>
        <w:numPr>
          <w:ilvl w:val="1"/>
          <w:numId w:val="9"/>
        </w:numPr>
        <w:tabs>
          <w:tab w:val="left" w:pos="851"/>
        </w:tabs>
        <w:suppressAutoHyphens/>
        <w:spacing w:after="0" w:line="240" w:lineRule="auto"/>
        <w:ind w:left="0" w:firstLine="567"/>
        <w:jc w:val="both"/>
        <w:rPr>
          <w:rFonts w:ascii="Times New Roman" w:hAnsi="Times New Roman"/>
          <w:sz w:val="24"/>
          <w:szCs w:val="24"/>
        </w:rPr>
      </w:pPr>
      <w:r w:rsidRPr="003331B8">
        <w:rPr>
          <w:rFonts w:ascii="Times New Roman" w:hAnsi="Times New Roman"/>
          <w:sz w:val="24"/>
          <w:szCs w:val="24"/>
        </w:rPr>
        <w:t>характеристика  руководителя практики от профильной организации</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 xml:space="preserve">-совместный рабочий график (план) проведения практики руководителя практики от организации (вуза) и руководителя практики от профильной организации </w:t>
      </w:r>
    </w:p>
    <w:p w:rsidR="000651E1" w:rsidRPr="003331B8" w:rsidRDefault="000651E1" w:rsidP="003C6F84">
      <w:pPr>
        <w:pStyle w:val="21"/>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Посещение мест практики заверяется в дневнике подписью руководителя практики от профильной  организации.</w:t>
      </w:r>
    </w:p>
    <w:p w:rsidR="000651E1" w:rsidRPr="003331B8" w:rsidRDefault="000651E1" w:rsidP="003C6F84">
      <w:pPr>
        <w:pStyle w:val="21"/>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Дневник практики должен быть оформлен аккуратно, разборчиво, без помарок и подчисток. Дневник практики является составным элементом отчета.</w:t>
      </w:r>
    </w:p>
    <w:p w:rsidR="000651E1" w:rsidRPr="003331B8" w:rsidRDefault="000651E1" w:rsidP="003C6F84">
      <w:pPr>
        <w:pStyle w:val="21"/>
        <w:suppressAutoHyphens/>
        <w:spacing w:after="0" w:line="240" w:lineRule="auto"/>
        <w:ind w:firstLine="567"/>
        <w:jc w:val="both"/>
        <w:rPr>
          <w:rFonts w:ascii="Times New Roman" w:hAnsi="Times New Roman"/>
          <w:sz w:val="24"/>
          <w:szCs w:val="24"/>
        </w:rPr>
      </w:pPr>
    </w:p>
    <w:p w:rsidR="000651E1" w:rsidRPr="003331B8" w:rsidRDefault="000651E1" w:rsidP="003C6F84">
      <w:pPr>
        <w:pStyle w:val="21"/>
        <w:numPr>
          <w:ilvl w:val="0"/>
          <w:numId w:val="9"/>
        </w:numPr>
        <w:tabs>
          <w:tab w:val="left" w:pos="993"/>
        </w:tabs>
        <w:suppressAutoHyphens/>
        <w:spacing w:after="0" w:line="240" w:lineRule="auto"/>
        <w:ind w:left="0" w:firstLine="567"/>
        <w:jc w:val="both"/>
        <w:rPr>
          <w:rFonts w:ascii="Times New Roman" w:hAnsi="Times New Roman"/>
          <w:b/>
          <w:sz w:val="24"/>
          <w:szCs w:val="24"/>
        </w:rPr>
      </w:pPr>
      <w:r>
        <w:rPr>
          <w:rFonts w:ascii="Times New Roman" w:hAnsi="Times New Roman"/>
          <w:b/>
          <w:sz w:val="24"/>
          <w:szCs w:val="24"/>
        </w:rPr>
        <w:t xml:space="preserve">Отчет </w:t>
      </w:r>
      <w:r w:rsidRPr="003331B8">
        <w:rPr>
          <w:rFonts w:ascii="Times New Roman" w:hAnsi="Times New Roman"/>
          <w:b/>
          <w:sz w:val="24"/>
          <w:szCs w:val="24"/>
        </w:rPr>
        <w:t>о практике</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По ито</w:t>
      </w:r>
      <w:r>
        <w:rPr>
          <w:rFonts w:ascii="Times New Roman" w:hAnsi="Times New Roman"/>
          <w:sz w:val="24"/>
          <w:szCs w:val="24"/>
        </w:rPr>
        <w:t xml:space="preserve">гам прохождения преддипломной </w:t>
      </w:r>
      <w:r w:rsidRPr="003331B8">
        <w:rPr>
          <w:rFonts w:ascii="Times New Roman" w:hAnsi="Times New Roman"/>
          <w:sz w:val="24"/>
          <w:szCs w:val="24"/>
        </w:rPr>
        <w:t>практики подго</w:t>
      </w:r>
      <w:r>
        <w:rPr>
          <w:rFonts w:ascii="Times New Roman" w:hAnsi="Times New Roman"/>
          <w:sz w:val="24"/>
          <w:szCs w:val="24"/>
        </w:rPr>
        <w:t>тавливается и защищается отчет</w:t>
      </w:r>
      <w:r w:rsidRPr="003331B8">
        <w:rPr>
          <w:rFonts w:ascii="Times New Roman" w:hAnsi="Times New Roman"/>
          <w:sz w:val="24"/>
          <w:szCs w:val="24"/>
        </w:rPr>
        <w:t>.</w:t>
      </w:r>
    </w:p>
    <w:p w:rsidR="000651E1" w:rsidRPr="003331B8" w:rsidRDefault="000651E1" w:rsidP="003C6F84">
      <w:pPr>
        <w:pStyle w:val="24"/>
        <w:widowControl w:val="0"/>
        <w:tabs>
          <w:tab w:val="left" w:pos="9638"/>
        </w:tabs>
        <w:suppressAutoHyphens/>
        <w:spacing w:after="0" w:line="240" w:lineRule="auto"/>
        <w:ind w:left="0" w:firstLine="567"/>
        <w:jc w:val="both"/>
        <w:rPr>
          <w:sz w:val="24"/>
          <w:szCs w:val="24"/>
        </w:rPr>
      </w:pPr>
      <w:r w:rsidRPr="003331B8">
        <w:rPr>
          <w:sz w:val="24"/>
          <w:szCs w:val="24"/>
        </w:rPr>
        <w:t xml:space="preserve">Объем отчета (без приложений) – не менее 25 страниц формата А4. Выравнивание по ширине. Гарнитура – </w:t>
      </w:r>
      <w:r w:rsidRPr="003331B8">
        <w:rPr>
          <w:sz w:val="24"/>
          <w:szCs w:val="24"/>
          <w:lang w:val="en-US"/>
        </w:rPr>
        <w:t>TimesNewRoman</w:t>
      </w:r>
      <w:r w:rsidRPr="003331B8">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В тексте допускаются схемы и таблицы; схемы и таблицы, занимающие более 70% страницы, размещаются в приложении к отчету.</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 xml:space="preserve">К отчету прилагаются: </w:t>
      </w:r>
    </w:p>
    <w:p w:rsidR="000651E1" w:rsidRPr="003331B8" w:rsidRDefault="000651E1" w:rsidP="003C6F84">
      <w:pPr>
        <w:pStyle w:val="24"/>
        <w:widowControl w:val="0"/>
        <w:numPr>
          <w:ilvl w:val="0"/>
          <w:numId w:val="12"/>
        </w:numPr>
        <w:tabs>
          <w:tab w:val="left" w:pos="1134"/>
          <w:tab w:val="left" w:pos="1276"/>
        </w:tabs>
        <w:suppressAutoHyphens/>
        <w:spacing w:after="0" w:line="240" w:lineRule="auto"/>
        <w:ind w:left="0" w:firstLine="567"/>
        <w:jc w:val="both"/>
        <w:rPr>
          <w:sz w:val="24"/>
          <w:szCs w:val="24"/>
        </w:rPr>
      </w:pPr>
      <w:r>
        <w:rPr>
          <w:sz w:val="24"/>
          <w:szCs w:val="24"/>
        </w:rPr>
        <w:t>З</w:t>
      </w:r>
      <w:r w:rsidRPr="003331B8">
        <w:rPr>
          <w:sz w:val="24"/>
          <w:szCs w:val="24"/>
        </w:rPr>
        <w:t xml:space="preserve">адание на практику (Приложение 2), </w:t>
      </w:r>
    </w:p>
    <w:p w:rsidR="000651E1" w:rsidRPr="003331B8" w:rsidRDefault="000651E1" w:rsidP="003C6F84">
      <w:pPr>
        <w:pStyle w:val="24"/>
        <w:widowControl w:val="0"/>
        <w:numPr>
          <w:ilvl w:val="0"/>
          <w:numId w:val="12"/>
        </w:numPr>
        <w:tabs>
          <w:tab w:val="left" w:pos="1134"/>
          <w:tab w:val="left" w:pos="1276"/>
        </w:tabs>
        <w:suppressAutoHyphens/>
        <w:spacing w:after="0" w:line="240" w:lineRule="auto"/>
        <w:ind w:left="0" w:firstLine="567"/>
        <w:jc w:val="both"/>
        <w:rPr>
          <w:sz w:val="24"/>
          <w:szCs w:val="24"/>
        </w:rPr>
      </w:pPr>
      <w:r>
        <w:rPr>
          <w:sz w:val="24"/>
          <w:szCs w:val="24"/>
        </w:rPr>
        <w:t>Д</w:t>
      </w:r>
      <w:r w:rsidRPr="003331B8">
        <w:rPr>
          <w:sz w:val="24"/>
          <w:szCs w:val="24"/>
        </w:rPr>
        <w:t xml:space="preserve">невник прохождения практики (Приложение 3), </w:t>
      </w:r>
    </w:p>
    <w:p w:rsidR="000651E1" w:rsidRPr="003331B8" w:rsidRDefault="000651E1" w:rsidP="003C6F84">
      <w:pPr>
        <w:pStyle w:val="24"/>
        <w:widowControl w:val="0"/>
        <w:numPr>
          <w:ilvl w:val="0"/>
          <w:numId w:val="12"/>
        </w:numPr>
        <w:tabs>
          <w:tab w:val="left" w:pos="1134"/>
          <w:tab w:val="left" w:pos="1276"/>
        </w:tabs>
        <w:suppressAutoHyphens/>
        <w:spacing w:after="0" w:line="240" w:lineRule="auto"/>
        <w:ind w:left="0" w:firstLine="567"/>
        <w:jc w:val="both"/>
        <w:rPr>
          <w:sz w:val="24"/>
          <w:szCs w:val="24"/>
        </w:rPr>
      </w:pPr>
      <w:r>
        <w:rPr>
          <w:sz w:val="24"/>
          <w:szCs w:val="24"/>
        </w:rPr>
        <w:t>Х</w:t>
      </w:r>
      <w:r w:rsidRPr="003331B8">
        <w:rPr>
          <w:sz w:val="24"/>
          <w:szCs w:val="24"/>
        </w:rPr>
        <w:t xml:space="preserve">арактеристика студента по месту прохождения практики (оформляется на бланке организации или удостоверяется официальной печатью организации) (Приложение 4). </w:t>
      </w:r>
    </w:p>
    <w:p w:rsidR="000651E1" w:rsidRPr="003331B8" w:rsidRDefault="000651E1" w:rsidP="003C6F84">
      <w:pPr>
        <w:pStyle w:val="24"/>
        <w:widowControl w:val="0"/>
        <w:numPr>
          <w:ilvl w:val="0"/>
          <w:numId w:val="12"/>
        </w:numPr>
        <w:tabs>
          <w:tab w:val="left" w:pos="1134"/>
          <w:tab w:val="left" w:pos="1276"/>
        </w:tabs>
        <w:suppressAutoHyphens/>
        <w:spacing w:after="0" w:line="240" w:lineRule="auto"/>
        <w:ind w:left="0" w:firstLine="567"/>
        <w:jc w:val="both"/>
        <w:rPr>
          <w:sz w:val="24"/>
          <w:szCs w:val="24"/>
        </w:rPr>
      </w:pPr>
      <w:r>
        <w:rPr>
          <w:sz w:val="24"/>
          <w:szCs w:val="24"/>
        </w:rPr>
        <w:t>П</w:t>
      </w:r>
      <w:r w:rsidRPr="003331B8">
        <w:rPr>
          <w:sz w:val="24"/>
          <w:szCs w:val="24"/>
        </w:rPr>
        <w:t>риложения.</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Отчет должен содержать описание работы, выполнявшейся во время практики, и видов деятельности, освоенных студентом. В отчете должно быть выражено личное отношение студента к той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В своем отчете студент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органов государственной власти и местного самоуправления.</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 xml:space="preserve">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 </w:t>
      </w:r>
    </w:p>
    <w:p w:rsidR="000651E1" w:rsidRPr="003331B8" w:rsidRDefault="000651E1" w:rsidP="003C6F84">
      <w:pPr>
        <w:pStyle w:val="24"/>
        <w:widowControl w:val="0"/>
        <w:suppressAutoHyphens/>
        <w:spacing w:after="0" w:line="240" w:lineRule="auto"/>
        <w:ind w:left="0" w:firstLine="567"/>
        <w:jc w:val="both"/>
        <w:rPr>
          <w:sz w:val="24"/>
          <w:szCs w:val="24"/>
        </w:rPr>
      </w:pPr>
      <w:r w:rsidRPr="003331B8">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0651E1" w:rsidRPr="003331B8" w:rsidRDefault="000651E1" w:rsidP="003C6F84">
      <w:pPr>
        <w:widowControl w:val="0"/>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 xml:space="preserve">Во введении должны быть отражены: цели и задачи прохождения преддипломной практики, ее предмет и объект, основное содержание своей работы во время практики, проблемы, с которыми столкнулся студент в период прохождения практики.   </w:t>
      </w:r>
    </w:p>
    <w:p w:rsidR="000651E1" w:rsidRPr="003331B8" w:rsidRDefault="000651E1" w:rsidP="003C6F84">
      <w:pPr>
        <w:widowControl w:val="0"/>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Основная часть должна содержать:</w:t>
      </w:r>
    </w:p>
    <w:p w:rsidR="000651E1" w:rsidRPr="003331B8" w:rsidRDefault="000651E1" w:rsidP="003C6F84">
      <w:pPr>
        <w:suppressAutoHyphens/>
        <w:spacing w:after="0" w:line="240" w:lineRule="auto"/>
        <w:ind w:firstLine="567"/>
        <w:jc w:val="both"/>
        <w:rPr>
          <w:rFonts w:ascii="Times New Roman" w:hAnsi="Times New Roman"/>
          <w:sz w:val="24"/>
          <w:szCs w:val="24"/>
          <w:highlight w:val="yellow"/>
        </w:rPr>
      </w:pPr>
      <w:r>
        <w:rPr>
          <w:rFonts w:ascii="Times New Roman" w:hAnsi="Times New Roman"/>
          <w:sz w:val="24"/>
          <w:szCs w:val="24"/>
        </w:rPr>
        <w:t>1.</w:t>
      </w:r>
      <w:r w:rsidRPr="003331B8">
        <w:rPr>
          <w:rFonts w:ascii="Times New Roman" w:hAnsi="Times New Roman"/>
          <w:sz w:val="24"/>
          <w:szCs w:val="24"/>
        </w:rPr>
        <w:t xml:space="preserve"> Общую характеристику организации, с которой произошло знакомство в период практики, включая </w:t>
      </w:r>
      <w:r w:rsidRPr="003331B8">
        <w:rPr>
          <w:rFonts w:ascii="Times New Roman" w:hAnsi="Times New Roman"/>
          <w:sz w:val="24"/>
          <w:szCs w:val="24"/>
          <w:lang w:eastAsia="ar-SA"/>
        </w:rPr>
        <w:t xml:space="preserve"> анализ культурно-досуговых программ  учреждения (организации);</w:t>
      </w:r>
    </w:p>
    <w:p w:rsidR="000651E1" w:rsidRPr="003331B8" w:rsidRDefault="000651E1" w:rsidP="003C6F84">
      <w:pPr>
        <w:widowControl w:val="0"/>
        <w:suppressAutoHyphens/>
        <w:autoSpaceDE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2. Р</w:t>
      </w:r>
      <w:r w:rsidRPr="003331B8">
        <w:rPr>
          <w:rFonts w:ascii="Times New Roman" w:hAnsi="Times New Roman"/>
          <w:sz w:val="24"/>
          <w:szCs w:val="24"/>
          <w:lang w:eastAsia="ar-SA"/>
        </w:rPr>
        <w:t>езультаты  анализа научно-методической работы базового учреждения</w:t>
      </w:r>
      <w:r w:rsidRPr="003331B8">
        <w:rPr>
          <w:rFonts w:ascii="Times New Roman" w:hAnsi="Times New Roman"/>
          <w:spacing w:val="2"/>
          <w:position w:val="2"/>
          <w:sz w:val="24"/>
          <w:szCs w:val="24"/>
        </w:rPr>
        <w:t>в соответствии  с темой ВКР</w:t>
      </w:r>
      <w:r w:rsidRPr="003331B8">
        <w:rPr>
          <w:rFonts w:ascii="Times New Roman" w:hAnsi="Times New Roman"/>
          <w:sz w:val="24"/>
          <w:szCs w:val="24"/>
          <w:lang w:eastAsia="ar-SA"/>
        </w:rPr>
        <w:t xml:space="preserve">; </w:t>
      </w:r>
    </w:p>
    <w:p w:rsidR="000651E1" w:rsidRPr="003331B8" w:rsidRDefault="000651E1" w:rsidP="003C6F84">
      <w:pPr>
        <w:widowControl w:val="0"/>
        <w:suppressAutoHyphens/>
        <w:autoSpaceDE w:val="0"/>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3. Д</w:t>
      </w:r>
      <w:r w:rsidRPr="003331B8">
        <w:rPr>
          <w:rFonts w:ascii="Times New Roman" w:hAnsi="Times New Roman"/>
          <w:sz w:val="24"/>
          <w:szCs w:val="24"/>
          <w:lang w:eastAsia="ar-SA"/>
        </w:rPr>
        <w:t>окументы, подтверждающие  разработку   социально-культурного проекта как творческой части  выпускной квалификационной работы</w:t>
      </w:r>
      <w:r w:rsidRPr="003331B8">
        <w:rPr>
          <w:rFonts w:ascii="Times New Roman" w:hAnsi="Times New Roman"/>
          <w:spacing w:val="2"/>
          <w:position w:val="2"/>
          <w:sz w:val="24"/>
          <w:szCs w:val="24"/>
        </w:rPr>
        <w:t>в соответствии  с темой ВКР</w:t>
      </w:r>
      <w:r w:rsidRPr="003331B8">
        <w:rPr>
          <w:rFonts w:ascii="Times New Roman" w:hAnsi="Times New Roman"/>
          <w:sz w:val="24"/>
          <w:szCs w:val="24"/>
          <w:lang w:eastAsia="ar-SA"/>
        </w:rPr>
        <w:t>;</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z w:val="24"/>
          <w:szCs w:val="24"/>
        </w:rPr>
      </w:pPr>
      <w:r>
        <w:rPr>
          <w:rFonts w:ascii="Times New Roman" w:hAnsi="Times New Roman"/>
          <w:sz w:val="24"/>
          <w:szCs w:val="24"/>
        </w:rPr>
        <w:t>4. О</w:t>
      </w:r>
      <w:r w:rsidRPr="003331B8">
        <w:rPr>
          <w:rFonts w:ascii="Times New Roman" w:hAnsi="Times New Roman"/>
          <w:sz w:val="24"/>
          <w:szCs w:val="24"/>
        </w:rPr>
        <w:t xml:space="preserve">писание деятельности по  </w:t>
      </w:r>
      <w:r w:rsidRPr="003331B8">
        <w:rPr>
          <w:rFonts w:ascii="Times New Roman" w:hAnsi="Times New Roman"/>
          <w:sz w:val="24"/>
          <w:szCs w:val="24"/>
          <w:lang w:eastAsia="ar-SA"/>
        </w:rPr>
        <w:t>реализации  авторской культурно-досуговой программы в  учреждении</w:t>
      </w:r>
      <w:r w:rsidRPr="003331B8">
        <w:rPr>
          <w:rFonts w:ascii="Times New Roman" w:hAnsi="Times New Roman"/>
          <w:spacing w:val="2"/>
          <w:position w:val="2"/>
          <w:sz w:val="24"/>
          <w:szCs w:val="24"/>
        </w:rPr>
        <w:t>в соответствии  с темой ВКР</w:t>
      </w:r>
      <w:r w:rsidRPr="003331B8">
        <w:rPr>
          <w:rFonts w:ascii="Times New Roman" w:hAnsi="Times New Roman"/>
          <w:sz w:val="24"/>
          <w:szCs w:val="24"/>
          <w:lang w:eastAsia="ar-SA"/>
        </w:rPr>
        <w:t xml:space="preserve">;    </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5. А</w:t>
      </w:r>
      <w:r w:rsidRPr="003331B8">
        <w:rPr>
          <w:rFonts w:ascii="Times New Roman" w:hAnsi="Times New Roman"/>
          <w:sz w:val="24"/>
          <w:szCs w:val="24"/>
          <w:lang w:eastAsia="ar-SA"/>
        </w:rPr>
        <w:t>нализ реализованной  формы социально-культурной деятельности, проводимой в базовом учреждении</w:t>
      </w:r>
      <w:r w:rsidRPr="003331B8">
        <w:rPr>
          <w:rFonts w:ascii="Times New Roman" w:hAnsi="Times New Roman"/>
          <w:spacing w:val="2"/>
          <w:position w:val="2"/>
          <w:sz w:val="24"/>
          <w:szCs w:val="24"/>
        </w:rPr>
        <w:t>в соответствии  с темой ВКР</w:t>
      </w:r>
      <w:r w:rsidRPr="003331B8">
        <w:rPr>
          <w:rFonts w:ascii="Times New Roman" w:hAnsi="Times New Roman"/>
          <w:sz w:val="24"/>
          <w:szCs w:val="24"/>
          <w:lang w:eastAsia="ar-SA"/>
        </w:rPr>
        <w:t>;</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z w:val="24"/>
          <w:szCs w:val="24"/>
        </w:rPr>
      </w:pPr>
      <w:r>
        <w:rPr>
          <w:rFonts w:ascii="Times New Roman" w:hAnsi="Times New Roman"/>
          <w:sz w:val="24"/>
          <w:szCs w:val="24"/>
        </w:rPr>
        <w:t>6. С</w:t>
      </w:r>
      <w:r w:rsidRPr="003331B8">
        <w:rPr>
          <w:rFonts w:ascii="Times New Roman" w:hAnsi="Times New Roman"/>
          <w:sz w:val="24"/>
          <w:szCs w:val="24"/>
        </w:rPr>
        <w:t xml:space="preserve">равнительный анализ теоретических источников по  </w:t>
      </w:r>
      <w:r w:rsidRPr="003331B8">
        <w:rPr>
          <w:rFonts w:ascii="Times New Roman" w:hAnsi="Times New Roman"/>
          <w:sz w:val="24"/>
          <w:szCs w:val="24"/>
          <w:lang w:eastAsia="ar-SA"/>
        </w:rPr>
        <w:t xml:space="preserve">реализованной  форме социально-культурной деятельности в соответствии с </w:t>
      </w:r>
      <w:r w:rsidRPr="003331B8">
        <w:rPr>
          <w:rFonts w:ascii="Times New Roman" w:hAnsi="Times New Roman"/>
          <w:sz w:val="24"/>
          <w:szCs w:val="24"/>
        </w:rPr>
        <w:t xml:space="preserve"> темой   выпускной квалификационной работы;  </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z w:val="24"/>
          <w:szCs w:val="24"/>
          <w:lang w:eastAsia="ar-SA"/>
        </w:rPr>
      </w:pPr>
      <w:r>
        <w:rPr>
          <w:rFonts w:ascii="Times New Roman" w:hAnsi="Times New Roman"/>
          <w:sz w:val="24"/>
          <w:szCs w:val="24"/>
          <w:lang w:eastAsia="ar-SA"/>
        </w:rPr>
        <w:t>7. В</w:t>
      </w:r>
      <w:r w:rsidRPr="003331B8">
        <w:rPr>
          <w:rFonts w:ascii="Times New Roman" w:hAnsi="Times New Roman"/>
          <w:sz w:val="24"/>
          <w:szCs w:val="24"/>
          <w:lang w:eastAsia="ar-SA"/>
        </w:rPr>
        <w:t xml:space="preserve">едение документации, оформление дневника </w:t>
      </w:r>
      <w:r>
        <w:rPr>
          <w:rFonts w:ascii="Times New Roman" w:hAnsi="Times New Roman"/>
          <w:sz w:val="24"/>
          <w:szCs w:val="24"/>
          <w:lang w:eastAsia="ar-SA"/>
        </w:rPr>
        <w:t>по практике</w:t>
      </w:r>
      <w:r w:rsidRPr="003331B8">
        <w:rPr>
          <w:rFonts w:ascii="Times New Roman" w:hAnsi="Times New Roman"/>
          <w:sz w:val="24"/>
          <w:szCs w:val="24"/>
          <w:lang w:eastAsia="ar-SA"/>
        </w:rPr>
        <w:t xml:space="preserve">. </w:t>
      </w:r>
    </w:p>
    <w:p w:rsidR="000651E1" w:rsidRPr="003331B8" w:rsidRDefault="000651E1" w:rsidP="003C6F84">
      <w:pPr>
        <w:pStyle w:val="af9"/>
        <w:widowControl w:val="0"/>
        <w:suppressAutoHyphens/>
        <w:spacing w:after="0"/>
        <w:ind w:left="0" w:firstLine="567"/>
        <w:jc w:val="both"/>
        <w:rPr>
          <w:sz w:val="24"/>
          <w:szCs w:val="24"/>
        </w:rPr>
      </w:pPr>
      <w:r w:rsidRPr="003331B8">
        <w:rPr>
          <w:sz w:val="24"/>
          <w:szCs w:val="24"/>
        </w:rPr>
        <w:t xml:space="preserve">Заключение содержит выводы по существу рассматриваемых проблем. </w:t>
      </w:r>
    </w:p>
    <w:p w:rsidR="000651E1" w:rsidRPr="003331B8"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suppressAutoHyphens/>
        <w:spacing w:after="0" w:line="240" w:lineRule="auto"/>
        <w:jc w:val="both"/>
        <w:rPr>
          <w:rFonts w:ascii="Times New Roman" w:hAnsi="Times New Roman"/>
          <w:b/>
          <w:bCs/>
          <w:sz w:val="24"/>
          <w:szCs w:val="24"/>
        </w:rPr>
      </w:pPr>
      <w:r w:rsidRPr="003331B8">
        <w:rPr>
          <w:rFonts w:ascii="Times New Roman" w:hAnsi="Times New Roman"/>
          <w:b/>
          <w:bCs/>
          <w:sz w:val="24"/>
          <w:szCs w:val="24"/>
        </w:rPr>
        <w:t>7.Фонд оценочных средств для проведения промежуточной аттестации обучающихся по практике</w:t>
      </w:r>
    </w:p>
    <w:p w:rsidR="000651E1" w:rsidRPr="003331B8"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pStyle w:val="23"/>
        <w:shd w:val="clear" w:color="auto" w:fill="auto"/>
        <w:suppressAutoHyphens/>
        <w:spacing w:line="240" w:lineRule="auto"/>
        <w:ind w:firstLine="567"/>
        <w:rPr>
          <w:rFonts w:ascii="Times New Roman" w:hAnsi="Times New Roman"/>
          <w:sz w:val="24"/>
          <w:szCs w:val="24"/>
          <w:shd w:val="clear" w:color="auto" w:fill="FFFFFF"/>
        </w:rPr>
      </w:pPr>
      <w:r w:rsidRPr="003331B8">
        <w:rPr>
          <w:rFonts w:ascii="Times New Roman" w:hAnsi="Times New Roman"/>
          <w:sz w:val="24"/>
          <w:szCs w:val="24"/>
        </w:rPr>
        <w:t>Текущий контроль успеваемости и промежуточная аттестация по преддипломной практике   проводятся с целью определения степени освоения обучающимися образовательной программы по направлению подготовки</w:t>
      </w:r>
      <w:r w:rsidR="00895F1A">
        <w:rPr>
          <w:rFonts w:ascii="Times New Roman" w:hAnsi="Times New Roman"/>
          <w:sz w:val="24"/>
          <w:szCs w:val="24"/>
        </w:rPr>
        <w:t xml:space="preserve"> </w:t>
      </w:r>
      <w:r w:rsidR="00895F1A">
        <w:rPr>
          <w:rFonts w:ascii="Times New Roman" w:hAnsi="Times New Roman"/>
          <w:sz w:val="24"/>
          <w:szCs w:val="24"/>
          <w:shd w:val="clear" w:color="auto" w:fill="FFFFFF"/>
        </w:rPr>
        <w:t xml:space="preserve">51.03.03 </w:t>
      </w:r>
      <w:r w:rsidRPr="003331B8">
        <w:rPr>
          <w:rFonts w:ascii="Times New Roman" w:hAnsi="Times New Roman"/>
          <w:sz w:val="24"/>
          <w:szCs w:val="24"/>
          <w:shd w:val="clear" w:color="auto" w:fill="FFFFFF"/>
        </w:rPr>
        <w:t>Со</w:t>
      </w:r>
      <w:r w:rsidR="00895F1A">
        <w:rPr>
          <w:rFonts w:ascii="Times New Roman" w:hAnsi="Times New Roman"/>
          <w:sz w:val="24"/>
          <w:szCs w:val="24"/>
          <w:shd w:val="clear" w:color="auto" w:fill="FFFFFF"/>
        </w:rPr>
        <w:t>циально-культурная деятельности</w:t>
      </w:r>
      <w:r w:rsidRPr="003331B8">
        <w:rPr>
          <w:rFonts w:ascii="Times New Roman" w:hAnsi="Times New Roman"/>
          <w:sz w:val="24"/>
          <w:szCs w:val="24"/>
          <w:shd w:val="clear" w:color="auto" w:fill="FFFFFF"/>
        </w:rPr>
        <w:t>.</w:t>
      </w:r>
    </w:p>
    <w:p w:rsidR="000651E1" w:rsidRPr="003331B8" w:rsidRDefault="000651E1" w:rsidP="003C6F84">
      <w:pPr>
        <w:pStyle w:val="23"/>
        <w:shd w:val="clear" w:color="auto" w:fill="auto"/>
        <w:suppressAutoHyphens/>
        <w:spacing w:line="240" w:lineRule="auto"/>
        <w:ind w:firstLine="567"/>
        <w:rPr>
          <w:rFonts w:ascii="Times New Roman" w:hAnsi="Times New Roman"/>
          <w:sz w:val="24"/>
          <w:szCs w:val="24"/>
          <w:shd w:val="clear" w:color="auto" w:fill="FFFFFF"/>
        </w:rPr>
      </w:pPr>
      <w:r w:rsidRPr="003331B8">
        <w:rPr>
          <w:rFonts w:ascii="Times New Roman" w:hAnsi="Times New Roman"/>
          <w:sz w:val="24"/>
          <w:szCs w:val="24"/>
          <w:shd w:val="clear" w:color="auto" w:fill="FFFFFF"/>
        </w:rPr>
        <w:t>ОЦЕНОЧНЫЕ СРЕДСТВА</w:t>
      </w:r>
    </w:p>
    <w:p w:rsidR="000651E1" w:rsidRPr="003331B8" w:rsidRDefault="000651E1" w:rsidP="003C6F84">
      <w:pPr>
        <w:suppressAutoHyphens/>
        <w:spacing w:after="0" w:line="240" w:lineRule="auto"/>
        <w:ind w:firstLine="567"/>
        <w:jc w:val="both"/>
        <w:rPr>
          <w:rFonts w:ascii="Times New Roman" w:hAnsi="Times New Roman"/>
          <w:bCs/>
          <w:i/>
          <w:sz w:val="24"/>
          <w:szCs w:val="24"/>
        </w:rPr>
      </w:pPr>
      <w:r w:rsidRPr="003331B8">
        <w:rPr>
          <w:rFonts w:ascii="Times New Roman" w:hAnsi="Times New Roman"/>
          <w:bCs/>
          <w:i/>
          <w:sz w:val="24"/>
          <w:szCs w:val="24"/>
        </w:rPr>
        <w:t>Текущий контроль</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 xml:space="preserve">- собеседование </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sidRPr="003331B8">
        <w:rPr>
          <w:rFonts w:ascii="Times New Roman" w:hAnsi="Times New Roman"/>
          <w:bCs/>
          <w:sz w:val="24"/>
          <w:szCs w:val="24"/>
        </w:rPr>
        <w:t>- проверка заполнения дневников практики</w:t>
      </w:r>
    </w:p>
    <w:p w:rsidR="000651E1" w:rsidRPr="003331B8" w:rsidRDefault="000651E1" w:rsidP="003C6F84">
      <w:pPr>
        <w:suppressAutoHyphens/>
        <w:spacing w:after="0" w:line="240" w:lineRule="auto"/>
        <w:ind w:firstLine="567"/>
        <w:jc w:val="both"/>
        <w:rPr>
          <w:rFonts w:ascii="Times New Roman" w:hAnsi="Times New Roman"/>
          <w:bCs/>
          <w:i/>
          <w:sz w:val="24"/>
          <w:szCs w:val="24"/>
        </w:rPr>
      </w:pPr>
      <w:r w:rsidRPr="003331B8">
        <w:rPr>
          <w:rFonts w:ascii="Times New Roman" w:hAnsi="Times New Roman"/>
          <w:bCs/>
          <w:i/>
          <w:sz w:val="24"/>
          <w:szCs w:val="24"/>
        </w:rPr>
        <w:t>Промежуточный контроль (зачет)</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-проверка отчетов </w:t>
      </w:r>
      <w:r w:rsidRPr="003331B8">
        <w:rPr>
          <w:rFonts w:ascii="Times New Roman" w:hAnsi="Times New Roman"/>
          <w:bCs/>
          <w:sz w:val="24"/>
          <w:szCs w:val="24"/>
        </w:rPr>
        <w:t>о практике</w:t>
      </w:r>
    </w:p>
    <w:p w:rsidR="000651E1" w:rsidRPr="003331B8" w:rsidRDefault="000651E1" w:rsidP="003C6F84">
      <w:pPr>
        <w:suppressAutoHyphens/>
        <w:spacing w:after="0" w:line="240" w:lineRule="auto"/>
        <w:ind w:firstLine="567"/>
        <w:jc w:val="both"/>
        <w:rPr>
          <w:rFonts w:ascii="Times New Roman" w:hAnsi="Times New Roman"/>
          <w:bCs/>
          <w:sz w:val="24"/>
          <w:szCs w:val="24"/>
        </w:rPr>
      </w:pPr>
      <w:r>
        <w:rPr>
          <w:rFonts w:ascii="Times New Roman" w:hAnsi="Times New Roman"/>
          <w:bCs/>
          <w:sz w:val="24"/>
          <w:szCs w:val="24"/>
        </w:rPr>
        <w:t xml:space="preserve">- защита отчетов </w:t>
      </w:r>
      <w:r w:rsidRPr="003331B8">
        <w:rPr>
          <w:rFonts w:ascii="Times New Roman" w:hAnsi="Times New Roman"/>
          <w:bCs/>
          <w:sz w:val="24"/>
          <w:szCs w:val="24"/>
        </w:rPr>
        <w:t>о практике в форме выступления на итоговой конференции</w:t>
      </w:r>
    </w:p>
    <w:p w:rsidR="000651E1" w:rsidRPr="003331B8"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suppressAutoHyphens/>
        <w:spacing w:after="0" w:line="240" w:lineRule="auto"/>
        <w:jc w:val="both"/>
        <w:rPr>
          <w:rFonts w:ascii="Times New Roman" w:hAnsi="Times New Roman"/>
          <w:b/>
          <w:sz w:val="24"/>
          <w:szCs w:val="24"/>
        </w:rPr>
      </w:pPr>
      <w:r w:rsidRPr="003331B8">
        <w:rPr>
          <w:rFonts w:ascii="Times New Roman" w:hAnsi="Times New Roman"/>
          <w:b/>
          <w:sz w:val="24"/>
          <w:szCs w:val="24"/>
        </w:rPr>
        <w:t>Паспорт фонда оценочных средств</w:t>
      </w:r>
    </w:p>
    <w:p w:rsidR="000651E1" w:rsidRPr="00B136FA" w:rsidRDefault="000651E1" w:rsidP="003C6F84">
      <w:pPr>
        <w:suppressAutoHyphens/>
        <w:spacing w:after="0" w:line="240" w:lineRule="auto"/>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3070"/>
        <w:gridCol w:w="2674"/>
        <w:gridCol w:w="3119"/>
      </w:tblGrid>
      <w:tr w:rsidR="000651E1" w:rsidRPr="00B136FA" w:rsidTr="00B136FA">
        <w:trPr>
          <w:trHeight w:val="437"/>
        </w:trPr>
        <w:tc>
          <w:tcPr>
            <w:tcW w:w="743" w:type="dxa"/>
          </w:tcPr>
          <w:p w:rsidR="000651E1" w:rsidRPr="00B136FA" w:rsidRDefault="000651E1" w:rsidP="00107EE1">
            <w:pPr>
              <w:suppressAutoHyphens/>
              <w:spacing w:after="0" w:line="240" w:lineRule="auto"/>
              <w:jc w:val="both"/>
              <w:rPr>
                <w:rFonts w:ascii="Times New Roman" w:hAnsi="Times New Roman"/>
                <w:sz w:val="24"/>
                <w:szCs w:val="24"/>
                <w:lang w:eastAsia="en-US"/>
              </w:rPr>
            </w:pPr>
            <w:r w:rsidRPr="00B136FA">
              <w:rPr>
                <w:rFonts w:ascii="Times New Roman" w:hAnsi="Times New Roman"/>
                <w:sz w:val="24"/>
                <w:szCs w:val="24"/>
                <w:lang w:eastAsia="en-US"/>
              </w:rPr>
              <w:t>п\п</w:t>
            </w:r>
          </w:p>
        </w:tc>
        <w:tc>
          <w:tcPr>
            <w:tcW w:w="3070" w:type="dxa"/>
          </w:tcPr>
          <w:p w:rsidR="000651E1" w:rsidRPr="00B136FA" w:rsidRDefault="000651E1" w:rsidP="00107EE1">
            <w:pPr>
              <w:suppressAutoHyphens/>
              <w:spacing w:after="0" w:line="240" w:lineRule="auto"/>
              <w:jc w:val="both"/>
              <w:rPr>
                <w:rFonts w:ascii="Times New Roman" w:hAnsi="Times New Roman"/>
                <w:sz w:val="24"/>
                <w:szCs w:val="24"/>
                <w:lang w:eastAsia="en-US"/>
              </w:rPr>
            </w:pPr>
            <w:r w:rsidRPr="00B136FA">
              <w:rPr>
                <w:rFonts w:ascii="Times New Roman" w:hAnsi="Times New Roman"/>
                <w:sz w:val="24"/>
                <w:szCs w:val="24"/>
                <w:lang w:eastAsia="en-US"/>
              </w:rPr>
              <w:t>Контролируемые разделы</w:t>
            </w:r>
          </w:p>
        </w:tc>
        <w:tc>
          <w:tcPr>
            <w:tcW w:w="2674" w:type="dxa"/>
          </w:tcPr>
          <w:p w:rsidR="000651E1" w:rsidRPr="00B136FA" w:rsidRDefault="000651E1" w:rsidP="00107EE1">
            <w:pPr>
              <w:suppressAutoHyphens/>
              <w:spacing w:after="0" w:line="240" w:lineRule="auto"/>
              <w:jc w:val="both"/>
              <w:rPr>
                <w:rFonts w:ascii="Times New Roman" w:hAnsi="Times New Roman"/>
                <w:sz w:val="24"/>
                <w:szCs w:val="24"/>
                <w:lang w:eastAsia="en-US"/>
              </w:rPr>
            </w:pPr>
            <w:r w:rsidRPr="00B136FA">
              <w:rPr>
                <w:rFonts w:ascii="Times New Roman" w:hAnsi="Times New Roman"/>
                <w:sz w:val="24"/>
                <w:szCs w:val="24"/>
                <w:lang w:eastAsia="en-US"/>
              </w:rPr>
              <w:t xml:space="preserve">Код контролируемой компетенции </w:t>
            </w:r>
          </w:p>
        </w:tc>
        <w:tc>
          <w:tcPr>
            <w:tcW w:w="3119" w:type="dxa"/>
          </w:tcPr>
          <w:p w:rsidR="000651E1" w:rsidRPr="00B136FA" w:rsidRDefault="000651E1" w:rsidP="00107EE1">
            <w:pPr>
              <w:suppressAutoHyphens/>
              <w:spacing w:after="0" w:line="240" w:lineRule="auto"/>
              <w:jc w:val="both"/>
              <w:rPr>
                <w:rFonts w:ascii="Times New Roman" w:hAnsi="Times New Roman"/>
                <w:sz w:val="24"/>
                <w:szCs w:val="24"/>
                <w:lang w:eastAsia="en-US"/>
              </w:rPr>
            </w:pPr>
            <w:r w:rsidRPr="00B136FA">
              <w:rPr>
                <w:rFonts w:ascii="Times New Roman" w:hAnsi="Times New Roman"/>
                <w:sz w:val="24"/>
                <w:szCs w:val="24"/>
                <w:lang w:eastAsia="en-US"/>
              </w:rPr>
              <w:t>Наименование оценочного средства</w:t>
            </w:r>
          </w:p>
        </w:tc>
      </w:tr>
      <w:tr w:rsidR="000651E1" w:rsidRPr="00107EE1" w:rsidTr="00B136FA">
        <w:tc>
          <w:tcPr>
            <w:tcW w:w="743"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1.</w:t>
            </w:r>
          </w:p>
        </w:tc>
        <w:tc>
          <w:tcPr>
            <w:tcW w:w="3070"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Ведение дневника, подготовка отчета о практике, защита отчета о практике</w:t>
            </w:r>
          </w:p>
        </w:tc>
        <w:tc>
          <w:tcPr>
            <w:tcW w:w="2674" w:type="dxa"/>
          </w:tcPr>
          <w:p w:rsidR="000651E1" w:rsidRPr="00107EE1" w:rsidRDefault="000651E1" w:rsidP="00C56ED8">
            <w:pPr>
              <w:suppressAutoHyphens/>
              <w:spacing w:after="0" w:line="240" w:lineRule="auto"/>
              <w:jc w:val="both"/>
              <w:rPr>
                <w:rFonts w:ascii="Times New Roman" w:hAnsi="Times New Roman"/>
                <w:sz w:val="24"/>
                <w:szCs w:val="24"/>
                <w:lang w:eastAsia="en-US"/>
              </w:rPr>
            </w:pPr>
            <w:r w:rsidRPr="00107EE1">
              <w:rPr>
                <w:rFonts w:ascii="Times New Roman" w:hAnsi="Times New Roman"/>
                <w:color w:val="000000"/>
                <w:sz w:val="24"/>
                <w:szCs w:val="24"/>
              </w:rPr>
              <w:t>УК-1; УК-2</w:t>
            </w:r>
            <w:r w:rsidR="00CD23B6">
              <w:rPr>
                <w:rFonts w:ascii="Times New Roman" w:hAnsi="Times New Roman"/>
                <w:color w:val="000000"/>
                <w:sz w:val="24"/>
                <w:szCs w:val="24"/>
              </w:rPr>
              <w:t>; УК-6; ПК-1; ПК-2; ПК-3;</w:t>
            </w:r>
            <w:r w:rsidR="00C56ED8">
              <w:rPr>
                <w:rFonts w:ascii="Times New Roman" w:hAnsi="Times New Roman"/>
                <w:color w:val="000000"/>
                <w:sz w:val="24"/>
                <w:szCs w:val="24"/>
              </w:rPr>
              <w:t xml:space="preserve"> ПК-4; </w:t>
            </w:r>
            <w:r w:rsidR="00CD23B6">
              <w:rPr>
                <w:rFonts w:ascii="Times New Roman" w:hAnsi="Times New Roman"/>
                <w:color w:val="000000"/>
                <w:sz w:val="24"/>
                <w:szCs w:val="24"/>
              </w:rPr>
              <w:t xml:space="preserve">ПК-5; </w:t>
            </w:r>
            <w:r w:rsidR="00C56ED8">
              <w:rPr>
                <w:rFonts w:ascii="Times New Roman" w:hAnsi="Times New Roman"/>
                <w:color w:val="000000"/>
                <w:sz w:val="24"/>
                <w:szCs w:val="24"/>
              </w:rPr>
              <w:t xml:space="preserve">ПК-6; </w:t>
            </w:r>
            <w:r w:rsidR="00CD23B6">
              <w:rPr>
                <w:rFonts w:ascii="Times New Roman" w:hAnsi="Times New Roman"/>
                <w:color w:val="000000"/>
                <w:sz w:val="24"/>
                <w:szCs w:val="24"/>
              </w:rPr>
              <w:t>ПК-7; ПК</w:t>
            </w:r>
            <w:r w:rsidRPr="00107EE1">
              <w:rPr>
                <w:rFonts w:ascii="Times New Roman" w:hAnsi="Times New Roman"/>
                <w:color w:val="000000"/>
                <w:sz w:val="24"/>
                <w:szCs w:val="24"/>
              </w:rPr>
              <w:t>-8.</w:t>
            </w:r>
          </w:p>
        </w:tc>
        <w:tc>
          <w:tcPr>
            <w:tcW w:w="3119"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Собеседование</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Проверка отчета</w:t>
            </w:r>
          </w:p>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Выступление на итоговой конференции</w:t>
            </w:r>
          </w:p>
        </w:tc>
      </w:tr>
    </w:tbl>
    <w:p w:rsidR="000651E1" w:rsidRPr="003331B8" w:rsidRDefault="000651E1" w:rsidP="003C6F84">
      <w:pPr>
        <w:suppressAutoHyphens/>
        <w:spacing w:after="0" w:line="240" w:lineRule="auto"/>
        <w:jc w:val="both"/>
        <w:rPr>
          <w:rFonts w:ascii="Times New Roman" w:hAnsi="Times New Roman"/>
          <w:bCs/>
          <w:sz w:val="24"/>
          <w:szCs w:val="24"/>
        </w:rPr>
      </w:pPr>
    </w:p>
    <w:p w:rsidR="000651E1" w:rsidRPr="003331B8" w:rsidRDefault="000651E1" w:rsidP="003C6F84">
      <w:pPr>
        <w:pStyle w:val="a8"/>
        <w:numPr>
          <w:ilvl w:val="1"/>
          <w:numId w:val="5"/>
        </w:numPr>
        <w:suppressAutoHyphens/>
        <w:jc w:val="both"/>
        <w:rPr>
          <w:b/>
          <w:sz w:val="24"/>
          <w:szCs w:val="24"/>
        </w:rPr>
      </w:pPr>
      <w:r w:rsidRPr="003331B8">
        <w:rPr>
          <w:b/>
          <w:sz w:val="24"/>
          <w:szCs w:val="24"/>
        </w:rPr>
        <w:t>Перечень компетенций с указанием этапов их формирования в процессе освоения образовательной программы</w:t>
      </w:r>
    </w:p>
    <w:p w:rsidR="000651E1" w:rsidRPr="003331B8" w:rsidRDefault="000651E1" w:rsidP="003C6F84">
      <w:pPr>
        <w:suppressAutoHyphens/>
        <w:spacing w:after="0" w:line="240" w:lineRule="auto"/>
        <w:rPr>
          <w:rFonts w:ascii="Times New Roman" w:hAnsi="Times New Roman"/>
          <w:sz w:val="24"/>
          <w:szCs w:val="24"/>
        </w:rPr>
      </w:pPr>
    </w:p>
    <w:p w:rsidR="000651E1" w:rsidRPr="00B136FA" w:rsidRDefault="000651E1" w:rsidP="003C6F84">
      <w:pPr>
        <w:suppressAutoHyphens/>
        <w:spacing w:after="0" w:line="240" w:lineRule="auto"/>
        <w:ind w:firstLine="708"/>
        <w:jc w:val="both"/>
        <w:rPr>
          <w:rFonts w:ascii="Times New Roman" w:hAnsi="Times New Roman"/>
          <w:bCs/>
          <w:sz w:val="24"/>
          <w:szCs w:val="24"/>
        </w:rPr>
      </w:pPr>
      <w:r w:rsidRPr="00B136FA">
        <w:rPr>
          <w:rFonts w:ascii="Times New Roman" w:hAnsi="Times New Roman"/>
          <w:sz w:val="24"/>
          <w:szCs w:val="24"/>
        </w:rPr>
        <w:t>Этапы формирования компетенций также отражены в календарном графике и в матрице этапов формирования компетенций (см. приложение к образовательной программе)</w:t>
      </w:r>
    </w:p>
    <w:p w:rsidR="000651E1" w:rsidRDefault="000651E1" w:rsidP="003C6F84">
      <w:pPr>
        <w:suppressAutoHyphens/>
        <w:spacing w:after="0" w:line="240" w:lineRule="auto"/>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4"/>
        <w:gridCol w:w="1276"/>
        <w:gridCol w:w="1276"/>
      </w:tblGrid>
      <w:tr w:rsidR="000651E1" w:rsidRPr="00107EE1" w:rsidTr="00107EE1">
        <w:trPr>
          <w:trHeight w:val="324"/>
        </w:trPr>
        <w:tc>
          <w:tcPr>
            <w:tcW w:w="7054" w:type="dxa"/>
          </w:tcPr>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Код и содержание  контролируемой компетенции</w:t>
            </w:r>
          </w:p>
        </w:tc>
        <w:tc>
          <w:tcPr>
            <w:tcW w:w="1276"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Этапы формирования</w:t>
            </w:r>
          </w:p>
        </w:tc>
        <w:tc>
          <w:tcPr>
            <w:tcW w:w="1276"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Форма промежуточного контроля</w:t>
            </w:r>
          </w:p>
        </w:tc>
      </w:tr>
      <w:tr w:rsidR="000651E1" w:rsidRPr="00107EE1" w:rsidTr="00107EE1">
        <w:trPr>
          <w:trHeight w:val="324"/>
        </w:trPr>
        <w:tc>
          <w:tcPr>
            <w:tcW w:w="7054" w:type="dxa"/>
          </w:tcPr>
          <w:p w:rsidR="000651E1" w:rsidRPr="00107EE1" w:rsidRDefault="000651E1" w:rsidP="00107EE1">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b/>
                <w:sz w:val="24"/>
                <w:szCs w:val="24"/>
                <w:lang w:eastAsia="en-US"/>
              </w:rPr>
              <w:t xml:space="preserve">УК-1 </w:t>
            </w:r>
            <w:r w:rsidRPr="00107EE1">
              <w:rPr>
                <w:rFonts w:ascii="Times New Roman" w:hAnsi="Times New Roman"/>
                <w:sz w:val="24"/>
                <w:szCs w:val="24"/>
                <w:lang w:eastAsia="en-US"/>
              </w:rPr>
              <w:t>Способен осуществлять</w:t>
            </w:r>
            <w:r w:rsidR="00A563A8">
              <w:rPr>
                <w:rFonts w:ascii="Times New Roman" w:hAnsi="Times New Roman"/>
                <w:sz w:val="24"/>
                <w:szCs w:val="24"/>
                <w:lang w:eastAsia="en-US"/>
              </w:rPr>
              <w:t xml:space="preserve"> </w:t>
            </w:r>
            <w:r w:rsidRPr="00107EE1">
              <w:rPr>
                <w:rFonts w:ascii="Times New Roman" w:hAnsi="Times New Roman"/>
                <w:sz w:val="24"/>
                <w:szCs w:val="24"/>
                <w:lang w:eastAsia="en-US"/>
              </w:rPr>
              <w:t>поиск, критический анализ и</w:t>
            </w:r>
            <w:r w:rsidR="00A563A8">
              <w:rPr>
                <w:rFonts w:ascii="Times New Roman" w:hAnsi="Times New Roman"/>
                <w:sz w:val="24"/>
                <w:szCs w:val="24"/>
                <w:lang w:eastAsia="en-US"/>
              </w:rPr>
              <w:t xml:space="preserve"> </w:t>
            </w:r>
            <w:r w:rsidRPr="00107EE1">
              <w:rPr>
                <w:rFonts w:ascii="Times New Roman" w:hAnsi="Times New Roman"/>
                <w:sz w:val="24"/>
                <w:szCs w:val="24"/>
                <w:lang w:eastAsia="en-US"/>
              </w:rPr>
              <w:t>синтез информации, применять</w:t>
            </w:r>
            <w:r w:rsidR="00A563A8">
              <w:rPr>
                <w:rFonts w:ascii="Times New Roman" w:hAnsi="Times New Roman"/>
                <w:sz w:val="24"/>
                <w:szCs w:val="24"/>
                <w:lang w:eastAsia="en-US"/>
              </w:rPr>
              <w:t xml:space="preserve"> </w:t>
            </w:r>
            <w:r w:rsidRPr="00107EE1">
              <w:rPr>
                <w:rFonts w:ascii="Times New Roman" w:hAnsi="Times New Roman"/>
                <w:sz w:val="24"/>
                <w:szCs w:val="24"/>
                <w:lang w:eastAsia="en-US"/>
              </w:rPr>
              <w:t>системный подход для</w:t>
            </w:r>
            <w:r w:rsidR="00A563A8">
              <w:rPr>
                <w:rFonts w:ascii="Times New Roman" w:hAnsi="Times New Roman"/>
                <w:sz w:val="24"/>
                <w:szCs w:val="24"/>
                <w:lang w:eastAsia="en-US"/>
              </w:rPr>
              <w:t xml:space="preserve"> </w:t>
            </w:r>
            <w:r w:rsidRPr="00107EE1">
              <w:rPr>
                <w:rFonts w:ascii="Times New Roman" w:hAnsi="Times New Roman"/>
                <w:sz w:val="24"/>
                <w:szCs w:val="24"/>
                <w:lang w:eastAsia="en-US"/>
              </w:rPr>
              <w:t>решения поставленных задач</w:t>
            </w:r>
          </w:p>
        </w:tc>
        <w:tc>
          <w:tcPr>
            <w:tcW w:w="1276" w:type="dxa"/>
            <w:vMerge w:val="restart"/>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8 семестр</w:t>
            </w:r>
          </w:p>
        </w:tc>
        <w:tc>
          <w:tcPr>
            <w:tcW w:w="1276" w:type="dxa"/>
            <w:vMerge w:val="restart"/>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 Зачет с оценкой</w:t>
            </w:r>
          </w:p>
        </w:tc>
      </w:tr>
      <w:tr w:rsidR="000651E1" w:rsidRPr="00107EE1" w:rsidTr="00107EE1">
        <w:trPr>
          <w:trHeight w:val="324"/>
        </w:trPr>
        <w:tc>
          <w:tcPr>
            <w:tcW w:w="7054" w:type="dxa"/>
          </w:tcPr>
          <w:p w:rsidR="000651E1" w:rsidRPr="00107EE1" w:rsidRDefault="000651E1" w:rsidP="00107EE1">
            <w:pPr>
              <w:tabs>
                <w:tab w:val="left" w:pos="6838"/>
              </w:tabs>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 xml:space="preserve">УК-6 </w:t>
            </w:r>
            <w:r w:rsidRPr="00107EE1">
              <w:rPr>
                <w:rFonts w:ascii="Times New Roman" w:hAnsi="Times New Roman"/>
                <w:sz w:val="24"/>
                <w:szCs w:val="24"/>
                <w:lang w:eastAsia="en-US"/>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276"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1276"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 xml:space="preserve">-1 </w:t>
            </w:r>
            <w:r w:rsidRPr="00107EE1">
              <w:rPr>
                <w:rFonts w:ascii="Times New Roman" w:hAnsi="Times New Roman"/>
                <w:sz w:val="24"/>
                <w:szCs w:val="24"/>
                <w:lang w:eastAsia="en-US"/>
              </w:rPr>
              <w:t>Готов использовать</w:t>
            </w:r>
            <w:r>
              <w:rPr>
                <w:rFonts w:ascii="Times New Roman" w:hAnsi="Times New Roman"/>
                <w:sz w:val="24"/>
                <w:szCs w:val="24"/>
                <w:lang w:eastAsia="en-US"/>
              </w:rPr>
              <w:t xml:space="preserve"> </w:t>
            </w:r>
            <w:r w:rsidRPr="00107EE1">
              <w:rPr>
                <w:rFonts w:ascii="Times New Roman" w:hAnsi="Times New Roman"/>
                <w:sz w:val="24"/>
                <w:szCs w:val="24"/>
                <w:lang w:eastAsia="en-US"/>
              </w:rPr>
              <w:t>технологии социально-культурной деятельности</w:t>
            </w:r>
            <w:r>
              <w:rPr>
                <w:rFonts w:ascii="Times New Roman" w:hAnsi="Times New Roman"/>
                <w:sz w:val="24"/>
                <w:szCs w:val="24"/>
                <w:lang w:eastAsia="en-US"/>
              </w:rPr>
              <w:t xml:space="preserve"> </w:t>
            </w:r>
            <w:r w:rsidRPr="00107EE1">
              <w:rPr>
                <w:rFonts w:ascii="Times New Roman" w:hAnsi="Times New Roman"/>
                <w:sz w:val="24"/>
                <w:szCs w:val="24"/>
                <w:lang w:eastAsia="en-US"/>
              </w:rPr>
              <w:t>для проведения культурно-просветительной работы,</w:t>
            </w:r>
          </w:p>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организации досуга</w:t>
            </w:r>
            <w:r>
              <w:rPr>
                <w:rFonts w:ascii="Times New Roman" w:hAnsi="Times New Roman"/>
                <w:sz w:val="24"/>
                <w:szCs w:val="24"/>
                <w:lang w:eastAsia="en-US"/>
              </w:rPr>
              <w:t xml:space="preserve"> </w:t>
            </w:r>
            <w:r w:rsidRPr="00107EE1">
              <w:rPr>
                <w:rFonts w:ascii="Times New Roman" w:hAnsi="Times New Roman"/>
                <w:sz w:val="24"/>
                <w:szCs w:val="24"/>
                <w:lang w:eastAsia="en-US"/>
              </w:rPr>
              <w:t>населения, обеспечения</w:t>
            </w:r>
            <w:r>
              <w:rPr>
                <w:rFonts w:ascii="Times New Roman" w:hAnsi="Times New Roman"/>
                <w:sz w:val="24"/>
                <w:szCs w:val="24"/>
                <w:lang w:eastAsia="en-US"/>
              </w:rPr>
              <w:t xml:space="preserve"> </w:t>
            </w:r>
            <w:r w:rsidRPr="00107EE1">
              <w:rPr>
                <w:rFonts w:ascii="Times New Roman" w:hAnsi="Times New Roman"/>
                <w:sz w:val="24"/>
                <w:szCs w:val="24"/>
                <w:lang w:eastAsia="en-US"/>
              </w:rPr>
              <w:t>условий для реализации</w:t>
            </w:r>
            <w:r>
              <w:rPr>
                <w:rFonts w:ascii="Times New Roman" w:hAnsi="Times New Roman"/>
                <w:sz w:val="24"/>
                <w:szCs w:val="24"/>
                <w:lang w:eastAsia="en-US"/>
              </w:rPr>
              <w:t xml:space="preserve"> </w:t>
            </w:r>
            <w:r w:rsidRPr="00107EE1">
              <w:rPr>
                <w:rFonts w:ascii="Times New Roman" w:hAnsi="Times New Roman"/>
                <w:sz w:val="24"/>
                <w:szCs w:val="24"/>
                <w:lang w:eastAsia="en-US"/>
              </w:rPr>
              <w:t>социально- культурных</w:t>
            </w:r>
            <w:r>
              <w:rPr>
                <w:rFonts w:ascii="Times New Roman" w:hAnsi="Times New Roman"/>
                <w:sz w:val="24"/>
                <w:szCs w:val="24"/>
                <w:lang w:eastAsia="en-US"/>
              </w:rPr>
              <w:t xml:space="preserve"> </w:t>
            </w:r>
            <w:r w:rsidRPr="00107EE1">
              <w:rPr>
                <w:rFonts w:ascii="Times New Roman" w:hAnsi="Times New Roman"/>
                <w:sz w:val="24"/>
                <w:szCs w:val="24"/>
                <w:lang w:eastAsia="en-US"/>
              </w:rPr>
              <w:t>инициатив, патриотического</w:t>
            </w:r>
            <w:r>
              <w:rPr>
                <w:rFonts w:ascii="Times New Roman" w:hAnsi="Times New Roman"/>
                <w:sz w:val="24"/>
                <w:szCs w:val="24"/>
                <w:lang w:eastAsia="en-US"/>
              </w:rPr>
              <w:t xml:space="preserve"> </w:t>
            </w:r>
            <w:r w:rsidRPr="00107EE1">
              <w:rPr>
                <w:rFonts w:ascii="Times New Roman" w:hAnsi="Times New Roman"/>
                <w:sz w:val="24"/>
                <w:szCs w:val="24"/>
                <w:lang w:eastAsia="en-US"/>
              </w:rPr>
              <w:t>воспитания.</w:t>
            </w:r>
          </w:p>
        </w:tc>
        <w:tc>
          <w:tcPr>
            <w:tcW w:w="1276" w:type="dxa"/>
            <w:vMerge/>
          </w:tcPr>
          <w:p w:rsidR="00C56ED8" w:rsidRPr="00107EE1" w:rsidRDefault="00C56ED8" w:rsidP="00C56ED8">
            <w:pPr>
              <w:suppressAutoHyphens/>
              <w:spacing w:after="0" w:line="240" w:lineRule="auto"/>
              <w:jc w:val="both"/>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jc w:val="both"/>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-2</w:t>
            </w:r>
            <w:r>
              <w:rPr>
                <w:rFonts w:ascii="Times New Roman" w:hAnsi="Times New Roman"/>
                <w:b/>
                <w:sz w:val="24"/>
                <w:szCs w:val="24"/>
                <w:lang w:eastAsia="en-US"/>
              </w:rPr>
              <w:t xml:space="preserve"> </w:t>
            </w:r>
            <w:r w:rsidRPr="00107EE1">
              <w:rPr>
                <w:rFonts w:ascii="Times New Roman" w:hAnsi="Times New Roman"/>
                <w:sz w:val="24"/>
                <w:szCs w:val="24"/>
                <w:lang w:eastAsia="en-US"/>
              </w:rPr>
              <w:t>Готов</w:t>
            </w:r>
            <w:r>
              <w:rPr>
                <w:rFonts w:ascii="Times New Roman" w:hAnsi="Times New Roman"/>
                <w:sz w:val="24"/>
                <w:szCs w:val="24"/>
                <w:lang w:eastAsia="en-US"/>
              </w:rPr>
              <w:t xml:space="preserve"> </w:t>
            </w:r>
            <w:r w:rsidRPr="00107EE1">
              <w:rPr>
                <w:rFonts w:ascii="Times New Roman" w:hAnsi="Times New Roman"/>
                <w:sz w:val="24"/>
                <w:szCs w:val="24"/>
                <w:lang w:eastAsia="en-US"/>
              </w:rPr>
              <w:t>осуществлять</w:t>
            </w:r>
            <w:r>
              <w:rPr>
                <w:rFonts w:ascii="Times New Roman" w:hAnsi="Times New Roman"/>
                <w:sz w:val="24"/>
                <w:szCs w:val="24"/>
                <w:lang w:eastAsia="en-US"/>
              </w:rPr>
              <w:t xml:space="preserve"> </w:t>
            </w:r>
            <w:r w:rsidRPr="00107EE1">
              <w:rPr>
                <w:rFonts w:ascii="Times New Roman" w:hAnsi="Times New Roman"/>
                <w:sz w:val="24"/>
                <w:szCs w:val="24"/>
                <w:lang w:eastAsia="en-US"/>
              </w:rPr>
              <w:t>педагогическое</w:t>
            </w:r>
            <w:r>
              <w:rPr>
                <w:rFonts w:ascii="Times New Roman" w:hAnsi="Times New Roman"/>
                <w:sz w:val="24"/>
                <w:szCs w:val="24"/>
                <w:lang w:eastAsia="en-US"/>
              </w:rPr>
              <w:t xml:space="preserve"> </w:t>
            </w:r>
            <w:r w:rsidRPr="00107EE1">
              <w:rPr>
                <w:rFonts w:ascii="Times New Roman" w:hAnsi="Times New Roman"/>
                <w:sz w:val="24"/>
                <w:szCs w:val="24"/>
                <w:lang w:eastAsia="en-US"/>
              </w:rPr>
              <w:t>управление</w:t>
            </w:r>
            <w:r>
              <w:rPr>
                <w:rFonts w:ascii="Times New Roman" w:hAnsi="Times New Roman"/>
                <w:sz w:val="24"/>
                <w:szCs w:val="24"/>
                <w:lang w:eastAsia="en-US"/>
              </w:rPr>
              <w:t xml:space="preserve"> </w:t>
            </w:r>
            <w:r w:rsidRPr="00107EE1">
              <w:rPr>
                <w:rFonts w:ascii="Times New Roman" w:hAnsi="Times New Roman"/>
                <w:sz w:val="24"/>
                <w:szCs w:val="24"/>
                <w:lang w:eastAsia="en-US"/>
              </w:rPr>
              <w:t>и</w:t>
            </w:r>
            <w:r>
              <w:rPr>
                <w:rFonts w:ascii="Times New Roman" w:hAnsi="Times New Roman"/>
                <w:sz w:val="24"/>
                <w:szCs w:val="24"/>
                <w:lang w:eastAsia="en-US"/>
              </w:rPr>
              <w:t xml:space="preserve"> </w:t>
            </w:r>
            <w:r w:rsidRPr="00107EE1">
              <w:rPr>
                <w:rFonts w:ascii="Times New Roman" w:hAnsi="Times New Roman"/>
                <w:sz w:val="24"/>
                <w:szCs w:val="24"/>
                <w:lang w:eastAsia="en-US"/>
              </w:rPr>
              <w:t>программирование</w:t>
            </w:r>
            <w:r>
              <w:rPr>
                <w:rFonts w:ascii="Times New Roman" w:hAnsi="Times New Roman"/>
                <w:sz w:val="24"/>
                <w:szCs w:val="24"/>
                <w:lang w:eastAsia="en-US"/>
              </w:rPr>
              <w:t xml:space="preserve"> </w:t>
            </w:r>
            <w:r w:rsidRPr="00107EE1">
              <w:rPr>
                <w:rFonts w:ascii="Times New Roman" w:hAnsi="Times New Roman"/>
                <w:sz w:val="24"/>
                <w:szCs w:val="24"/>
                <w:lang w:eastAsia="en-US"/>
              </w:rPr>
              <w:t>развивающих</w:t>
            </w:r>
            <w:r>
              <w:rPr>
                <w:rFonts w:ascii="Times New Roman" w:hAnsi="Times New Roman"/>
                <w:sz w:val="24"/>
                <w:szCs w:val="24"/>
                <w:lang w:eastAsia="en-US"/>
              </w:rPr>
              <w:t xml:space="preserve"> </w:t>
            </w:r>
            <w:r w:rsidRPr="00107EE1">
              <w:rPr>
                <w:rFonts w:ascii="Times New Roman" w:hAnsi="Times New Roman"/>
                <w:sz w:val="24"/>
                <w:szCs w:val="24"/>
                <w:lang w:eastAsia="en-US"/>
              </w:rPr>
              <w:t>форм</w:t>
            </w:r>
            <w:r>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w:t>
            </w:r>
            <w:r>
              <w:rPr>
                <w:rFonts w:ascii="Times New Roman" w:hAnsi="Times New Roman"/>
                <w:sz w:val="24"/>
                <w:szCs w:val="24"/>
                <w:lang w:eastAsia="en-US"/>
              </w:rPr>
              <w:t xml:space="preserve"> </w:t>
            </w:r>
            <w:r w:rsidRPr="00107EE1">
              <w:rPr>
                <w:rFonts w:ascii="Times New Roman" w:hAnsi="Times New Roman"/>
                <w:sz w:val="24"/>
                <w:szCs w:val="24"/>
                <w:lang w:eastAsia="en-US"/>
              </w:rPr>
              <w:t>всех</w:t>
            </w:r>
            <w:r>
              <w:rPr>
                <w:rFonts w:ascii="Times New Roman" w:hAnsi="Times New Roman"/>
                <w:sz w:val="24"/>
                <w:szCs w:val="24"/>
                <w:lang w:eastAsia="en-US"/>
              </w:rPr>
              <w:t xml:space="preserve"> </w:t>
            </w:r>
            <w:r w:rsidRPr="00107EE1">
              <w:rPr>
                <w:rFonts w:ascii="Times New Roman" w:hAnsi="Times New Roman"/>
                <w:sz w:val="24"/>
                <w:szCs w:val="24"/>
                <w:lang w:eastAsia="en-US"/>
              </w:rPr>
              <w:t>возрастных групп населения,</w:t>
            </w:r>
            <w:r>
              <w:rPr>
                <w:rFonts w:ascii="Times New Roman" w:hAnsi="Times New Roman"/>
                <w:sz w:val="24"/>
                <w:szCs w:val="24"/>
                <w:lang w:eastAsia="en-US"/>
              </w:rPr>
              <w:t xml:space="preserve"> </w:t>
            </w:r>
            <w:r w:rsidRPr="00107EE1">
              <w:rPr>
                <w:rFonts w:ascii="Times New Roman" w:hAnsi="Times New Roman"/>
                <w:sz w:val="24"/>
                <w:szCs w:val="24"/>
                <w:lang w:eastAsia="en-US"/>
              </w:rPr>
              <w:t>организовывать</w:t>
            </w:r>
            <w:r>
              <w:rPr>
                <w:rFonts w:ascii="Times New Roman" w:hAnsi="Times New Roman"/>
                <w:sz w:val="24"/>
                <w:szCs w:val="24"/>
                <w:lang w:eastAsia="en-US"/>
              </w:rPr>
              <w:t xml:space="preserve"> </w:t>
            </w:r>
            <w:r w:rsidRPr="00107EE1">
              <w:rPr>
                <w:rFonts w:ascii="Times New Roman" w:hAnsi="Times New Roman"/>
                <w:sz w:val="24"/>
                <w:szCs w:val="24"/>
                <w:lang w:eastAsia="en-US"/>
              </w:rPr>
              <w:t>массовые,</w:t>
            </w:r>
            <w:r>
              <w:rPr>
                <w:rFonts w:ascii="Times New Roman" w:hAnsi="Times New Roman"/>
                <w:sz w:val="24"/>
                <w:szCs w:val="24"/>
                <w:lang w:eastAsia="en-US"/>
              </w:rPr>
              <w:t xml:space="preserve"> </w:t>
            </w:r>
            <w:r w:rsidRPr="00107EE1">
              <w:rPr>
                <w:rFonts w:ascii="Times New Roman" w:hAnsi="Times New Roman"/>
                <w:sz w:val="24"/>
                <w:szCs w:val="24"/>
                <w:lang w:eastAsia="en-US"/>
              </w:rPr>
              <w:t>групповые</w:t>
            </w:r>
            <w:r>
              <w:rPr>
                <w:rFonts w:ascii="Times New Roman" w:hAnsi="Times New Roman"/>
                <w:sz w:val="24"/>
                <w:szCs w:val="24"/>
                <w:lang w:eastAsia="en-US"/>
              </w:rPr>
              <w:t xml:space="preserve"> </w:t>
            </w:r>
            <w:r w:rsidRPr="00107EE1">
              <w:rPr>
                <w:rFonts w:ascii="Times New Roman" w:hAnsi="Times New Roman"/>
                <w:sz w:val="24"/>
                <w:szCs w:val="24"/>
                <w:lang w:eastAsia="en-US"/>
              </w:rPr>
              <w:t>и</w:t>
            </w:r>
            <w:r>
              <w:rPr>
                <w:rFonts w:ascii="Times New Roman" w:hAnsi="Times New Roman"/>
                <w:sz w:val="24"/>
                <w:szCs w:val="24"/>
                <w:lang w:eastAsia="en-US"/>
              </w:rPr>
              <w:t xml:space="preserve"> </w:t>
            </w:r>
            <w:r w:rsidRPr="00107EE1">
              <w:rPr>
                <w:rFonts w:ascii="Times New Roman" w:hAnsi="Times New Roman"/>
                <w:sz w:val="24"/>
                <w:szCs w:val="24"/>
                <w:lang w:eastAsia="en-US"/>
              </w:rPr>
              <w:t>индивидуальные</w:t>
            </w:r>
            <w:r>
              <w:rPr>
                <w:rFonts w:ascii="Times New Roman" w:hAnsi="Times New Roman"/>
                <w:sz w:val="24"/>
                <w:szCs w:val="24"/>
                <w:lang w:eastAsia="en-US"/>
              </w:rPr>
              <w:t xml:space="preserve"> </w:t>
            </w:r>
            <w:r w:rsidRPr="00107EE1">
              <w:rPr>
                <w:rFonts w:ascii="Times New Roman" w:hAnsi="Times New Roman"/>
                <w:sz w:val="24"/>
                <w:szCs w:val="24"/>
                <w:lang w:eastAsia="en-US"/>
              </w:rPr>
              <w:t>формы</w:t>
            </w:r>
            <w:r>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 деятельности в соответствии</w:t>
            </w:r>
            <w:r>
              <w:rPr>
                <w:rFonts w:ascii="Times New Roman" w:hAnsi="Times New Roman"/>
                <w:sz w:val="24"/>
                <w:szCs w:val="24"/>
                <w:lang w:eastAsia="en-US"/>
              </w:rPr>
              <w:t xml:space="preserve"> </w:t>
            </w:r>
            <w:r w:rsidRPr="00107EE1">
              <w:rPr>
                <w:rFonts w:ascii="Times New Roman" w:hAnsi="Times New Roman"/>
                <w:sz w:val="24"/>
                <w:szCs w:val="24"/>
                <w:lang w:eastAsia="en-US"/>
              </w:rPr>
              <w:t>с</w:t>
            </w:r>
            <w:r>
              <w:rPr>
                <w:rFonts w:ascii="Times New Roman" w:hAnsi="Times New Roman"/>
                <w:sz w:val="24"/>
                <w:szCs w:val="24"/>
                <w:lang w:eastAsia="en-US"/>
              </w:rPr>
              <w:t xml:space="preserve"> </w:t>
            </w:r>
            <w:r w:rsidRPr="00107EE1">
              <w:rPr>
                <w:rFonts w:ascii="Times New Roman" w:hAnsi="Times New Roman"/>
                <w:sz w:val="24"/>
                <w:szCs w:val="24"/>
                <w:lang w:eastAsia="en-US"/>
              </w:rPr>
              <w:t>культурными</w:t>
            </w:r>
            <w:r>
              <w:rPr>
                <w:rFonts w:ascii="Times New Roman" w:hAnsi="Times New Roman"/>
                <w:sz w:val="24"/>
                <w:szCs w:val="24"/>
                <w:lang w:eastAsia="en-US"/>
              </w:rPr>
              <w:t xml:space="preserve"> </w:t>
            </w:r>
            <w:r w:rsidRPr="00107EE1">
              <w:rPr>
                <w:rFonts w:ascii="Times New Roman" w:hAnsi="Times New Roman"/>
                <w:sz w:val="24"/>
                <w:szCs w:val="24"/>
                <w:lang w:eastAsia="en-US"/>
              </w:rPr>
              <w:t>потребностями</w:t>
            </w:r>
            <w:r>
              <w:rPr>
                <w:rFonts w:ascii="Times New Roman" w:hAnsi="Times New Roman"/>
                <w:sz w:val="24"/>
                <w:szCs w:val="24"/>
                <w:lang w:eastAsia="en-US"/>
              </w:rPr>
              <w:t xml:space="preserve"> </w:t>
            </w:r>
            <w:r w:rsidRPr="00107EE1">
              <w:rPr>
                <w:rFonts w:ascii="Times New Roman" w:hAnsi="Times New Roman"/>
                <w:sz w:val="24"/>
                <w:szCs w:val="24"/>
                <w:lang w:eastAsia="en-US"/>
              </w:rPr>
              <w:t>различных</w:t>
            </w:r>
            <w:r>
              <w:rPr>
                <w:rFonts w:ascii="Times New Roman" w:hAnsi="Times New Roman"/>
                <w:sz w:val="24"/>
                <w:szCs w:val="24"/>
                <w:lang w:eastAsia="en-US"/>
              </w:rPr>
              <w:t xml:space="preserve"> </w:t>
            </w:r>
            <w:r w:rsidRPr="00107EE1">
              <w:rPr>
                <w:rFonts w:ascii="Times New Roman" w:hAnsi="Times New Roman"/>
                <w:sz w:val="24"/>
                <w:szCs w:val="24"/>
                <w:lang w:eastAsia="en-US"/>
              </w:rPr>
              <w:t>групп населения.</w:t>
            </w:r>
          </w:p>
        </w:tc>
        <w:tc>
          <w:tcPr>
            <w:tcW w:w="1276" w:type="dxa"/>
            <w:vMerge/>
          </w:tcPr>
          <w:p w:rsidR="00C56ED8" w:rsidRPr="00107EE1" w:rsidRDefault="00C56ED8" w:rsidP="00C56ED8">
            <w:pPr>
              <w:suppressAutoHyphens/>
              <w:spacing w:after="0" w:line="240" w:lineRule="auto"/>
              <w:ind w:left="10" w:right="1" w:hanging="10"/>
              <w:jc w:val="both"/>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left="10" w:right="1" w:hanging="10"/>
              <w:jc w:val="both"/>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 xml:space="preserve">-3 </w:t>
            </w:r>
            <w:r w:rsidRPr="00107EE1">
              <w:rPr>
                <w:rFonts w:ascii="Times New Roman" w:hAnsi="Times New Roman"/>
                <w:sz w:val="24"/>
                <w:szCs w:val="24"/>
                <w:lang w:eastAsia="en-US"/>
              </w:rPr>
              <w:t>Готов осуществлять</w:t>
            </w:r>
            <w:r>
              <w:rPr>
                <w:rFonts w:ascii="Times New Roman" w:hAnsi="Times New Roman"/>
                <w:sz w:val="24"/>
                <w:szCs w:val="24"/>
                <w:lang w:eastAsia="en-US"/>
              </w:rPr>
              <w:t xml:space="preserve"> </w:t>
            </w:r>
            <w:r w:rsidRPr="00107EE1">
              <w:rPr>
                <w:rFonts w:ascii="Times New Roman" w:hAnsi="Times New Roman"/>
                <w:sz w:val="24"/>
                <w:szCs w:val="24"/>
                <w:lang w:eastAsia="en-US"/>
              </w:rPr>
              <w:t>педагогическую</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деятельность в учреждениях</w:t>
            </w:r>
            <w:r>
              <w:rPr>
                <w:rFonts w:ascii="Times New Roman" w:hAnsi="Times New Roman"/>
                <w:sz w:val="24"/>
                <w:szCs w:val="24"/>
                <w:lang w:eastAsia="en-US"/>
              </w:rPr>
              <w:t xml:space="preserve"> </w:t>
            </w:r>
            <w:r w:rsidRPr="00107EE1">
              <w:rPr>
                <w:rFonts w:ascii="Times New Roman" w:hAnsi="Times New Roman"/>
                <w:sz w:val="24"/>
                <w:szCs w:val="24"/>
                <w:lang w:eastAsia="en-US"/>
              </w:rPr>
              <w:t>культуры, учреждениях</w:t>
            </w:r>
            <w:r>
              <w:rPr>
                <w:rFonts w:ascii="Times New Roman" w:hAnsi="Times New Roman"/>
                <w:sz w:val="24"/>
                <w:szCs w:val="24"/>
                <w:lang w:eastAsia="en-US"/>
              </w:rPr>
              <w:t xml:space="preserve"> </w:t>
            </w:r>
            <w:r w:rsidRPr="00107EE1">
              <w:rPr>
                <w:rFonts w:ascii="Times New Roman" w:hAnsi="Times New Roman"/>
                <w:sz w:val="24"/>
                <w:szCs w:val="24"/>
                <w:lang w:eastAsia="en-US"/>
              </w:rPr>
              <w:t>общего и дополнительного</w:t>
            </w:r>
          </w:p>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образования, участвовать в переподготовке и</w:t>
            </w:r>
            <w:r>
              <w:rPr>
                <w:rFonts w:ascii="Times New Roman" w:hAnsi="Times New Roman"/>
                <w:sz w:val="24"/>
                <w:szCs w:val="24"/>
                <w:lang w:eastAsia="en-US"/>
              </w:rPr>
              <w:t xml:space="preserve"> </w:t>
            </w:r>
            <w:r w:rsidRPr="00107EE1">
              <w:rPr>
                <w:rFonts w:ascii="Times New Roman" w:hAnsi="Times New Roman"/>
                <w:sz w:val="24"/>
                <w:szCs w:val="24"/>
                <w:lang w:eastAsia="en-US"/>
              </w:rPr>
              <w:t>повышении</w:t>
            </w:r>
            <w:r>
              <w:rPr>
                <w:rFonts w:ascii="Times New Roman" w:hAnsi="Times New Roman"/>
                <w:sz w:val="24"/>
                <w:szCs w:val="24"/>
                <w:lang w:eastAsia="en-US"/>
              </w:rPr>
              <w:t xml:space="preserve"> </w:t>
            </w:r>
            <w:r w:rsidRPr="00107EE1">
              <w:rPr>
                <w:rFonts w:ascii="Times New Roman" w:hAnsi="Times New Roman"/>
                <w:sz w:val="24"/>
                <w:szCs w:val="24"/>
                <w:lang w:eastAsia="en-US"/>
              </w:rPr>
              <w:t>квалификации</w:t>
            </w:r>
            <w:r>
              <w:rPr>
                <w:rFonts w:ascii="Times New Roman" w:hAnsi="Times New Roman"/>
                <w:sz w:val="24"/>
                <w:szCs w:val="24"/>
                <w:lang w:eastAsia="en-US"/>
              </w:rPr>
              <w:t xml:space="preserve"> </w:t>
            </w:r>
            <w:r w:rsidRPr="00107EE1">
              <w:rPr>
                <w:rFonts w:ascii="Times New Roman" w:hAnsi="Times New Roman"/>
                <w:sz w:val="24"/>
                <w:szCs w:val="24"/>
                <w:lang w:eastAsia="en-US"/>
              </w:rPr>
              <w:t>специалистов социально-культурной деятельности</w:t>
            </w:r>
          </w:p>
        </w:tc>
        <w:tc>
          <w:tcPr>
            <w:tcW w:w="1276" w:type="dxa"/>
            <w:vMerge/>
          </w:tcPr>
          <w:p w:rsidR="00C56ED8" w:rsidRPr="00107EE1" w:rsidRDefault="00C56ED8" w:rsidP="00C56ED8">
            <w:pPr>
              <w:suppressAutoHyphens/>
              <w:spacing w:after="0" w:line="240" w:lineRule="auto"/>
              <w:jc w:val="both"/>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jc w:val="both"/>
              <w:rPr>
                <w:rFonts w:ascii="Times New Roman" w:hAnsi="Times New Roman"/>
                <w:b/>
                <w:sz w:val="24"/>
                <w:szCs w:val="24"/>
                <w:lang w:eastAsia="en-US"/>
              </w:rPr>
            </w:pPr>
          </w:p>
        </w:tc>
      </w:tr>
      <w:tr w:rsidR="00C56ED8" w:rsidRPr="00107EE1" w:rsidTr="00107EE1">
        <w:trPr>
          <w:trHeight w:val="339"/>
        </w:trPr>
        <w:tc>
          <w:tcPr>
            <w:tcW w:w="7054" w:type="dxa"/>
          </w:tcPr>
          <w:p w:rsidR="00C56ED8" w:rsidRPr="00C56ED8" w:rsidRDefault="00C56ED8" w:rsidP="00C56ED8">
            <w:pPr>
              <w:tabs>
                <w:tab w:val="left" w:pos="6838"/>
              </w:tabs>
              <w:suppressAutoHyphens/>
              <w:autoSpaceDE w:val="0"/>
              <w:autoSpaceDN w:val="0"/>
              <w:adjustRightInd w:val="0"/>
              <w:spacing w:after="0" w:line="240" w:lineRule="auto"/>
              <w:jc w:val="both"/>
              <w:rPr>
                <w:rFonts w:ascii="Times New Roman" w:hAnsi="Times New Roman"/>
                <w:b/>
                <w:sz w:val="24"/>
                <w:szCs w:val="24"/>
                <w:lang w:eastAsia="en-US"/>
              </w:rPr>
            </w:pPr>
            <w:r w:rsidRPr="00C56ED8">
              <w:rPr>
                <w:rFonts w:ascii="Times New Roman" w:hAnsi="Times New Roman"/>
                <w:b/>
                <w:sz w:val="24"/>
                <w:szCs w:val="24"/>
                <w:lang w:eastAsia="en-US"/>
              </w:rPr>
              <w:t>ПК-4</w:t>
            </w:r>
            <w:r>
              <w:rPr>
                <w:rFonts w:ascii="Times New Roman" w:hAnsi="Times New Roman"/>
                <w:b/>
                <w:sz w:val="24"/>
                <w:szCs w:val="24"/>
                <w:lang w:eastAsia="en-US"/>
              </w:rPr>
              <w:t xml:space="preserve"> </w:t>
            </w:r>
            <w:r w:rsidR="00A41870" w:rsidRPr="00A41870">
              <w:rPr>
                <w:rFonts w:ascii="Times New Roman" w:hAnsi="Times New Roman"/>
                <w:color w:val="000000"/>
                <w:sz w:val="24"/>
                <w:szCs w:val="24"/>
              </w:rPr>
              <w:t>Способен к реализации технологий менеджмента и маркетинга в сфере социально культурной деятельности</w:t>
            </w: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 xml:space="preserve">-5 </w:t>
            </w:r>
            <w:r w:rsidRPr="00107EE1">
              <w:rPr>
                <w:rFonts w:ascii="Times New Roman" w:hAnsi="Times New Roman"/>
                <w:sz w:val="24"/>
                <w:szCs w:val="24"/>
                <w:lang w:eastAsia="en-US"/>
              </w:rPr>
              <w:t>Готов к выявлению и</w:t>
            </w:r>
            <w:r>
              <w:rPr>
                <w:rFonts w:ascii="Times New Roman" w:hAnsi="Times New Roman"/>
                <w:sz w:val="24"/>
                <w:szCs w:val="24"/>
                <w:lang w:eastAsia="en-US"/>
              </w:rPr>
              <w:t xml:space="preserve"> </w:t>
            </w:r>
            <w:r w:rsidRPr="00107EE1">
              <w:rPr>
                <w:rFonts w:ascii="Times New Roman" w:hAnsi="Times New Roman"/>
                <w:sz w:val="24"/>
                <w:szCs w:val="24"/>
                <w:lang w:eastAsia="en-US"/>
              </w:rPr>
              <w:t>изучению</w:t>
            </w:r>
            <w:r>
              <w:rPr>
                <w:rFonts w:ascii="Times New Roman" w:hAnsi="Times New Roman"/>
                <w:sz w:val="24"/>
                <w:szCs w:val="24"/>
                <w:lang w:eastAsia="en-US"/>
              </w:rPr>
              <w:t xml:space="preserve"> </w:t>
            </w:r>
            <w:r w:rsidRPr="00107EE1">
              <w:rPr>
                <w:rFonts w:ascii="Times New Roman" w:hAnsi="Times New Roman"/>
                <w:sz w:val="24"/>
                <w:szCs w:val="24"/>
                <w:lang w:eastAsia="en-US"/>
              </w:rPr>
              <w:t>культурных</w:t>
            </w:r>
            <w:r>
              <w:rPr>
                <w:rFonts w:ascii="Times New Roman" w:hAnsi="Times New Roman"/>
                <w:sz w:val="24"/>
                <w:szCs w:val="24"/>
                <w:lang w:eastAsia="en-US"/>
              </w:rPr>
              <w:t xml:space="preserve"> </w:t>
            </w:r>
            <w:r w:rsidRPr="00107EE1">
              <w:rPr>
                <w:rFonts w:ascii="Times New Roman" w:hAnsi="Times New Roman"/>
                <w:sz w:val="24"/>
                <w:szCs w:val="24"/>
                <w:lang w:eastAsia="en-US"/>
              </w:rPr>
              <w:t>потребностей и запросов</w:t>
            </w:r>
            <w:r>
              <w:rPr>
                <w:rFonts w:ascii="Times New Roman" w:hAnsi="Times New Roman"/>
                <w:sz w:val="24"/>
                <w:szCs w:val="24"/>
                <w:lang w:eastAsia="en-US"/>
              </w:rPr>
              <w:t xml:space="preserve"> </w:t>
            </w:r>
            <w:r w:rsidRPr="00107EE1">
              <w:rPr>
                <w:rFonts w:ascii="Times New Roman" w:hAnsi="Times New Roman"/>
                <w:sz w:val="24"/>
                <w:szCs w:val="24"/>
                <w:lang w:eastAsia="en-US"/>
              </w:rPr>
              <w:t>участников социально-культурной деятельности,</w:t>
            </w:r>
            <w:r>
              <w:rPr>
                <w:rFonts w:ascii="Times New Roman" w:hAnsi="Times New Roman"/>
                <w:sz w:val="24"/>
                <w:szCs w:val="24"/>
                <w:lang w:eastAsia="en-US"/>
              </w:rPr>
              <w:t xml:space="preserve"> </w:t>
            </w:r>
            <w:r w:rsidRPr="00107EE1">
              <w:rPr>
                <w:rFonts w:ascii="Times New Roman" w:hAnsi="Times New Roman"/>
                <w:sz w:val="24"/>
                <w:szCs w:val="24"/>
                <w:lang w:eastAsia="en-US"/>
              </w:rPr>
              <w:t>определению основных тенденций её развития;</w:t>
            </w:r>
            <w:r>
              <w:rPr>
                <w:rFonts w:ascii="Times New Roman" w:hAnsi="Times New Roman"/>
                <w:sz w:val="24"/>
                <w:szCs w:val="24"/>
                <w:lang w:eastAsia="en-US"/>
              </w:rPr>
              <w:t xml:space="preserve"> </w:t>
            </w:r>
            <w:r w:rsidRPr="00107EE1">
              <w:rPr>
                <w:rFonts w:ascii="Times New Roman" w:hAnsi="Times New Roman"/>
                <w:sz w:val="24"/>
                <w:szCs w:val="24"/>
                <w:lang w:eastAsia="en-US"/>
              </w:rPr>
              <w:t>осуществлять прикладные научные исследования социально- культурной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и делать на</w:t>
            </w:r>
            <w:r>
              <w:rPr>
                <w:rFonts w:ascii="Times New Roman" w:hAnsi="Times New Roman"/>
                <w:sz w:val="24"/>
                <w:szCs w:val="24"/>
                <w:lang w:eastAsia="en-US"/>
              </w:rPr>
              <w:t xml:space="preserve"> </w:t>
            </w:r>
            <w:r w:rsidRPr="00107EE1">
              <w:rPr>
                <w:rFonts w:ascii="Times New Roman" w:hAnsi="Times New Roman"/>
                <w:sz w:val="24"/>
                <w:szCs w:val="24"/>
                <w:lang w:eastAsia="en-US"/>
              </w:rPr>
              <w:t>этой основе продуктивные</w:t>
            </w:r>
            <w:r>
              <w:rPr>
                <w:rFonts w:ascii="Times New Roman" w:hAnsi="Times New Roman"/>
                <w:sz w:val="24"/>
                <w:szCs w:val="24"/>
                <w:lang w:eastAsia="en-US"/>
              </w:rPr>
              <w:t xml:space="preserve"> </w:t>
            </w:r>
            <w:r w:rsidRPr="00107EE1">
              <w:rPr>
                <w:rFonts w:ascii="Times New Roman" w:hAnsi="Times New Roman"/>
                <w:sz w:val="24"/>
                <w:szCs w:val="24"/>
                <w:lang w:eastAsia="en-US"/>
              </w:rPr>
              <w:t>прогнозы, принимать правильные управленческие</w:t>
            </w:r>
            <w:r>
              <w:rPr>
                <w:rFonts w:ascii="Times New Roman" w:hAnsi="Times New Roman"/>
                <w:sz w:val="24"/>
                <w:szCs w:val="24"/>
                <w:lang w:eastAsia="en-US"/>
              </w:rPr>
              <w:t xml:space="preserve"> </w:t>
            </w:r>
            <w:r w:rsidR="004F09C2">
              <w:rPr>
                <w:rFonts w:ascii="Times New Roman" w:hAnsi="Times New Roman"/>
                <w:sz w:val="24"/>
                <w:szCs w:val="24"/>
                <w:lang w:eastAsia="en-US"/>
              </w:rPr>
              <w:t>решения</w:t>
            </w: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r>
      <w:tr w:rsidR="00C56ED8" w:rsidRPr="00107EE1" w:rsidTr="00107EE1">
        <w:trPr>
          <w:trHeight w:val="339"/>
        </w:trPr>
        <w:tc>
          <w:tcPr>
            <w:tcW w:w="7054" w:type="dxa"/>
          </w:tcPr>
          <w:p w:rsidR="00C56ED8" w:rsidRPr="00C56ED8" w:rsidRDefault="00C56ED8" w:rsidP="00C56ED8">
            <w:pPr>
              <w:autoSpaceDE w:val="0"/>
              <w:autoSpaceDN w:val="0"/>
              <w:adjustRightInd w:val="0"/>
              <w:spacing w:after="0" w:line="240" w:lineRule="auto"/>
              <w:jc w:val="both"/>
              <w:rPr>
                <w:rFonts w:ascii="Times New Roman" w:hAnsi="Times New Roman"/>
                <w:sz w:val="24"/>
                <w:szCs w:val="24"/>
              </w:rPr>
            </w:pPr>
            <w:r w:rsidRPr="00C56ED8">
              <w:rPr>
                <w:rFonts w:ascii="Times New Roman" w:hAnsi="Times New Roman"/>
                <w:b/>
                <w:sz w:val="24"/>
                <w:szCs w:val="24"/>
                <w:lang w:eastAsia="en-US"/>
              </w:rPr>
              <w:t xml:space="preserve">ПК-6 </w:t>
            </w:r>
            <w:r w:rsidRPr="00153E08">
              <w:rPr>
                <w:rFonts w:ascii="Times New Roman" w:hAnsi="Times New Roman"/>
                <w:sz w:val="24"/>
                <w:szCs w:val="24"/>
              </w:rPr>
              <w:t>Готов осуществлять</w:t>
            </w:r>
            <w:r>
              <w:rPr>
                <w:rFonts w:ascii="Times New Roman" w:hAnsi="Times New Roman"/>
                <w:sz w:val="24"/>
                <w:szCs w:val="24"/>
              </w:rPr>
              <w:t xml:space="preserve"> </w:t>
            </w:r>
            <w:r w:rsidRPr="00153E08">
              <w:rPr>
                <w:rFonts w:ascii="Times New Roman" w:hAnsi="Times New Roman"/>
                <w:sz w:val="24"/>
                <w:szCs w:val="24"/>
              </w:rPr>
              <w:t>социально-культурное</w:t>
            </w:r>
            <w:r>
              <w:rPr>
                <w:rFonts w:ascii="Times New Roman" w:hAnsi="Times New Roman"/>
                <w:sz w:val="24"/>
                <w:szCs w:val="24"/>
              </w:rPr>
              <w:t xml:space="preserve"> </w:t>
            </w:r>
            <w:r w:rsidRPr="00153E08">
              <w:rPr>
                <w:rFonts w:ascii="Times New Roman" w:hAnsi="Times New Roman"/>
                <w:sz w:val="24"/>
                <w:szCs w:val="24"/>
              </w:rPr>
              <w:t>проектирование на основе</w:t>
            </w:r>
            <w:r>
              <w:rPr>
                <w:rFonts w:ascii="Times New Roman" w:hAnsi="Times New Roman"/>
                <w:sz w:val="24"/>
                <w:szCs w:val="24"/>
              </w:rPr>
              <w:t xml:space="preserve"> </w:t>
            </w:r>
            <w:r w:rsidRPr="00153E08">
              <w:rPr>
                <w:rFonts w:ascii="Times New Roman" w:hAnsi="Times New Roman"/>
                <w:sz w:val="24"/>
                <w:szCs w:val="24"/>
              </w:rPr>
              <w:t>изучения запросов</w:t>
            </w:r>
            <w:r>
              <w:rPr>
                <w:rFonts w:ascii="Times New Roman" w:hAnsi="Times New Roman"/>
                <w:sz w:val="24"/>
                <w:szCs w:val="24"/>
              </w:rPr>
              <w:t xml:space="preserve"> </w:t>
            </w:r>
            <w:r w:rsidRPr="00153E08">
              <w:rPr>
                <w:rFonts w:ascii="Times New Roman" w:hAnsi="Times New Roman"/>
                <w:sz w:val="24"/>
                <w:szCs w:val="24"/>
              </w:rPr>
              <w:t>населения, с учетом возраста, образования,</w:t>
            </w:r>
            <w:r>
              <w:rPr>
                <w:rFonts w:ascii="Times New Roman" w:hAnsi="Times New Roman"/>
                <w:sz w:val="24"/>
                <w:szCs w:val="24"/>
              </w:rPr>
              <w:t xml:space="preserve"> </w:t>
            </w:r>
            <w:r w:rsidRPr="00153E08">
              <w:rPr>
                <w:rFonts w:ascii="Times New Roman" w:hAnsi="Times New Roman"/>
                <w:sz w:val="24"/>
                <w:szCs w:val="24"/>
              </w:rPr>
              <w:t>социальных, национальных</w:t>
            </w:r>
            <w:r>
              <w:rPr>
                <w:rFonts w:ascii="Times New Roman" w:hAnsi="Times New Roman"/>
                <w:sz w:val="24"/>
                <w:szCs w:val="24"/>
              </w:rPr>
              <w:t xml:space="preserve"> </w:t>
            </w:r>
            <w:r w:rsidRPr="00153E08">
              <w:rPr>
                <w:rFonts w:ascii="Times New Roman" w:hAnsi="Times New Roman"/>
                <w:sz w:val="24"/>
                <w:szCs w:val="24"/>
              </w:rPr>
              <w:t>и других различий</w:t>
            </w:r>
            <w:r>
              <w:rPr>
                <w:rFonts w:ascii="Times New Roman" w:hAnsi="Times New Roman"/>
                <w:sz w:val="24"/>
                <w:szCs w:val="24"/>
              </w:rPr>
              <w:t xml:space="preserve"> </w:t>
            </w:r>
            <w:r w:rsidRPr="00153E08">
              <w:rPr>
                <w:rFonts w:ascii="Times New Roman" w:hAnsi="Times New Roman"/>
                <w:sz w:val="24"/>
                <w:szCs w:val="24"/>
              </w:rPr>
              <w:t>социальных групп</w:t>
            </w: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 xml:space="preserve">-7 </w:t>
            </w:r>
            <w:r w:rsidRPr="00107EE1">
              <w:rPr>
                <w:rFonts w:ascii="Times New Roman" w:hAnsi="Times New Roman"/>
                <w:sz w:val="24"/>
                <w:szCs w:val="24"/>
                <w:lang w:eastAsia="en-US"/>
              </w:rPr>
              <w:t>Способен к</w:t>
            </w:r>
            <w:r>
              <w:rPr>
                <w:rFonts w:ascii="Times New Roman" w:hAnsi="Times New Roman"/>
                <w:sz w:val="24"/>
                <w:szCs w:val="24"/>
                <w:lang w:eastAsia="en-US"/>
              </w:rPr>
              <w:t xml:space="preserve"> </w:t>
            </w:r>
            <w:r w:rsidRPr="00107EE1">
              <w:rPr>
                <w:rFonts w:ascii="Times New Roman" w:hAnsi="Times New Roman"/>
                <w:sz w:val="24"/>
                <w:szCs w:val="24"/>
                <w:lang w:eastAsia="en-US"/>
              </w:rPr>
              <w:t>организации творческо-производственной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и к</w:t>
            </w:r>
            <w:r>
              <w:rPr>
                <w:rFonts w:ascii="Times New Roman" w:hAnsi="Times New Roman"/>
                <w:sz w:val="24"/>
                <w:szCs w:val="24"/>
                <w:lang w:eastAsia="en-US"/>
              </w:rPr>
              <w:t xml:space="preserve"> </w:t>
            </w:r>
            <w:r w:rsidRPr="00107EE1">
              <w:rPr>
                <w:rFonts w:ascii="Times New Roman" w:hAnsi="Times New Roman"/>
                <w:sz w:val="24"/>
                <w:szCs w:val="24"/>
                <w:lang w:eastAsia="en-US"/>
              </w:rPr>
              <w:t>художественному</w:t>
            </w:r>
            <w:r>
              <w:rPr>
                <w:rFonts w:ascii="Times New Roman" w:hAnsi="Times New Roman"/>
                <w:sz w:val="24"/>
                <w:szCs w:val="24"/>
                <w:lang w:eastAsia="en-US"/>
              </w:rPr>
              <w:t xml:space="preserve"> </w:t>
            </w:r>
            <w:r w:rsidRPr="00107EE1">
              <w:rPr>
                <w:rFonts w:ascii="Times New Roman" w:hAnsi="Times New Roman"/>
                <w:sz w:val="24"/>
                <w:szCs w:val="24"/>
                <w:lang w:eastAsia="en-US"/>
              </w:rPr>
              <w:t>руководству учреждениями культуры.</w:t>
            </w: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r>
      <w:tr w:rsidR="00C56ED8" w:rsidRPr="00107EE1" w:rsidTr="00107EE1">
        <w:trPr>
          <w:trHeight w:val="339"/>
        </w:trPr>
        <w:tc>
          <w:tcPr>
            <w:tcW w:w="7054" w:type="dxa"/>
          </w:tcPr>
          <w:p w:rsidR="00C56ED8" w:rsidRPr="00107EE1" w:rsidRDefault="00C56ED8" w:rsidP="00C56ED8">
            <w:pPr>
              <w:tabs>
                <w:tab w:val="left" w:pos="6838"/>
              </w:tabs>
              <w:suppressAutoHyphens/>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b/>
                <w:sz w:val="24"/>
                <w:szCs w:val="24"/>
                <w:lang w:eastAsia="en-US"/>
              </w:rPr>
              <w:t>ПК</w:t>
            </w:r>
            <w:r w:rsidRPr="00107EE1">
              <w:rPr>
                <w:rFonts w:ascii="Times New Roman" w:hAnsi="Times New Roman"/>
                <w:b/>
                <w:sz w:val="24"/>
                <w:szCs w:val="24"/>
                <w:lang w:eastAsia="en-US"/>
              </w:rPr>
              <w:t xml:space="preserve">-8 </w:t>
            </w:r>
            <w:r w:rsidRPr="00107EE1">
              <w:rPr>
                <w:rFonts w:ascii="Times New Roman" w:hAnsi="Times New Roman"/>
                <w:sz w:val="24"/>
                <w:szCs w:val="24"/>
                <w:lang w:eastAsia="en-US"/>
              </w:rPr>
              <w:t>Готов к разработке</w:t>
            </w:r>
            <w:r>
              <w:rPr>
                <w:rFonts w:ascii="Times New Roman" w:hAnsi="Times New Roman"/>
                <w:sz w:val="24"/>
                <w:szCs w:val="24"/>
                <w:lang w:eastAsia="en-US"/>
              </w:rPr>
              <w:t xml:space="preserve"> </w:t>
            </w:r>
            <w:r w:rsidRPr="00107EE1">
              <w:rPr>
                <w:rFonts w:ascii="Times New Roman" w:hAnsi="Times New Roman"/>
                <w:sz w:val="24"/>
                <w:szCs w:val="24"/>
                <w:lang w:eastAsia="en-US"/>
              </w:rPr>
              <w:t>сценарной</w:t>
            </w:r>
            <w:r>
              <w:rPr>
                <w:rFonts w:ascii="Times New Roman" w:hAnsi="Times New Roman"/>
                <w:sz w:val="24"/>
                <w:szCs w:val="24"/>
                <w:lang w:eastAsia="en-US"/>
              </w:rPr>
              <w:t xml:space="preserve"> </w:t>
            </w:r>
            <w:r w:rsidRPr="00107EE1">
              <w:rPr>
                <w:rFonts w:ascii="Times New Roman" w:hAnsi="Times New Roman"/>
                <w:sz w:val="24"/>
                <w:szCs w:val="24"/>
                <w:lang w:eastAsia="en-US"/>
              </w:rPr>
              <w:t>основы,</w:t>
            </w:r>
            <w:r>
              <w:rPr>
                <w:rFonts w:ascii="Times New Roman" w:hAnsi="Times New Roman"/>
                <w:sz w:val="24"/>
                <w:szCs w:val="24"/>
                <w:lang w:eastAsia="en-US"/>
              </w:rPr>
              <w:t xml:space="preserve"> </w:t>
            </w:r>
            <w:r w:rsidRPr="00107EE1">
              <w:rPr>
                <w:rFonts w:ascii="Times New Roman" w:hAnsi="Times New Roman"/>
                <w:sz w:val="24"/>
                <w:szCs w:val="24"/>
                <w:lang w:eastAsia="en-US"/>
              </w:rPr>
              <w:t>постановке</w:t>
            </w:r>
            <w:r>
              <w:rPr>
                <w:rFonts w:ascii="Times New Roman" w:hAnsi="Times New Roman"/>
                <w:sz w:val="24"/>
                <w:szCs w:val="24"/>
                <w:lang w:eastAsia="en-US"/>
              </w:rPr>
              <w:t xml:space="preserve"> </w:t>
            </w:r>
            <w:r w:rsidRPr="00107EE1">
              <w:rPr>
                <w:rFonts w:ascii="Times New Roman" w:hAnsi="Times New Roman"/>
                <w:sz w:val="24"/>
                <w:szCs w:val="24"/>
                <w:lang w:eastAsia="en-US"/>
              </w:rPr>
              <w:t>и</w:t>
            </w:r>
            <w:r>
              <w:rPr>
                <w:rFonts w:ascii="Times New Roman" w:hAnsi="Times New Roman"/>
                <w:sz w:val="24"/>
                <w:szCs w:val="24"/>
                <w:lang w:eastAsia="en-US"/>
              </w:rPr>
              <w:t xml:space="preserve"> </w:t>
            </w:r>
            <w:r w:rsidRPr="00107EE1">
              <w:rPr>
                <w:rFonts w:ascii="Times New Roman" w:hAnsi="Times New Roman"/>
                <w:sz w:val="24"/>
                <w:szCs w:val="24"/>
                <w:lang w:eastAsia="en-US"/>
              </w:rPr>
              <w:t>продюсированию</w:t>
            </w:r>
            <w:r>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социально-культурных</w:t>
            </w:r>
            <w:r>
              <w:rPr>
                <w:rFonts w:ascii="Times New Roman" w:hAnsi="Times New Roman"/>
                <w:sz w:val="24"/>
                <w:szCs w:val="24"/>
                <w:lang w:eastAsia="en-US"/>
              </w:rPr>
              <w:t xml:space="preserve"> </w:t>
            </w:r>
            <w:r w:rsidRPr="00107EE1">
              <w:rPr>
                <w:rFonts w:ascii="Times New Roman" w:hAnsi="Times New Roman"/>
                <w:sz w:val="24"/>
                <w:szCs w:val="24"/>
                <w:lang w:eastAsia="en-US"/>
              </w:rPr>
              <w:t>программ (концертов,</w:t>
            </w:r>
            <w:r>
              <w:rPr>
                <w:rFonts w:ascii="Times New Roman" w:hAnsi="Times New Roman"/>
                <w:sz w:val="24"/>
                <w:szCs w:val="24"/>
                <w:lang w:eastAsia="en-US"/>
              </w:rPr>
              <w:t xml:space="preserve"> </w:t>
            </w:r>
            <w:r w:rsidRPr="00107EE1">
              <w:rPr>
                <w:rFonts w:ascii="Times New Roman" w:hAnsi="Times New Roman"/>
                <w:sz w:val="24"/>
                <w:szCs w:val="24"/>
                <w:lang w:eastAsia="en-US"/>
              </w:rPr>
              <w:t>фестивалей, смотров,</w:t>
            </w:r>
            <w:r>
              <w:rPr>
                <w:rFonts w:ascii="Times New Roman" w:hAnsi="Times New Roman"/>
                <w:sz w:val="24"/>
                <w:szCs w:val="24"/>
                <w:lang w:eastAsia="en-US"/>
              </w:rPr>
              <w:t xml:space="preserve"> </w:t>
            </w:r>
            <w:r w:rsidRPr="00107EE1">
              <w:rPr>
                <w:rFonts w:ascii="Times New Roman" w:hAnsi="Times New Roman"/>
                <w:sz w:val="24"/>
                <w:szCs w:val="24"/>
                <w:lang w:eastAsia="en-US"/>
              </w:rPr>
              <w:t>праздников и форм массовой</w:t>
            </w:r>
            <w:r>
              <w:rPr>
                <w:rFonts w:ascii="Times New Roman" w:hAnsi="Times New Roman"/>
                <w:sz w:val="24"/>
                <w:szCs w:val="24"/>
                <w:lang w:eastAsia="en-US"/>
              </w:rPr>
              <w:t xml:space="preserve"> </w:t>
            </w:r>
            <w:r w:rsidRPr="00107EE1">
              <w:rPr>
                <w:rFonts w:ascii="Times New Roman" w:hAnsi="Times New Roman"/>
                <w:sz w:val="24"/>
                <w:szCs w:val="24"/>
                <w:lang w:eastAsia="en-US"/>
              </w:rPr>
              <w:t>социально-культурной</w:t>
            </w:r>
            <w:r>
              <w:rPr>
                <w:rFonts w:ascii="Times New Roman" w:hAnsi="Times New Roman"/>
                <w:sz w:val="24"/>
                <w:szCs w:val="24"/>
                <w:lang w:eastAsia="en-US"/>
              </w:rPr>
              <w:t xml:space="preserve"> </w:t>
            </w:r>
            <w:r w:rsidRPr="00107EE1">
              <w:rPr>
                <w:rFonts w:ascii="Times New Roman" w:hAnsi="Times New Roman"/>
                <w:sz w:val="24"/>
                <w:szCs w:val="24"/>
                <w:lang w:eastAsia="en-US"/>
              </w:rPr>
              <w:t>деятельности), в том числе с</w:t>
            </w:r>
            <w:r>
              <w:rPr>
                <w:rFonts w:ascii="Times New Roman" w:hAnsi="Times New Roman"/>
                <w:sz w:val="24"/>
                <w:szCs w:val="24"/>
                <w:lang w:eastAsia="en-US"/>
              </w:rPr>
              <w:t xml:space="preserve"> </w:t>
            </w:r>
            <w:r w:rsidRPr="00107EE1">
              <w:rPr>
                <w:rFonts w:ascii="Times New Roman" w:hAnsi="Times New Roman"/>
                <w:sz w:val="24"/>
                <w:szCs w:val="24"/>
                <w:lang w:eastAsia="en-US"/>
              </w:rPr>
              <w:t>использованием</w:t>
            </w:r>
            <w:r>
              <w:rPr>
                <w:rFonts w:ascii="Times New Roman" w:hAnsi="Times New Roman"/>
                <w:sz w:val="24"/>
                <w:szCs w:val="24"/>
                <w:lang w:eastAsia="en-US"/>
              </w:rPr>
              <w:t xml:space="preserve"> </w:t>
            </w:r>
            <w:r w:rsidRPr="00107EE1">
              <w:rPr>
                <w:rFonts w:ascii="Times New Roman" w:hAnsi="Times New Roman"/>
                <w:sz w:val="24"/>
                <w:szCs w:val="24"/>
                <w:lang w:eastAsia="en-US"/>
              </w:rPr>
              <w:t>технических средств</w:t>
            </w:r>
            <w:r>
              <w:rPr>
                <w:rFonts w:ascii="Times New Roman" w:hAnsi="Times New Roman"/>
                <w:sz w:val="24"/>
                <w:szCs w:val="24"/>
                <w:lang w:eastAsia="en-US"/>
              </w:rPr>
              <w:t xml:space="preserve"> </w:t>
            </w:r>
            <w:r w:rsidRPr="00107EE1">
              <w:rPr>
                <w:rFonts w:ascii="Times New Roman" w:hAnsi="Times New Roman"/>
                <w:sz w:val="24"/>
                <w:szCs w:val="24"/>
                <w:lang w:eastAsia="en-US"/>
              </w:rPr>
              <w:t>(световое и сценическое</w:t>
            </w:r>
            <w:r>
              <w:rPr>
                <w:rFonts w:ascii="Times New Roman" w:hAnsi="Times New Roman"/>
                <w:sz w:val="24"/>
                <w:szCs w:val="24"/>
                <w:lang w:eastAsia="en-US"/>
              </w:rPr>
              <w:t xml:space="preserve"> </w:t>
            </w:r>
            <w:r w:rsidRPr="00107EE1">
              <w:rPr>
                <w:rFonts w:ascii="Times New Roman" w:hAnsi="Times New Roman"/>
                <w:sz w:val="24"/>
                <w:szCs w:val="24"/>
                <w:lang w:eastAsia="en-US"/>
              </w:rPr>
              <w:t>оборудование</w:t>
            </w:r>
            <w:r>
              <w:rPr>
                <w:rFonts w:ascii="Times New Roman" w:hAnsi="Times New Roman"/>
                <w:sz w:val="24"/>
                <w:szCs w:val="24"/>
                <w:lang w:eastAsia="en-US"/>
              </w:rPr>
              <w:t xml:space="preserve"> </w:t>
            </w:r>
            <w:r w:rsidRPr="00107EE1">
              <w:rPr>
                <w:rFonts w:ascii="Times New Roman" w:hAnsi="Times New Roman"/>
                <w:sz w:val="24"/>
                <w:szCs w:val="24"/>
                <w:lang w:eastAsia="en-US"/>
              </w:rPr>
              <w:t>учреждений</w:t>
            </w:r>
            <w:r>
              <w:rPr>
                <w:rFonts w:ascii="Times New Roman" w:hAnsi="Times New Roman"/>
                <w:sz w:val="24"/>
                <w:szCs w:val="24"/>
                <w:lang w:eastAsia="en-US"/>
              </w:rPr>
              <w:t xml:space="preserve"> </w:t>
            </w:r>
            <w:r w:rsidRPr="00107EE1">
              <w:rPr>
                <w:rFonts w:ascii="Times New Roman" w:hAnsi="Times New Roman"/>
                <w:sz w:val="24"/>
                <w:szCs w:val="24"/>
                <w:lang w:eastAsia="en-US"/>
              </w:rPr>
              <w:t>культуры); готов к</w:t>
            </w:r>
            <w:r>
              <w:rPr>
                <w:rFonts w:ascii="Times New Roman" w:hAnsi="Times New Roman"/>
                <w:sz w:val="24"/>
                <w:szCs w:val="24"/>
                <w:lang w:eastAsia="en-US"/>
              </w:rPr>
              <w:t xml:space="preserve"> </w:t>
            </w:r>
            <w:r w:rsidRPr="00107EE1">
              <w:rPr>
                <w:rFonts w:ascii="Times New Roman" w:hAnsi="Times New Roman"/>
                <w:sz w:val="24"/>
                <w:szCs w:val="24"/>
                <w:lang w:eastAsia="en-US"/>
              </w:rPr>
              <w:t>выступлению в качестве</w:t>
            </w:r>
            <w:r>
              <w:rPr>
                <w:rFonts w:ascii="Times New Roman" w:hAnsi="Times New Roman"/>
                <w:sz w:val="24"/>
                <w:szCs w:val="24"/>
                <w:lang w:eastAsia="en-US"/>
              </w:rPr>
              <w:t xml:space="preserve"> </w:t>
            </w:r>
            <w:r w:rsidRPr="00107EE1">
              <w:rPr>
                <w:rFonts w:ascii="Times New Roman" w:hAnsi="Times New Roman"/>
                <w:sz w:val="24"/>
                <w:szCs w:val="24"/>
                <w:lang w:eastAsia="en-US"/>
              </w:rPr>
              <w:t>ведущего и исполнителя в</w:t>
            </w:r>
            <w:r>
              <w:rPr>
                <w:rFonts w:ascii="Times New Roman" w:hAnsi="Times New Roman"/>
                <w:sz w:val="24"/>
                <w:szCs w:val="24"/>
                <w:lang w:eastAsia="en-US"/>
              </w:rPr>
              <w:t xml:space="preserve"> </w:t>
            </w:r>
            <w:r w:rsidRPr="00107EE1">
              <w:rPr>
                <w:rFonts w:ascii="Times New Roman" w:hAnsi="Times New Roman"/>
                <w:sz w:val="24"/>
                <w:szCs w:val="24"/>
                <w:lang w:eastAsia="en-US"/>
              </w:rPr>
              <w:t>творческом проекте.</w:t>
            </w: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c>
          <w:tcPr>
            <w:tcW w:w="1276" w:type="dxa"/>
            <w:vMerge/>
          </w:tcPr>
          <w:p w:rsidR="00C56ED8" w:rsidRPr="00107EE1" w:rsidRDefault="00C56ED8" w:rsidP="00C56ED8">
            <w:pPr>
              <w:suppressAutoHyphens/>
              <w:spacing w:after="0" w:line="240" w:lineRule="auto"/>
              <w:ind w:right="1"/>
              <w:rPr>
                <w:rFonts w:ascii="Times New Roman" w:hAnsi="Times New Roman"/>
                <w:b/>
                <w:sz w:val="24"/>
                <w:szCs w:val="24"/>
                <w:lang w:eastAsia="en-US"/>
              </w:rPr>
            </w:pPr>
          </w:p>
        </w:tc>
      </w:tr>
    </w:tbl>
    <w:p w:rsidR="000651E1" w:rsidRPr="003331B8" w:rsidRDefault="000651E1" w:rsidP="003C6F84">
      <w:pPr>
        <w:suppressAutoHyphens/>
        <w:spacing w:after="0" w:line="240" w:lineRule="auto"/>
        <w:jc w:val="both"/>
        <w:rPr>
          <w:rFonts w:ascii="Times New Roman" w:hAnsi="Times New Roman"/>
          <w:sz w:val="24"/>
          <w:szCs w:val="24"/>
        </w:rPr>
      </w:pPr>
    </w:p>
    <w:p w:rsidR="000651E1" w:rsidRPr="003331B8" w:rsidRDefault="000651E1" w:rsidP="003C6F84">
      <w:pPr>
        <w:pStyle w:val="a8"/>
        <w:numPr>
          <w:ilvl w:val="1"/>
          <w:numId w:val="5"/>
        </w:numPr>
        <w:suppressAutoHyphens/>
        <w:jc w:val="both"/>
        <w:rPr>
          <w:b/>
          <w:sz w:val="24"/>
          <w:szCs w:val="24"/>
        </w:rPr>
      </w:pPr>
      <w:r w:rsidRPr="003331B8">
        <w:rPr>
          <w:b/>
          <w:sz w:val="24"/>
          <w:szCs w:val="24"/>
        </w:rPr>
        <w:t xml:space="preserve"> Описание показателей и критериев оценивания компетенций на различных этапах их формирования, описание шкал оценивания</w:t>
      </w:r>
    </w:p>
    <w:p w:rsidR="000651E1" w:rsidRPr="003331B8" w:rsidRDefault="000651E1" w:rsidP="003C6F84">
      <w:pPr>
        <w:suppressAutoHyphens/>
        <w:spacing w:after="0" w:line="240" w:lineRule="auto"/>
        <w:jc w:val="both"/>
        <w:rPr>
          <w:rFonts w:ascii="Times New Roman" w:hAnsi="Times New Roman"/>
          <w:b/>
          <w:sz w:val="24"/>
          <w:szCs w:val="24"/>
        </w:rPr>
      </w:pP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прохождения практики.</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0651E1" w:rsidRPr="003331B8" w:rsidRDefault="000651E1" w:rsidP="003C6F84">
      <w:pPr>
        <w:suppressAutoHyphens/>
        <w:spacing w:after="0" w:line="240" w:lineRule="auto"/>
        <w:ind w:left="720"/>
        <w:jc w:val="both"/>
        <w:rPr>
          <w:rFonts w:ascii="Times New Roman" w:hAnsi="Times New Roman"/>
          <w:sz w:val="24"/>
          <w:szCs w:val="24"/>
        </w:rPr>
      </w:pPr>
    </w:p>
    <w:p w:rsidR="000651E1" w:rsidRPr="003331B8" w:rsidRDefault="000651E1" w:rsidP="003C6F84">
      <w:pPr>
        <w:pStyle w:val="a8"/>
        <w:numPr>
          <w:ilvl w:val="2"/>
          <w:numId w:val="5"/>
        </w:numPr>
        <w:suppressAutoHyphens/>
        <w:ind w:left="851" w:hanging="709"/>
        <w:jc w:val="center"/>
        <w:rPr>
          <w:b/>
          <w:sz w:val="24"/>
          <w:szCs w:val="24"/>
        </w:rPr>
      </w:pPr>
      <w:r w:rsidRPr="003331B8">
        <w:rPr>
          <w:b/>
          <w:sz w:val="24"/>
          <w:szCs w:val="24"/>
        </w:rPr>
        <w:t>Показатели и критерии оценивания сформированности компетенций</w:t>
      </w:r>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843"/>
        <w:gridCol w:w="1985"/>
        <w:gridCol w:w="2268"/>
        <w:gridCol w:w="2268"/>
      </w:tblGrid>
      <w:tr w:rsidR="000651E1" w:rsidRPr="00107EE1" w:rsidTr="00107EE1">
        <w:trPr>
          <w:trHeight w:val="407"/>
        </w:trPr>
        <w:tc>
          <w:tcPr>
            <w:tcW w:w="1242" w:type="dxa"/>
            <w:vMerge w:val="restart"/>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Компетенции</w:t>
            </w:r>
          </w:p>
        </w:tc>
        <w:tc>
          <w:tcPr>
            <w:tcW w:w="1843" w:type="dxa"/>
            <w:vMerge w:val="restart"/>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Показатели освоения компетенции</w:t>
            </w:r>
          </w:p>
        </w:tc>
        <w:tc>
          <w:tcPr>
            <w:tcW w:w="6521" w:type="dxa"/>
            <w:gridSpan w:val="3"/>
          </w:tcPr>
          <w:p w:rsidR="000651E1" w:rsidRPr="00107EE1" w:rsidRDefault="000651E1" w:rsidP="00107EE1">
            <w:pPr>
              <w:suppressAutoHyphens/>
              <w:spacing w:after="0" w:line="240" w:lineRule="auto"/>
              <w:jc w:val="center"/>
              <w:rPr>
                <w:rFonts w:ascii="Times New Roman" w:hAnsi="Times New Roman"/>
                <w:b/>
                <w:sz w:val="24"/>
                <w:szCs w:val="24"/>
                <w:lang w:eastAsia="en-US"/>
              </w:rPr>
            </w:pPr>
            <w:r w:rsidRPr="00107EE1">
              <w:rPr>
                <w:rFonts w:ascii="Times New Roman" w:hAnsi="Times New Roman"/>
                <w:b/>
                <w:sz w:val="24"/>
                <w:szCs w:val="24"/>
                <w:lang w:eastAsia="en-US"/>
              </w:rPr>
              <w:t>Критерии оценивания компетенций, в соответствии со шкалами оценивания</w:t>
            </w:r>
          </w:p>
        </w:tc>
      </w:tr>
      <w:tr w:rsidR="000651E1" w:rsidRPr="00107EE1" w:rsidTr="00107EE1">
        <w:trPr>
          <w:trHeight w:val="671"/>
        </w:trPr>
        <w:tc>
          <w:tcPr>
            <w:tcW w:w="1242"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1843" w:type="dxa"/>
            <w:vMerge/>
          </w:tcPr>
          <w:p w:rsidR="000651E1" w:rsidRPr="00107EE1" w:rsidRDefault="000651E1" w:rsidP="00107EE1">
            <w:pPr>
              <w:suppressAutoHyphens/>
              <w:spacing w:after="0" w:line="240" w:lineRule="auto"/>
              <w:jc w:val="both"/>
              <w:rPr>
                <w:rFonts w:ascii="Times New Roman" w:hAnsi="Times New Roman"/>
                <w:b/>
                <w:sz w:val="24"/>
                <w:szCs w:val="24"/>
                <w:lang w:eastAsia="en-US"/>
              </w:rPr>
            </w:pPr>
          </w:p>
        </w:tc>
        <w:tc>
          <w:tcPr>
            <w:tcW w:w="1985"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Пороговый уровень (зачтено, удовлетворительно)</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Продвинутый уровень (зачтено, хорошо)</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Высокий уровень (зачтено, отлично)</w:t>
            </w:r>
          </w:p>
        </w:tc>
      </w:tr>
      <w:tr w:rsidR="000651E1" w:rsidRPr="00107EE1" w:rsidTr="00107EE1">
        <w:tc>
          <w:tcPr>
            <w:tcW w:w="1242" w:type="dxa"/>
          </w:tcPr>
          <w:p w:rsidR="000651E1" w:rsidRPr="00376F90" w:rsidRDefault="000651E1" w:rsidP="00107EE1">
            <w:pPr>
              <w:pStyle w:val="a8"/>
              <w:widowControl w:val="0"/>
              <w:suppressAutoHyphens/>
              <w:autoSpaceDE w:val="0"/>
              <w:autoSpaceDN w:val="0"/>
              <w:ind w:left="0"/>
              <w:jc w:val="both"/>
              <w:rPr>
                <w:b/>
                <w:color w:val="000000"/>
                <w:sz w:val="24"/>
                <w:szCs w:val="24"/>
              </w:rPr>
            </w:pPr>
            <w:r w:rsidRPr="00376F90">
              <w:rPr>
                <w:b/>
                <w:color w:val="000000"/>
                <w:sz w:val="24"/>
                <w:szCs w:val="24"/>
              </w:rPr>
              <w:t>УК-1</w:t>
            </w:r>
          </w:p>
          <w:p w:rsidR="000651E1" w:rsidRPr="00376F90" w:rsidRDefault="000651E1" w:rsidP="00107EE1">
            <w:pPr>
              <w:pStyle w:val="a8"/>
              <w:widowControl w:val="0"/>
              <w:suppressAutoHyphens/>
              <w:autoSpaceDE w:val="0"/>
              <w:autoSpaceDN w:val="0"/>
              <w:ind w:left="0"/>
              <w:jc w:val="both"/>
              <w:rPr>
                <w:b/>
                <w:color w:val="000000"/>
                <w:sz w:val="24"/>
                <w:szCs w:val="24"/>
              </w:rPr>
            </w:pPr>
            <w:r w:rsidRPr="00376F90">
              <w:rPr>
                <w:b/>
                <w:color w:val="000000"/>
                <w:sz w:val="24"/>
                <w:szCs w:val="24"/>
              </w:rPr>
              <w:t>УК-2</w:t>
            </w:r>
          </w:p>
          <w:p w:rsidR="000651E1" w:rsidRPr="00376F90" w:rsidRDefault="000651E1" w:rsidP="00107EE1">
            <w:pPr>
              <w:pStyle w:val="a8"/>
              <w:widowControl w:val="0"/>
              <w:suppressAutoHyphens/>
              <w:autoSpaceDE w:val="0"/>
              <w:autoSpaceDN w:val="0"/>
              <w:ind w:left="0"/>
              <w:jc w:val="both"/>
              <w:rPr>
                <w:b/>
                <w:color w:val="000000"/>
                <w:sz w:val="24"/>
                <w:szCs w:val="24"/>
              </w:rPr>
            </w:pPr>
            <w:r w:rsidRPr="00376F90">
              <w:rPr>
                <w:b/>
                <w:color w:val="000000"/>
                <w:sz w:val="24"/>
                <w:szCs w:val="24"/>
              </w:rPr>
              <w:t>УК-6</w:t>
            </w:r>
          </w:p>
          <w:p w:rsidR="000651E1" w:rsidRPr="00376F90" w:rsidRDefault="00ED1A99" w:rsidP="00107EE1">
            <w:pPr>
              <w:pStyle w:val="a8"/>
              <w:widowControl w:val="0"/>
              <w:suppressAutoHyphens/>
              <w:autoSpaceDE w:val="0"/>
              <w:autoSpaceDN w:val="0"/>
              <w:ind w:left="0"/>
              <w:jc w:val="both"/>
              <w:rPr>
                <w:b/>
                <w:color w:val="000000"/>
                <w:sz w:val="24"/>
                <w:szCs w:val="24"/>
              </w:rPr>
            </w:pPr>
            <w:r>
              <w:rPr>
                <w:b/>
                <w:color w:val="000000"/>
                <w:sz w:val="24"/>
                <w:szCs w:val="24"/>
              </w:rPr>
              <w:t>ПК</w:t>
            </w:r>
            <w:r w:rsidR="000651E1" w:rsidRPr="00376F90">
              <w:rPr>
                <w:b/>
                <w:color w:val="000000"/>
                <w:sz w:val="24"/>
                <w:szCs w:val="24"/>
              </w:rPr>
              <w:t>-1</w:t>
            </w:r>
          </w:p>
          <w:p w:rsidR="000651E1" w:rsidRPr="00376F90" w:rsidRDefault="00ED1A99" w:rsidP="00107EE1">
            <w:pPr>
              <w:pStyle w:val="a8"/>
              <w:widowControl w:val="0"/>
              <w:suppressAutoHyphens/>
              <w:autoSpaceDE w:val="0"/>
              <w:autoSpaceDN w:val="0"/>
              <w:ind w:left="0"/>
              <w:jc w:val="both"/>
              <w:rPr>
                <w:b/>
                <w:color w:val="000000"/>
                <w:sz w:val="24"/>
                <w:szCs w:val="24"/>
              </w:rPr>
            </w:pPr>
            <w:r>
              <w:rPr>
                <w:b/>
                <w:color w:val="000000"/>
                <w:sz w:val="24"/>
                <w:szCs w:val="24"/>
              </w:rPr>
              <w:t>ПК</w:t>
            </w:r>
            <w:r w:rsidR="000651E1" w:rsidRPr="00376F90">
              <w:rPr>
                <w:b/>
                <w:color w:val="000000"/>
                <w:sz w:val="24"/>
                <w:szCs w:val="24"/>
              </w:rPr>
              <w:t>-2</w:t>
            </w:r>
          </w:p>
          <w:p w:rsidR="000651E1" w:rsidRDefault="00ED1A99" w:rsidP="00107EE1">
            <w:pPr>
              <w:pStyle w:val="a8"/>
              <w:widowControl w:val="0"/>
              <w:suppressAutoHyphens/>
              <w:autoSpaceDE w:val="0"/>
              <w:autoSpaceDN w:val="0"/>
              <w:ind w:left="0"/>
              <w:jc w:val="both"/>
              <w:rPr>
                <w:b/>
                <w:color w:val="000000"/>
                <w:sz w:val="24"/>
                <w:szCs w:val="24"/>
              </w:rPr>
            </w:pPr>
            <w:r>
              <w:rPr>
                <w:b/>
                <w:color w:val="000000"/>
                <w:sz w:val="24"/>
                <w:szCs w:val="24"/>
              </w:rPr>
              <w:t>ПК</w:t>
            </w:r>
            <w:r w:rsidR="000651E1" w:rsidRPr="00376F90">
              <w:rPr>
                <w:b/>
                <w:color w:val="000000"/>
                <w:sz w:val="24"/>
                <w:szCs w:val="24"/>
              </w:rPr>
              <w:t>-3</w:t>
            </w:r>
          </w:p>
          <w:p w:rsidR="003C7B13" w:rsidRPr="00376F90" w:rsidRDefault="003C7B13" w:rsidP="00107EE1">
            <w:pPr>
              <w:pStyle w:val="a8"/>
              <w:widowControl w:val="0"/>
              <w:suppressAutoHyphens/>
              <w:autoSpaceDE w:val="0"/>
              <w:autoSpaceDN w:val="0"/>
              <w:ind w:left="0"/>
              <w:jc w:val="both"/>
              <w:rPr>
                <w:b/>
                <w:color w:val="000000"/>
                <w:sz w:val="24"/>
                <w:szCs w:val="24"/>
              </w:rPr>
            </w:pPr>
            <w:r>
              <w:rPr>
                <w:b/>
                <w:color w:val="000000"/>
                <w:sz w:val="24"/>
                <w:szCs w:val="24"/>
              </w:rPr>
              <w:t>ПК-4</w:t>
            </w:r>
          </w:p>
          <w:p w:rsidR="000651E1" w:rsidRDefault="00ED1A99" w:rsidP="00107EE1">
            <w:pPr>
              <w:pStyle w:val="a8"/>
              <w:widowControl w:val="0"/>
              <w:suppressAutoHyphens/>
              <w:autoSpaceDE w:val="0"/>
              <w:autoSpaceDN w:val="0"/>
              <w:ind w:left="0"/>
              <w:jc w:val="both"/>
              <w:rPr>
                <w:b/>
                <w:color w:val="000000"/>
                <w:sz w:val="24"/>
                <w:szCs w:val="24"/>
              </w:rPr>
            </w:pPr>
            <w:r>
              <w:rPr>
                <w:b/>
                <w:color w:val="000000"/>
                <w:sz w:val="24"/>
                <w:szCs w:val="24"/>
              </w:rPr>
              <w:t>ПК</w:t>
            </w:r>
            <w:r w:rsidR="000651E1" w:rsidRPr="00376F90">
              <w:rPr>
                <w:b/>
                <w:color w:val="000000"/>
                <w:sz w:val="24"/>
                <w:szCs w:val="24"/>
              </w:rPr>
              <w:t>-5</w:t>
            </w:r>
          </w:p>
          <w:p w:rsidR="003C7B13" w:rsidRPr="00376F90" w:rsidRDefault="003C7B13" w:rsidP="00107EE1">
            <w:pPr>
              <w:pStyle w:val="a8"/>
              <w:widowControl w:val="0"/>
              <w:suppressAutoHyphens/>
              <w:autoSpaceDE w:val="0"/>
              <w:autoSpaceDN w:val="0"/>
              <w:ind w:left="0"/>
              <w:jc w:val="both"/>
              <w:rPr>
                <w:b/>
                <w:color w:val="000000"/>
                <w:sz w:val="24"/>
                <w:szCs w:val="24"/>
              </w:rPr>
            </w:pPr>
            <w:r>
              <w:rPr>
                <w:b/>
                <w:color w:val="000000"/>
                <w:sz w:val="24"/>
                <w:szCs w:val="24"/>
              </w:rPr>
              <w:t>ПК-6</w:t>
            </w:r>
          </w:p>
          <w:p w:rsidR="000651E1" w:rsidRPr="00376F90" w:rsidRDefault="00ED1A99" w:rsidP="00107EE1">
            <w:pPr>
              <w:pStyle w:val="a8"/>
              <w:widowControl w:val="0"/>
              <w:suppressAutoHyphens/>
              <w:autoSpaceDE w:val="0"/>
              <w:autoSpaceDN w:val="0"/>
              <w:ind w:left="0"/>
              <w:jc w:val="both"/>
              <w:rPr>
                <w:b/>
                <w:color w:val="000000"/>
                <w:sz w:val="24"/>
                <w:szCs w:val="24"/>
              </w:rPr>
            </w:pPr>
            <w:r>
              <w:rPr>
                <w:b/>
                <w:color w:val="000000"/>
                <w:sz w:val="24"/>
                <w:szCs w:val="24"/>
              </w:rPr>
              <w:t>ПК</w:t>
            </w:r>
            <w:r w:rsidR="000651E1" w:rsidRPr="00376F90">
              <w:rPr>
                <w:b/>
                <w:color w:val="000000"/>
                <w:sz w:val="24"/>
                <w:szCs w:val="24"/>
              </w:rPr>
              <w:t>-7</w:t>
            </w:r>
          </w:p>
          <w:p w:rsidR="000651E1" w:rsidRPr="00376F90" w:rsidRDefault="00ED1A99" w:rsidP="00107EE1">
            <w:pPr>
              <w:pStyle w:val="a8"/>
              <w:widowControl w:val="0"/>
              <w:suppressAutoHyphens/>
              <w:autoSpaceDE w:val="0"/>
              <w:autoSpaceDN w:val="0"/>
              <w:ind w:left="0"/>
              <w:jc w:val="both"/>
              <w:rPr>
                <w:b/>
                <w:sz w:val="24"/>
                <w:szCs w:val="24"/>
                <w:lang w:eastAsia="en-US"/>
              </w:rPr>
            </w:pPr>
            <w:r>
              <w:rPr>
                <w:b/>
                <w:color w:val="000000"/>
                <w:sz w:val="24"/>
                <w:szCs w:val="24"/>
              </w:rPr>
              <w:t>ПК</w:t>
            </w:r>
            <w:r w:rsidR="000651E1" w:rsidRPr="00376F90">
              <w:rPr>
                <w:b/>
                <w:color w:val="000000"/>
                <w:sz w:val="24"/>
                <w:szCs w:val="24"/>
              </w:rPr>
              <w:t>-8</w:t>
            </w:r>
          </w:p>
        </w:tc>
        <w:tc>
          <w:tcPr>
            <w:tcW w:w="1843" w:type="dxa"/>
          </w:tcPr>
          <w:p w:rsidR="000651E1" w:rsidRPr="00376F90" w:rsidRDefault="000651E1" w:rsidP="00107EE1">
            <w:pPr>
              <w:pStyle w:val="a8"/>
              <w:widowControl w:val="0"/>
              <w:suppressAutoHyphens/>
              <w:autoSpaceDE w:val="0"/>
              <w:autoSpaceDN w:val="0"/>
              <w:ind w:left="0"/>
              <w:jc w:val="both"/>
              <w:rPr>
                <w:b/>
                <w:sz w:val="24"/>
                <w:szCs w:val="24"/>
                <w:lang w:eastAsia="en-US"/>
              </w:rPr>
            </w:pPr>
            <w:r w:rsidRPr="00376F90">
              <w:rPr>
                <w:b/>
                <w:sz w:val="24"/>
                <w:szCs w:val="24"/>
                <w:lang w:eastAsia="en-US"/>
              </w:rPr>
              <w:t>Знает (показатели освоения каждой компетенции см. в п. 2 Программы  практики)</w:t>
            </w:r>
          </w:p>
          <w:p w:rsidR="000651E1" w:rsidRPr="00376F90" w:rsidRDefault="000651E1" w:rsidP="00107EE1">
            <w:pPr>
              <w:pStyle w:val="a8"/>
              <w:widowControl w:val="0"/>
              <w:suppressAutoHyphens/>
              <w:autoSpaceDE w:val="0"/>
              <w:autoSpaceDN w:val="0"/>
              <w:ind w:left="0"/>
              <w:jc w:val="both"/>
              <w:rPr>
                <w:sz w:val="24"/>
                <w:szCs w:val="24"/>
                <w:lang w:eastAsia="en-US"/>
              </w:rPr>
            </w:pPr>
          </w:p>
        </w:tc>
        <w:tc>
          <w:tcPr>
            <w:tcW w:w="1985"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Обучающийся в целом знает учебный материал. </w:t>
            </w:r>
          </w:p>
          <w:p w:rsidR="000651E1" w:rsidRPr="00107EE1" w:rsidRDefault="000651E1" w:rsidP="00107EE1">
            <w:pPr>
              <w:suppressAutoHyphens/>
              <w:spacing w:after="0" w:line="240" w:lineRule="auto"/>
              <w:rPr>
                <w:rFonts w:ascii="Times New Roman" w:hAnsi="Times New Roman"/>
                <w:bCs/>
                <w:sz w:val="24"/>
                <w:szCs w:val="24"/>
                <w:lang w:eastAsia="en-US"/>
              </w:rPr>
            </w:pPr>
            <w:r w:rsidRPr="00107EE1">
              <w:rPr>
                <w:rFonts w:ascii="Times New Roman" w:hAnsi="Times New Roman"/>
                <w:bCs/>
                <w:sz w:val="24"/>
                <w:szCs w:val="24"/>
                <w:lang w:eastAsia="en-US"/>
              </w:rPr>
              <w:t>Студент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0651E1" w:rsidRPr="00107EE1" w:rsidRDefault="000651E1" w:rsidP="00107EE1">
            <w:pPr>
              <w:suppressAutoHyphens/>
              <w:spacing w:after="0" w:line="240" w:lineRule="auto"/>
              <w:jc w:val="both"/>
              <w:rPr>
                <w:rFonts w:ascii="Times New Roman" w:hAnsi="Times New Roman"/>
                <w:sz w:val="24"/>
                <w:szCs w:val="24"/>
                <w:lang w:eastAsia="en-US"/>
              </w:rPr>
            </w:pP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Обучающийся знает учебный материал, однако допускает минимальные  неточности в воспроизведении.</w:t>
            </w:r>
          </w:p>
          <w:p w:rsidR="000651E1" w:rsidRPr="00107EE1" w:rsidRDefault="000651E1" w:rsidP="00107EE1">
            <w:pPr>
              <w:suppressAutoHyphens/>
              <w:spacing w:after="0" w:line="240" w:lineRule="auto"/>
              <w:rPr>
                <w:rFonts w:ascii="Times New Roman" w:hAnsi="Times New Roman"/>
                <w:sz w:val="24"/>
                <w:szCs w:val="24"/>
                <w:lang w:eastAsia="en-US"/>
              </w:rPr>
            </w:pPr>
            <w:r w:rsidRPr="00107EE1">
              <w:rPr>
                <w:rFonts w:ascii="Times New Roman" w:hAnsi="Times New Roman"/>
                <w:bCs/>
                <w:sz w:val="24"/>
                <w:szCs w:val="24"/>
                <w:lang w:eastAsia="en-US"/>
              </w:rPr>
              <w:t>Студент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Обучающийся знает учебный материал, не  допускает неточности в его воспроизведении</w:t>
            </w:r>
          </w:p>
          <w:p w:rsidR="000651E1" w:rsidRPr="00107EE1" w:rsidRDefault="000651E1" w:rsidP="00107EE1">
            <w:pPr>
              <w:suppressAutoHyphens/>
              <w:spacing w:after="0" w:line="240" w:lineRule="auto"/>
              <w:rPr>
                <w:rFonts w:ascii="Times New Roman" w:hAnsi="Times New Roman"/>
                <w:sz w:val="24"/>
                <w:szCs w:val="24"/>
                <w:lang w:eastAsia="en-US"/>
              </w:rPr>
            </w:pPr>
            <w:r w:rsidRPr="00107EE1">
              <w:rPr>
                <w:rFonts w:ascii="Times New Roman" w:hAnsi="Times New Roman"/>
                <w:bCs/>
                <w:sz w:val="24"/>
                <w:szCs w:val="24"/>
                <w:lang w:eastAsia="en-US"/>
              </w:rPr>
              <w:t>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tc>
      </w:tr>
      <w:tr w:rsidR="000651E1" w:rsidRPr="00107EE1" w:rsidTr="00107EE1">
        <w:tc>
          <w:tcPr>
            <w:tcW w:w="1242" w:type="dxa"/>
          </w:tcPr>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t>УК-1</w:t>
            </w:r>
          </w:p>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t>УК-2</w:t>
            </w:r>
          </w:p>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t>УК-6</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-1</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-2</w:t>
            </w:r>
          </w:p>
          <w:p w:rsidR="003C7B13"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-3</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ПК-4</w:t>
            </w:r>
          </w:p>
          <w:p w:rsidR="003C7B13"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-5</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ПК-6</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-7</w:t>
            </w:r>
          </w:p>
          <w:p w:rsidR="000651E1" w:rsidRPr="003C7B13" w:rsidRDefault="003C7B13" w:rsidP="003C7B13">
            <w:pPr>
              <w:suppressAutoHyphens/>
              <w:spacing w:after="0" w:line="240" w:lineRule="auto"/>
              <w:jc w:val="both"/>
              <w:rPr>
                <w:rFonts w:ascii="Times New Roman" w:hAnsi="Times New Roman"/>
                <w:b/>
                <w:sz w:val="24"/>
                <w:szCs w:val="24"/>
                <w:lang w:eastAsia="en-US"/>
              </w:rPr>
            </w:pPr>
            <w:r w:rsidRPr="003C7B13">
              <w:rPr>
                <w:rFonts w:ascii="Times New Roman" w:hAnsi="Times New Roman"/>
                <w:b/>
                <w:color w:val="000000"/>
                <w:sz w:val="24"/>
                <w:szCs w:val="24"/>
              </w:rPr>
              <w:t>ПК-8</w:t>
            </w:r>
          </w:p>
        </w:tc>
        <w:tc>
          <w:tcPr>
            <w:tcW w:w="1843" w:type="dxa"/>
          </w:tcPr>
          <w:p w:rsidR="000651E1" w:rsidRPr="00107EE1" w:rsidRDefault="000651E1" w:rsidP="00107EE1">
            <w:pPr>
              <w:suppressAutoHyphens/>
              <w:spacing w:after="0" w:line="240" w:lineRule="auto"/>
              <w:jc w:val="both"/>
              <w:rPr>
                <w:rFonts w:ascii="Times New Roman" w:hAnsi="Times New Roman"/>
                <w:b/>
                <w:sz w:val="24"/>
                <w:szCs w:val="24"/>
                <w:lang w:eastAsia="en-US"/>
              </w:rPr>
            </w:pPr>
            <w:r w:rsidRPr="00107EE1">
              <w:rPr>
                <w:rFonts w:ascii="Times New Roman" w:hAnsi="Times New Roman"/>
                <w:b/>
                <w:sz w:val="24"/>
                <w:szCs w:val="24"/>
                <w:lang w:eastAsia="en-US"/>
              </w:rPr>
              <w:t>Умеет</w:t>
            </w:r>
          </w:p>
          <w:p w:rsidR="000651E1" w:rsidRPr="00376F90" w:rsidRDefault="000651E1" w:rsidP="00107EE1">
            <w:pPr>
              <w:pStyle w:val="a8"/>
              <w:widowControl w:val="0"/>
              <w:suppressAutoHyphens/>
              <w:autoSpaceDE w:val="0"/>
              <w:autoSpaceDN w:val="0"/>
              <w:ind w:left="0"/>
              <w:jc w:val="both"/>
              <w:rPr>
                <w:b/>
                <w:sz w:val="24"/>
                <w:szCs w:val="24"/>
                <w:lang w:eastAsia="en-US"/>
              </w:rPr>
            </w:pPr>
            <w:r w:rsidRPr="00376F90">
              <w:rPr>
                <w:b/>
                <w:sz w:val="24"/>
                <w:szCs w:val="24"/>
                <w:lang w:eastAsia="en-US"/>
              </w:rPr>
              <w:t>(показатели освоения каждой компетенции см. в п. 2 Программы  практики)</w:t>
            </w:r>
          </w:p>
          <w:p w:rsidR="000651E1" w:rsidRPr="00107EE1" w:rsidRDefault="000651E1" w:rsidP="00107EE1">
            <w:pPr>
              <w:suppressAutoHyphens/>
              <w:spacing w:after="0" w:line="240" w:lineRule="auto"/>
              <w:jc w:val="both"/>
              <w:rPr>
                <w:rFonts w:ascii="Times New Roman" w:hAnsi="Times New Roman"/>
                <w:sz w:val="24"/>
                <w:szCs w:val="24"/>
                <w:lang w:eastAsia="en-US"/>
              </w:rPr>
            </w:pPr>
          </w:p>
        </w:tc>
        <w:tc>
          <w:tcPr>
            <w:tcW w:w="1985"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 xml:space="preserve">На основе полученных знаний обучающийся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107EE1">
              <w:rPr>
                <w:rFonts w:ascii="Times New Roman" w:hAnsi="Times New Roman"/>
                <w:bCs/>
                <w:sz w:val="24"/>
                <w:szCs w:val="24"/>
                <w:lang w:eastAsia="en-US"/>
              </w:rPr>
              <w:t>слабо аргументирует научные положения, практически не способен сформулировать выводы и обобщения.</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На основе полученных знаний обучающийся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0651E1" w:rsidRPr="00107EE1" w:rsidRDefault="000651E1" w:rsidP="00107EE1">
            <w:pPr>
              <w:suppressAutoHyphens/>
              <w:spacing w:after="0" w:line="240" w:lineRule="auto"/>
              <w:rPr>
                <w:rFonts w:ascii="Times New Roman" w:hAnsi="Times New Roman"/>
                <w:bCs/>
                <w:sz w:val="24"/>
                <w:szCs w:val="24"/>
                <w:lang w:eastAsia="en-US"/>
              </w:rPr>
            </w:pPr>
            <w:r w:rsidRPr="00107EE1">
              <w:rPr>
                <w:rFonts w:ascii="Times New Roman" w:hAnsi="Times New Roman"/>
                <w:bCs/>
                <w:sz w:val="24"/>
                <w:szCs w:val="24"/>
                <w:lang w:eastAsia="en-US"/>
              </w:rPr>
              <w:t>Однако затрудняется в формулировании квалифицированных выводов и обобщений.</w:t>
            </w:r>
          </w:p>
          <w:p w:rsidR="000651E1" w:rsidRPr="00107EE1" w:rsidRDefault="000651E1" w:rsidP="00107EE1">
            <w:pPr>
              <w:suppressAutoHyphens/>
              <w:spacing w:after="0" w:line="240" w:lineRule="auto"/>
              <w:jc w:val="both"/>
              <w:rPr>
                <w:rFonts w:ascii="Times New Roman" w:hAnsi="Times New Roman"/>
                <w:sz w:val="24"/>
                <w:szCs w:val="24"/>
                <w:lang w:eastAsia="en-US"/>
              </w:rPr>
            </w:pP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На основе полученных знаний обучающийся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0651E1" w:rsidRPr="00107EE1" w:rsidRDefault="000651E1" w:rsidP="00107EE1">
            <w:pPr>
              <w:suppressAutoHyphens/>
              <w:spacing w:after="0" w:line="240" w:lineRule="auto"/>
              <w:rPr>
                <w:rFonts w:ascii="Times New Roman" w:hAnsi="Times New Roman"/>
                <w:sz w:val="24"/>
                <w:szCs w:val="24"/>
                <w:lang w:eastAsia="en-US"/>
              </w:rPr>
            </w:pPr>
            <w:r w:rsidRPr="00107EE1">
              <w:rPr>
                <w:rFonts w:ascii="Times New Roman" w:hAnsi="Times New Roman"/>
                <w:bCs/>
                <w:sz w:val="24"/>
                <w:szCs w:val="24"/>
                <w:lang w:eastAsia="en-US"/>
              </w:rPr>
              <w:t>Делает квалифицированные выводы и обобщения</w:t>
            </w:r>
          </w:p>
        </w:tc>
      </w:tr>
      <w:tr w:rsidR="000651E1" w:rsidRPr="00107EE1" w:rsidTr="00107EE1">
        <w:tc>
          <w:tcPr>
            <w:tcW w:w="1242" w:type="dxa"/>
          </w:tcPr>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t>УК-1</w:t>
            </w:r>
          </w:p>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t>УК-2</w:t>
            </w:r>
          </w:p>
          <w:p w:rsidR="003C7B13" w:rsidRPr="00376F90" w:rsidRDefault="003C7B13" w:rsidP="003C7B13">
            <w:pPr>
              <w:pStyle w:val="a8"/>
              <w:widowControl w:val="0"/>
              <w:suppressAutoHyphens/>
              <w:autoSpaceDE w:val="0"/>
              <w:autoSpaceDN w:val="0"/>
              <w:ind w:left="0"/>
              <w:jc w:val="both"/>
              <w:rPr>
                <w:b/>
                <w:color w:val="000000"/>
                <w:sz w:val="24"/>
                <w:szCs w:val="24"/>
              </w:rPr>
            </w:pPr>
            <w:r w:rsidRPr="00376F90">
              <w:rPr>
                <w:b/>
                <w:color w:val="000000"/>
                <w:sz w:val="24"/>
                <w:szCs w:val="24"/>
              </w:rPr>
              <w:t>УК-6</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-1</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-2</w:t>
            </w:r>
          </w:p>
          <w:p w:rsidR="003C7B13"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-3</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ПК-4</w:t>
            </w:r>
          </w:p>
          <w:p w:rsidR="003C7B13"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-5</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ПК-6</w:t>
            </w:r>
          </w:p>
          <w:p w:rsidR="003C7B13" w:rsidRPr="00376F90" w:rsidRDefault="003C7B13" w:rsidP="003C7B13">
            <w:pPr>
              <w:pStyle w:val="a8"/>
              <w:widowControl w:val="0"/>
              <w:suppressAutoHyphens/>
              <w:autoSpaceDE w:val="0"/>
              <w:autoSpaceDN w:val="0"/>
              <w:ind w:left="0"/>
              <w:jc w:val="both"/>
              <w:rPr>
                <w:b/>
                <w:color w:val="000000"/>
                <w:sz w:val="24"/>
                <w:szCs w:val="24"/>
              </w:rPr>
            </w:pPr>
            <w:r>
              <w:rPr>
                <w:b/>
                <w:color w:val="000000"/>
                <w:sz w:val="24"/>
                <w:szCs w:val="24"/>
              </w:rPr>
              <w:t>ПК</w:t>
            </w:r>
            <w:r w:rsidRPr="00376F90">
              <w:rPr>
                <w:b/>
                <w:color w:val="000000"/>
                <w:sz w:val="24"/>
                <w:szCs w:val="24"/>
              </w:rPr>
              <w:t>-7</w:t>
            </w:r>
          </w:p>
          <w:p w:rsidR="000651E1" w:rsidRPr="003C7B13" w:rsidRDefault="003C7B13" w:rsidP="003C7B13">
            <w:pPr>
              <w:suppressAutoHyphens/>
              <w:spacing w:after="0" w:line="240" w:lineRule="auto"/>
              <w:jc w:val="both"/>
              <w:rPr>
                <w:rFonts w:ascii="Times New Roman" w:hAnsi="Times New Roman"/>
                <w:b/>
                <w:sz w:val="24"/>
                <w:szCs w:val="24"/>
                <w:lang w:eastAsia="en-US"/>
              </w:rPr>
            </w:pPr>
            <w:r w:rsidRPr="003C7B13">
              <w:rPr>
                <w:rFonts w:ascii="Times New Roman" w:hAnsi="Times New Roman"/>
                <w:b/>
                <w:color w:val="000000"/>
                <w:sz w:val="24"/>
                <w:szCs w:val="24"/>
              </w:rPr>
              <w:t>ПК-8</w:t>
            </w:r>
          </w:p>
        </w:tc>
        <w:tc>
          <w:tcPr>
            <w:tcW w:w="1843"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sz w:val="24"/>
                <w:szCs w:val="24"/>
                <w:lang w:eastAsia="en-US"/>
              </w:rPr>
              <w:t>Владеет</w:t>
            </w:r>
          </w:p>
          <w:p w:rsidR="000651E1" w:rsidRPr="00376F90" w:rsidRDefault="000651E1" w:rsidP="00107EE1">
            <w:pPr>
              <w:pStyle w:val="a8"/>
              <w:widowControl w:val="0"/>
              <w:suppressAutoHyphens/>
              <w:autoSpaceDE w:val="0"/>
              <w:autoSpaceDN w:val="0"/>
              <w:ind w:left="0"/>
              <w:jc w:val="both"/>
              <w:rPr>
                <w:sz w:val="24"/>
                <w:szCs w:val="24"/>
                <w:lang w:eastAsia="en-US"/>
              </w:rPr>
            </w:pPr>
            <w:r w:rsidRPr="00376F90">
              <w:rPr>
                <w:sz w:val="24"/>
                <w:szCs w:val="24"/>
                <w:lang w:eastAsia="en-US"/>
              </w:rPr>
              <w:t>(показатели освоения каждой компетенции см. в п. 2 Программы учебной практики)</w:t>
            </w:r>
          </w:p>
          <w:p w:rsidR="000651E1" w:rsidRPr="00107EE1" w:rsidRDefault="000651E1" w:rsidP="00107EE1">
            <w:pPr>
              <w:suppressAutoHyphens/>
              <w:spacing w:after="0" w:line="240" w:lineRule="auto"/>
              <w:jc w:val="both"/>
              <w:rPr>
                <w:rFonts w:ascii="Times New Roman" w:hAnsi="Times New Roman"/>
                <w:sz w:val="24"/>
                <w:szCs w:val="24"/>
                <w:lang w:eastAsia="en-US"/>
              </w:rPr>
            </w:pPr>
          </w:p>
        </w:tc>
        <w:tc>
          <w:tcPr>
            <w:tcW w:w="1985" w:type="dxa"/>
          </w:tcPr>
          <w:p w:rsidR="000651E1" w:rsidRPr="00107EE1" w:rsidRDefault="000651E1" w:rsidP="00107EE1">
            <w:pPr>
              <w:suppressAutoHyphens/>
              <w:spacing w:after="0" w:line="240" w:lineRule="auto"/>
              <w:jc w:val="both"/>
              <w:rPr>
                <w:rFonts w:ascii="Times New Roman" w:hAnsi="Times New Roman"/>
                <w:bCs/>
                <w:sz w:val="24"/>
                <w:szCs w:val="24"/>
                <w:lang w:eastAsia="en-US"/>
              </w:rPr>
            </w:pPr>
            <w:r w:rsidRPr="00107EE1">
              <w:rPr>
                <w:rFonts w:ascii="Times New Roman" w:hAnsi="Times New Roman"/>
                <w:bCs/>
                <w:sz w:val="24"/>
                <w:szCs w:val="24"/>
                <w:lang w:eastAsia="en-US"/>
              </w:rPr>
              <w:t>Обучающийся решает учебно-профессиональную задачу или задание, однако в целом не может аргументировано изложить свое решение,  не точно  ссылается на конкретные  знания, частично владеет системой понятий.</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Cs/>
                <w:sz w:val="24"/>
                <w:szCs w:val="24"/>
                <w:lang w:eastAsia="en-US"/>
              </w:rPr>
              <w:t>Обучающийся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268" w:type="dxa"/>
          </w:tcPr>
          <w:p w:rsidR="000651E1" w:rsidRPr="00107EE1" w:rsidRDefault="000651E1" w:rsidP="00107EE1">
            <w:pPr>
              <w:suppressAutoHyphens/>
              <w:spacing w:after="0" w:line="240" w:lineRule="auto"/>
              <w:jc w:val="both"/>
              <w:rPr>
                <w:rFonts w:ascii="Times New Roman" w:hAnsi="Times New Roman"/>
                <w:sz w:val="24"/>
                <w:szCs w:val="24"/>
                <w:lang w:eastAsia="en-US"/>
              </w:rPr>
            </w:pPr>
            <w:r w:rsidRPr="00107EE1">
              <w:rPr>
                <w:rFonts w:ascii="Times New Roman" w:hAnsi="Times New Roman"/>
                <w:bCs/>
                <w:sz w:val="24"/>
                <w:szCs w:val="24"/>
                <w:lang w:eastAsia="en-US"/>
              </w:rPr>
              <w:t>Обучающийся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0651E1" w:rsidRPr="003331B8" w:rsidRDefault="000651E1" w:rsidP="003C6F84">
      <w:pPr>
        <w:suppressAutoHyphens/>
        <w:spacing w:after="0" w:line="240" w:lineRule="auto"/>
        <w:ind w:right="-285"/>
        <w:rPr>
          <w:rFonts w:ascii="Times New Roman" w:hAnsi="Times New Roman"/>
          <w:b/>
          <w:sz w:val="24"/>
          <w:szCs w:val="24"/>
        </w:rPr>
      </w:pPr>
    </w:p>
    <w:p w:rsidR="000651E1" w:rsidRPr="003331B8" w:rsidRDefault="000651E1" w:rsidP="00B102E7">
      <w:pPr>
        <w:pStyle w:val="a8"/>
        <w:numPr>
          <w:ilvl w:val="2"/>
          <w:numId w:val="5"/>
        </w:numPr>
        <w:suppressAutoHyphens/>
        <w:ind w:left="426" w:hanging="710"/>
        <w:rPr>
          <w:b/>
          <w:sz w:val="24"/>
          <w:szCs w:val="24"/>
        </w:rPr>
      </w:pPr>
      <w:r w:rsidRPr="003331B8">
        <w:rPr>
          <w:b/>
          <w:sz w:val="24"/>
          <w:szCs w:val="24"/>
        </w:rPr>
        <w:t>Шкала оценивания и критерии оценки</w:t>
      </w:r>
    </w:p>
    <w:p w:rsidR="000651E1" w:rsidRPr="003331B8" w:rsidRDefault="000651E1" w:rsidP="003C6F84">
      <w:pPr>
        <w:suppressAutoHyphens/>
        <w:spacing w:after="0" w:line="240" w:lineRule="auto"/>
        <w:jc w:val="both"/>
        <w:rPr>
          <w:rFonts w:ascii="Times New Roman" w:hAnsi="Times New Roman"/>
          <w:b/>
          <w:sz w:val="24"/>
          <w:szCs w:val="24"/>
        </w:rPr>
      </w:pPr>
    </w:p>
    <w:tbl>
      <w:tblPr>
        <w:tblW w:w="534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7512"/>
      </w:tblGrid>
      <w:tr w:rsidR="000651E1" w:rsidRPr="00107EE1" w:rsidTr="00B136FA">
        <w:tc>
          <w:tcPr>
            <w:tcW w:w="1215" w:type="pct"/>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Шкала оценивания</w:t>
            </w:r>
          </w:p>
        </w:tc>
        <w:tc>
          <w:tcPr>
            <w:tcW w:w="3785" w:type="pct"/>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Критерии (дескрипторы) оценки</w:t>
            </w:r>
          </w:p>
        </w:tc>
      </w:tr>
      <w:tr w:rsidR="000651E1" w:rsidRPr="00107EE1" w:rsidTr="00B136FA">
        <w:tc>
          <w:tcPr>
            <w:tcW w:w="1215" w:type="pct"/>
            <w:vMerge w:val="restart"/>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Отлично (зачтено)</w:t>
            </w: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Полнота и качество выполнения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Программу практики выполнил в полном объёме</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Выполнил все задания, предусмотренные программой практики на высоком уровне</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Творческий подход к выполнению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Интеграция знаний, умений, навыков, полученных при изучении дисциплин; </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Нахождение новых идей, способов использования знакомых технологий</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Качество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Документация полностью соответствует предъявляемым требованиям;</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Своевременная сдача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Документация сдана в установленные сроки</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Характеристика с места прохождения практики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Прохождение практики оценено на оценку «отлично»</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Защита отчета</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Представленный доклад в полной мере отражает сущность практики</w:t>
            </w:r>
          </w:p>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Cs/>
                <w:sz w:val="24"/>
                <w:szCs w:val="24"/>
              </w:rPr>
              <w:t>Правильно и полно ответил на заданные вопросы</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Показал высокий уровень предпрофессиональной компетентности в сфере социально-культурной деятельности </w:t>
            </w:r>
          </w:p>
        </w:tc>
      </w:tr>
      <w:tr w:rsidR="000651E1" w:rsidRPr="00107EE1" w:rsidTr="00B136FA">
        <w:tc>
          <w:tcPr>
            <w:tcW w:w="1215" w:type="pct"/>
            <w:vMerge w:val="restart"/>
            <w:tcBorders>
              <w:top w:val="nil"/>
              <w:bottom w:val="nil"/>
            </w:tcBorders>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Хорошо (зачтено)</w:t>
            </w: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Полнота и качество выполнения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Программу практики выполнил в полном объёме</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Выполнил все задания, предусмотренные программой практики на среднем уровне, допустив негрубые ошибки</w:t>
            </w:r>
          </w:p>
        </w:tc>
      </w:tr>
      <w:tr w:rsidR="000651E1" w:rsidRPr="00107EE1" w:rsidTr="00B136FA">
        <w:tc>
          <w:tcPr>
            <w:tcW w:w="1215" w:type="pct"/>
            <w:vMerge/>
            <w:tcBorders>
              <w:bottom w:val="nil"/>
            </w:tcBorders>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Творческий подход к выполнению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Показал недостаточную интеграцию знаний, умений, навыков, полученных при изучении дисциплин; </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Затруднялся в поиске способов использования знакомых технологий</w:t>
            </w:r>
          </w:p>
        </w:tc>
      </w:tr>
      <w:tr w:rsidR="000651E1" w:rsidRPr="00107EE1" w:rsidTr="00B136FA">
        <w:tc>
          <w:tcPr>
            <w:tcW w:w="1215" w:type="pct"/>
            <w:vMerge/>
            <w:tcBorders>
              <w:bottom w:val="nil"/>
            </w:tcBorders>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Качество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Документация не в полном объеме соответствует предъявляемым требованиям, </w:t>
            </w:r>
          </w:p>
        </w:tc>
      </w:tr>
      <w:tr w:rsidR="000651E1" w:rsidRPr="00107EE1" w:rsidTr="00B136FA">
        <w:tc>
          <w:tcPr>
            <w:tcW w:w="1215" w:type="pct"/>
            <w:vMerge/>
            <w:tcBorders>
              <w:bottom w:val="nil"/>
            </w:tcBorders>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Своевременная сдача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Документация сдана в установленные сроки</w:t>
            </w:r>
          </w:p>
        </w:tc>
      </w:tr>
      <w:tr w:rsidR="000651E1" w:rsidRPr="00107EE1" w:rsidTr="00B136FA">
        <w:tc>
          <w:tcPr>
            <w:tcW w:w="1215" w:type="pct"/>
            <w:vMerge w:val="restart"/>
            <w:tcBorders>
              <w:top w:val="nil"/>
            </w:tcBorders>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Характеристика с места прохождения практики</w:t>
            </w:r>
          </w:p>
          <w:p w:rsidR="000651E1" w:rsidRPr="003331B8" w:rsidRDefault="000651E1" w:rsidP="003C6F84">
            <w:pPr>
              <w:suppressAutoHyphens/>
              <w:spacing w:after="0" w:line="240" w:lineRule="auto"/>
              <w:rPr>
                <w:rFonts w:ascii="Times New Roman" w:hAnsi="Times New Roman"/>
                <w:bCs/>
                <w:spacing w:val="-4"/>
                <w:sz w:val="24"/>
                <w:szCs w:val="24"/>
              </w:rPr>
            </w:pPr>
            <w:r w:rsidRPr="003331B8">
              <w:rPr>
                <w:rFonts w:ascii="Times New Roman" w:hAnsi="Times New Roman"/>
                <w:bCs/>
                <w:spacing w:val="-4"/>
                <w:sz w:val="24"/>
                <w:szCs w:val="24"/>
              </w:rPr>
              <w:t>Прохождение практики оценено на оценку «отлично» / «хорошо»</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Защита отчета</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Представленный доклад в неполной мере отражает сущность практики</w:t>
            </w:r>
          </w:p>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Cs/>
                <w:sz w:val="24"/>
                <w:szCs w:val="24"/>
              </w:rPr>
              <w:t>Правильно ответил на заданные вопросы</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Показал средний уровень предпрофессиональной компетентности в сфере социально-культурной деятельности</w:t>
            </w:r>
          </w:p>
        </w:tc>
      </w:tr>
      <w:tr w:rsidR="000651E1" w:rsidRPr="00107EE1" w:rsidTr="00B136FA">
        <w:tc>
          <w:tcPr>
            <w:tcW w:w="1215" w:type="pct"/>
            <w:vMerge w:val="restart"/>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Удовлетворительно (зачтено)</w:t>
            </w: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Полнота и качество выполнения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Программу практики выполнил в неполном объёме</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Выполнил частично задания, предусмотренные программой практики </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Творческий подход к выполнению заданий</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Практически не показал интеграцию знаний, умений, навыков, полученных при изучении дисциплин; </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Качество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 xml:space="preserve">Документация не в полном объеме соответствует предъявляемым требованиям, </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Своевременная сдача отчетной документации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Документация сдана в установленные сроки</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Характеристика с места прохождения практики</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Прохождение практики оценено на оценку «отлично»/ «хорошо»/ «удовлетворительно»</w:t>
            </w:r>
          </w:p>
        </w:tc>
      </w:tr>
      <w:tr w:rsidR="000651E1" w:rsidRPr="00107EE1" w:rsidTr="00B136FA">
        <w:tc>
          <w:tcPr>
            <w:tcW w:w="1215" w:type="pct"/>
            <w:vMerge/>
            <w:vAlign w:val="center"/>
          </w:tcPr>
          <w:p w:rsidR="000651E1" w:rsidRPr="003331B8" w:rsidRDefault="000651E1" w:rsidP="003C6F84">
            <w:pPr>
              <w:suppressAutoHyphens/>
              <w:spacing w:after="0" w:line="240" w:lineRule="auto"/>
              <w:jc w:val="center"/>
              <w:rPr>
                <w:rFonts w:ascii="Times New Roman" w:hAnsi="Times New Roman"/>
                <w:b/>
                <w:bCs/>
                <w:sz w:val="24"/>
                <w:szCs w:val="24"/>
              </w:rPr>
            </w:pPr>
          </w:p>
        </w:tc>
        <w:tc>
          <w:tcPr>
            <w:tcW w:w="3785" w:type="pct"/>
            <w:vAlign w:val="center"/>
          </w:tcPr>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
                <w:bCs/>
                <w:sz w:val="24"/>
                <w:szCs w:val="24"/>
              </w:rPr>
              <w:t>Защита отчета</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Представленный доклад в неполной мере отражает сущность практики</w:t>
            </w:r>
          </w:p>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bCs/>
                <w:sz w:val="24"/>
                <w:szCs w:val="24"/>
              </w:rPr>
              <w:t>Затруднялся при ответах на заданные вопросы</w:t>
            </w:r>
          </w:p>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Показал низкий уровень предпрофессиональной компетентности в сфере социально-культурной деятельности</w:t>
            </w:r>
          </w:p>
        </w:tc>
      </w:tr>
      <w:tr w:rsidR="000651E1" w:rsidRPr="00107EE1" w:rsidTr="00B136FA">
        <w:tc>
          <w:tcPr>
            <w:tcW w:w="1215" w:type="pct"/>
            <w:vAlign w:val="center"/>
          </w:tcPr>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Неудовлетворительно (незачтено)</w:t>
            </w:r>
          </w:p>
        </w:tc>
        <w:tc>
          <w:tcPr>
            <w:tcW w:w="3785" w:type="pct"/>
            <w:vAlign w:val="center"/>
          </w:tcPr>
          <w:p w:rsidR="000651E1" w:rsidRPr="003331B8" w:rsidRDefault="000651E1" w:rsidP="003C6F84">
            <w:pPr>
              <w:suppressAutoHyphens/>
              <w:spacing w:after="0" w:line="240" w:lineRule="auto"/>
              <w:rPr>
                <w:rFonts w:ascii="Times New Roman" w:hAnsi="Times New Roman"/>
                <w:bCs/>
                <w:sz w:val="24"/>
                <w:szCs w:val="24"/>
              </w:rPr>
            </w:pPr>
            <w:r w:rsidRPr="003331B8">
              <w:rPr>
                <w:rFonts w:ascii="Times New Roman" w:hAnsi="Times New Roman"/>
                <w:bCs/>
                <w:sz w:val="24"/>
                <w:szCs w:val="24"/>
              </w:rPr>
              <w:t>не выполнены требования, предъявляемые к умениям и навыкам, оцениваемым “удовлетворительно”.</w:t>
            </w:r>
          </w:p>
        </w:tc>
      </w:tr>
    </w:tbl>
    <w:p w:rsidR="000651E1" w:rsidRPr="003331B8" w:rsidRDefault="000651E1" w:rsidP="003C6F84">
      <w:pPr>
        <w:suppressAutoHyphens/>
        <w:spacing w:after="0" w:line="240" w:lineRule="auto"/>
        <w:jc w:val="both"/>
        <w:rPr>
          <w:rFonts w:ascii="Times New Roman" w:hAnsi="Times New Roman"/>
          <w:sz w:val="24"/>
          <w:szCs w:val="24"/>
        </w:rPr>
      </w:pPr>
    </w:p>
    <w:p w:rsidR="000651E1" w:rsidRPr="00B136FA" w:rsidRDefault="000651E1" w:rsidP="003C6F84">
      <w:pPr>
        <w:suppressAutoHyphens/>
        <w:spacing w:after="0" w:line="240" w:lineRule="auto"/>
        <w:ind w:firstLine="567"/>
        <w:jc w:val="both"/>
        <w:rPr>
          <w:rFonts w:ascii="Times New Roman" w:hAnsi="Times New Roman"/>
          <w:i/>
          <w:sz w:val="24"/>
          <w:szCs w:val="24"/>
        </w:rPr>
      </w:pPr>
      <w:r>
        <w:rPr>
          <w:rFonts w:ascii="Times New Roman" w:hAnsi="Times New Roman"/>
          <w:i/>
          <w:sz w:val="24"/>
          <w:szCs w:val="24"/>
        </w:rPr>
        <w:t xml:space="preserve">Критерии оценивания отчета </w:t>
      </w:r>
      <w:r w:rsidRPr="003331B8">
        <w:rPr>
          <w:rFonts w:ascii="Times New Roman" w:hAnsi="Times New Roman"/>
          <w:i/>
          <w:sz w:val="24"/>
          <w:szCs w:val="24"/>
        </w:rPr>
        <w:t>о практике:</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1.Умение сформулировать цель и задачи отчета</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2.Соответствие представленного материала теме отчета</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 xml:space="preserve">3.Полнота анализа и оценки  деятельности конкретного подразделения, в котором работал   студент </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4.Логичность, последовательность раскрытия</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5.Наличие выводов</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6.Наличие практического применения теоретических положений по проблеме</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7.Умение работать с литературой</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8.Владение терминологией</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0651E1" w:rsidRPr="003331B8" w:rsidRDefault="000651E1" w:rsidP="003C6F84">
      <w:pPr>
        <w:suppressAutoHyphens/>
        <w:spacing w:after="0" w:line="240" w:lineRule="auto"/>
        <w:jc w:val="both"/>
        <w:rPr>
          <w:rFonts w:ascii="Times New Roman" w:hAnsi="Times New Roman"/>
          <w:b/>
          <w:sz w:val="24"/>
          <w:szCs w:val="24"/>
        </w:rPr>
      </w:pPr>
    </w:p>
    <w:p w:rsidR="000651E1" w:rsidRPr="00151395" w:rsidRDefault="000651E1" w:rsidP="003C6F84">
      <w:pPr>
        <w:pStyle w:val="a8"/>
        <w:numPr>
          <w:ilvl w:val="1"/>
          <w:numId w:val="5"/>
        </w:numPr>
        <w:suppressAutoHyphens/>
        <w:ind w:left="0" w:firstLine="0"/>
        <w:jc w:val="both"/>
        <w:rPr>
          <w:b/>
          <w:sz w:val="24"/>
          <w:szCs w:val="24"/>
        </w:rPr>
      </w:pPr>
      <w:r w:rsidRPr="003331B8">
        <w:rPr>
          <w:b/>
          <w:sz w:val="24"/>
          <w:szCs w:val="24"/>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651E1" w:rsidRPr="00151395" w:rsidRDefault="000651E1" w:rsidP="00151395">
      <w:pPr>
        <w:suppressAutoHyphens/>
        <w:spacing w:after="0" w:line="240" w:lineRule="auto"/>
        <w:ind w:firstLine="708"/>
        <w:rPr>
          <w:rFonts w:ascii="Times New Roman" w:hAnsi="Times New Roman"/>
          <w:sz w:val="24"/>
          <w:szCs w:val="24"/>
        </w:rPr>
      </w:pPr>
      <w:r w:rsidRPr="00151395">
        <w:rPr>
          <w:rFonts w:ascii="Times New Roman" w:hAnsi="Times New Roman"/>
          <w:sz w:val="24"/>
          <w:szCs w:val="24"/>
        </w:rPr>
        <w:t>Содержание задания:</w:t>
      </w:r>
    </w:p>
    <w:p w:rsidR="000651E1" w:rsidRPr="003331B8" w:rsidRDefault="000651E1" w:rsidP="003C6F84">
      <w:pPr>
        <w:pStyle w:val="a8"/>
        <w:widowControl w:val="0"/>
        <w:suppressAutoHyphens/>
        <w:ind w:left="0" w:firstLine="567"/>
        <w:jc w:val="both"/>
        <w:rPr>
          <w:sz w:val="24"/>
          <w:szCs w:val="24"/>
        </w:rPr>
      </w:pPr>
      <w:r w:rsidRPr="003331B8">
        <w:rPr>
          <w:sz w:val="24"/>
          <w:szCs w:val="24"/>
        </w:rPr>
        <w:t>Основная часть должна содержать:</w:t>
      </w:r>
    </w:p>
    <w:p w:rsidR="000651E1" w:rsidRPr="003331B8" w:rsidRDefault="000651E1" w:rsidP="003C6F84">
      <w:pPr>
        <w:pStyle w:val="a8"/>
        <w:widowControl w:val="0"/>
        <w:suppressAutoHyphens/>
        <w:ind w:left="0" w:firstLine="567"/>
        <w:jc w:val="both"/>
        <w:rPr>
          <w:sz w:val="24"/>
          <w:szCs w:val="24"/>
        </w:rPr>
      </w:pPr>
      <w:r>
        <w:rPr>
          <w:sz w:val="24"/>
          <w:szCs w:val="24"/>
          <w:lang w:eastAsia="ar-SA"/>
        </w:rPr>
        <w:t xml:space="preserve">- </w:t>
      </w:r>
      <w:r w:rsidRPr="003331B8">
        <w:rPr>
          <w:sz w:val="24"/>
          <w:szCs w:val="24"/>
          <w:lang w:eastAsia="ar-SA"/>
        </w:rPr>
        <w:t>разработку  индивидуального  плана деятельности на период практики;</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pacing w:val="2"/>
          <w:position w:val="2"/>
          <w:sz w:val="24"/>
          <w:szCs w:val="24"/>
        </w:rPr>
      </w:pPr>
      <w:r>
        <w:rPr>
          <w:rFonts w:ascii="Times New Roman" w:hAnsi="Times New Roman"/>
          <w:spacing w:val="2"/>
          <w:position w:val="2"/>
          <w:sz w:val="24"/>
          <w:szCs w:val="24"/>
        </w:rPr>
        <w:t xml:space="preserve">- </w:t>
      </w:r>
      <w:r w:rsidRPr="003331B8">
        <w:rPr>
          <w:rFonts w:ascii="Times New Roman" w:hAnsi="Times New Roman"/>
          <w:spacing w:val="2"/>
          <w:position w:val="2"/>
          <w:sz w:val="24"/>
          <w:szCs w:val="24"/>
        </w:rPr>
        <w:t>разработку плана практического раздела ВКР;</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pacing w:val="2"/>
          <w:position w:val="2"/>
          <w:sz w:val="24"/>
          <w:szCs w:val="24"/>
        </w:rPr>
      </w:pPr>
      <w:r w:rsidRPr="003331B8">
        <w:rPr>
          <w:rFonts w:ascii="Times New Roman" w:hAnsi="Times New Roman"/>
          <w:spacing w:val="2"/>
          <w:position w:val="2"/>
          <w:sz w:val="24"/>
          <w:szCs w:val="24"/>
        </w:rPr>
        <w:t>-осуществление сбора и обработки практического материала по теме ВКР;</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pacing w:val="2"/>
          <w:position w:val="2"/>
          <w:sz w:val="24"/>
          <w:szCs w:val="24"/>
        </w:rPr>
      </w:pPr>
      <w:r w:rsidRPr="003331B8">
        <w:rPr>
          <w:rFonts w:ascii="Times New Roman" w:hAnsi="Times New Roman"/>
          <w:spacing w:val="2"/>
          <w:position w:val="2"/>
          <w:sz w:val="24"/>
          <w:szCs w:val="24"/>
        </w:rPr>
        <w:t>-участие в продюсировании культурно-досуговых программ в соответствии  с темой ВКР;</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pacing w:val="2"/>
          <w:position w:val="2"/>
          <w:sz w:val="24"/>
          <w:szCs w:val="24"/>
        </w:rPr>
      </w:pPr>
      <w:r w:rsidRPr="003331B8">
        <w:rPr>
          <w:rFonts w:ascii="Times New Roman" w:hAnsi="Times New Roman"/>
          <w:spacing w:val="2"/>
          <w:position w:val="2"/>
          <w:sz w:val="24"/>
          <w:szCs w:val="24"/>
        </w:rPr>
        <w:t>- анализ эффективности реализации культурно-досуговых программ в соответствии  с темой ВКР;</w:t>
      </w:r>
    </w:p>
    <w:p w:rsidR="000651E1" w:rsidRPr="003331B8" w:rsidRDefault="000651E1" w:rsidP="003C6F84">
      <w:pPr>
        <w:widowControl w:val="0"/>
        <w:suppressAutoHyphens/>
        <w:autoSpaceDE w:val="0"/>
        <w:spacing w:after="0" w:line="240" w:lineRule="auto"/>
        <w:ind w:firstLine="567"/>
        <w:jc w:val="both"/>
        <w:rPr>
          <w:rFonts w:ascii="Times New Roman" w:hAnsi="Times New Roman"/>
          <w:sz w:val="24"/>
          <w:szCs w:val="24"/>
          <w:lang w:eastAsia="ar-SA"/>
        </w:rPr>
      </w:pPr>
      <w:r w:rsidRPr="003331B8">
        <w:rPr>
          <w:rFonts w:ascii="Times New Roman" w:hAnsi="Times New Roman"/>
          <w:sz w:val="24"/>
          <w:szCs w:val="24"/>
          <w:lang w:eastAsia="ar-SA"/>
        </w:rPr>
        <w:t>-ведение документации, оформление дневника педагогической практики.</w:t>
      </w:r>
    </w:p>
    <w:p w:rsidR="000651E1" w:rsidRPr="003331B8" w:rsidRDefault="000651E1" w:rsidP="003C6F84">
      <w:pPr>
        <w:widowControl w:val="0"/>
        <w:suppressAutoHyphens/>
        <w:autoSpaceDE w:val="0"/>
        <w:spacing w:after="0" w:line="240" w:lineRule="auto"/>
        <w:ind w:firstLine="567"/>
        <w:jc w:val="both"/>
        <w:rPr>
          <w:rFonts w:ascii="Times New Roman" w:hAnsi="Times New Roman"/>
          <w:b/>
          <w:sz w:val="24"/>
          <w:szCs w:val="24"/>
          <w:lang w:eastAsia="ar-SA"/>
        </w:rPr>
      </w:pPr>
      <w:r w:rsidRPr="00151395">
        <w:rPr>
          <w:rFonts w:ascii="Times New Roman" w:hAnsi="Times New Roman"/>
          <w:sz w:val="24"/>
          <w:szCs w:val="24"/>
          <w:lang w:eastAsia="ar-SA"/>
        </w:rPr>
        <w:t>-реализация авторского социально-культурного проекта</w:t>
      </w:r>
      <w:r w:rsidR="00895F1A">
        <w:rPr>
          <w:rFonts w:ascii="Times New Roman" w:hAnsi="Times New Roman"/>
          <w:sz w:val="24"/>
          <w:szCs w:val="24"/>
          <w:lang w:eastAsia="ar-SA"/>
        </w:rPr>
        <w:t xml:space="preserve"> </w:t>
      </w:r>
      <w:r w:rsidRPr="003331B8">
        <w:rPr>
          <w:rFonts w:ascii="Times New Roman" w:hAnsi="Times New Roman"/>
          <w:spacing w:val="2"/>
          <w:position w:val="2"/>
          <w:sz w:val="24"/>
          <w:szCs w:val="24"/>
        </w:rPr>
        <w:t xml:space="preserve">в </w:t>
      </w:r>
      <w:r w:rsidR="00895F1A" w:rsidRPr="003331B8">
        <w:rPr>
          <w:rFonts w:ascii="Times New Roman" w:hAnsi="Times New Roman"/>
          <w:spacing w:val="2"/>
          <w:position w:val="2"/>
          <w:sz w:val="24"/>
          <w:szCs w:val="24"/>
        </w:rPr>
        <w:t>соответствии с</w:t>
      </w:r>
      <w:r w:rsidRPr="003331B8">
        <w:rPr>
          <w:rFonts w:ascii="Times New Roman" w:hAnsi="Times New Roman"/>
          <w:spacing w:val="2"/>
          <w:position w:val="2"/>
          <w:sz w:val="24"/>
          <w:szCs w:val="24"/>
        </w:rPr>
        <w:t xml:space="preserve"> темой ВКР</w:t>
      </w:r>
      <w:r w:rsidRPr="003331B8">
        <w:rPr>
          <w:rFonts w:ascii="Times New Roman" w:hAnsi="Times New Roman"/>
          <w:b/>
          <w:sz w:val="24"/>
          <w:szCs w:val="24"/>
          <w:lang w:eastAsia="ar-SA"/>
        </w:rPr>
        <w:t xml:space="preserve">; </w:t>
      </w:r>
    </w:p>
    <w:p w:rsidR="000651E1" w:rsidRPr="003331B8" w:rsidRDefault="000651E1" w:rsidP="003C6F84">
      <w:pPr>
        <w:tabs>
          <w:tab w:val="left" w:pos="345"/>
          <w:tab w:val="left" w:pos="1134"/>
        </w:tabs>
        <w:suppressAutoHyphens/>
        <w:spacing w:after="0" w:line="240" w:lineRule="auto"/>
        <w:ind w:firstLine="567"/>
        <w:jc w:val="both"/>
        <w:rPr>
          <w:rFonts w:ascii="Times New Roman" w:hAnsi="Times New Roman"/>
          <w:sz w:val="24"/>
          <w:szCs w:val="24"/>
          <w:lang w:eastAsia="ar-SA"/>
        </w:rPr>
      </w:pPr>
      <w:r w:rsidRPr="003331B8">
        <w:rPr>
          <w:rFonts w:ascii="Times New Roman" w:hAnsi="Times New Roman"/>
          <w:sz w:val="24"/>
          <w:szCs w:val="24"/>
          <w:lang w:eastAsia="ar-SA"/>
        </w:rPr>
        <w:t xml:space="preserve">-анализ проведенного мероприятия, </w:t>
      </w:r>
    </w:p>
    <w:p w:rsidR="000651E1" w:rsidRPr="003331B8" w:rsidRDefault="000651E1" w:rsidP="003C6F84">
      <w:pPr>
        <w:tabs>
          <w:tab w:val="left" w:pos="540"/>
          <w:tab w:val="left" w:pos="1134"/>
        </w:tabs>
        <w:suppressAutoHyphens/>
        <w:spacing w:after="0" w:line="240" w:lineRule="auto"/>
        <w:ind w:firstLine="567"/>
        <w:jc w:val="both"/>
        <w:rPr>
          <w:rFonts w:ascii="Times New Roman" w:hAnsi="Times New Roman"/>
          <w:sz w:val="24"/>
          <w:szCs w:val="24"/>
          <w:lang w:eastAsia="ar-SA"/>
        </w:rPr>
      </w:pPr>
      <w:r w:rsidRPr="003331B8">
        <w:rPr>
          <w:rFonts w:ascii="Times New Roman" w:hAnsi="Times New Roman"/>
          <w:sz w:val="24"/>
          <w:szCs w:val="24"/>
          <w:lang w:eastAsia="ar-SA"/>
        </w:rPr>
        <w:t>- сравнительный анализ проведенного материала с теоретическими данными.</w:t>
      </w:r>
    </w:p>
    <w:p w:rsidR="000651E1" w:rsidRPr="003331B8" w:rsidRDefault="000651E1" w:rsidP="003C6F84">
      <w:pPr>
        <w:pStyle w:val="a8"/>
        <w:tabs>
          <w:tab w:val="left" w:pos="540"/>
          <w:tab w:val="left" w:pos="1134"/>
        </w:tabs>
        <w:suppressAutoHyphens/>
        <w:ind w:left="0" w:firstLine="567"/>
        <w:jc w:val="both"/>
        <w:rPr>
          <w:sz w:val="24"/>
          <w:szCs w:val="24"/>
          <w:lang w:eastAsia="ar-SA"/>
        </w:rPr>
      </w:pPr>
      <w:r w:rsidRPr="003331B8">
        <w:rPr>
          <w:sz w:val="24"/>
          <w:szCs w:val="24"/>
        </w:rPr>
        <w:t xml:space="preserve">-анализ теоретических источников по теме предполагаемой выпускной квалификационной работы;  </w:t>
      </w:r>
    </w:p>
    <w:p w:rsidR="000651E1" w:rsidRPr="003331B8" w:rsidRDefault="000651E1" w:rsidP="003C6F84">
      <w:pPr>
        <w:pStyle w:val="a8"/>
        <w:tabs>
          <w:tab w:val="left" w:pos="540"/>
          <w:tab w:val="left" w:pos="1134"/>
        </w:tabs>
        <w:suppressAutoHyphens/>
        <w:ind w:left="0" w:firstLine="567"/>
        <w:jc w:val="both"/>
        <w:rPr>
          <w:sz w:val="24"/>
          <w:szCs w:val="24"/>
          <w:lang w:eastAsia="ar-SA"/>
        </w:rPr>
      </w:pPr>
      <w:r w:rsidRPr="003331B8">
        <w:rPr>
          <w:sz w:val="24"/>
          <w:szCs w:val="24"/>
          <w:lang w:eastAsia="ar-SA"/>
        </w:rPr>
        <w:t>-</w:t>
      </w:r>
      <w:r w:rsidR="00895F1A">
        <w:rPr>
          <w:sz w:val="24"/>
          <w:szCs w:val="24"/>
          <w:lang w:eastAsia="ar-SA"/>
        </w:rPr>
        <w:t xml:space="preserve"> </w:t>
      </w:r>
      <w:r w:rsidRPr="003331B8">
        <w:rPr>
          <w:sz w:val="24"/>
          <w:szCs w:val="24"/>
          <w:lang w:eastAsia="ar-SA"/>
        </w:rPr>
        <w:t>участие  в научно-методической работе базового учреждения</w:t>
      </w:r>
      <w:r w:rsidRPr="003331B8">
        <w:rPr>
          <w:spacing w:val="2"/>
          <w:position w:val="2"/>
          <w:sz w:val="24"/>
          <w:szCs w:val="24"/>
        </w:rPr>
        <w:t>в соответствии  с темой ВКР</w:t>
      </w:r>
      <w:r w:rsidRPr="003331B8">
        <w:rPr>
          <w:sz w:val="24"/>
          <w:szCs w:val="24"/>
          <w:lang w:eastAsia="ar-SA"/>
        </w:rPr>
        <w:t xml:space="preserve">.  </w:t>
      </w:r>
    </w:p>
    <w:p w:rsidR="000651E1" w:rsidRPr="003331B8" w:rsidRDefault="000651E1" w:rsidP="003C6F84">
      <w:pPr>
        <w:pStyle w:val="a8"/>
        <w:tabs>
          <w:tab w:val="left" w:pos="540"/>
          <w:tab w:val="left" w:pos="1134"/>
        </w:tabs>
        <w:suppressAutoHyphens/>
        <w:ind w:left="0"/>
        <w:jc w:val="both"/>
        <w:rPr>
          <w:sz w:val="24"/>
          <w:szCs w:val="24"/>
          <w:lang w:eastAsia="ar-SA"/>
        </w:rPr>
      </w:pPr>
    </w:p>
    <w:p w:rsidR="000651E1" w:rsidRPr="00B136FA" w:rsidRDefault="000651E1" w:rsidP="003C6F84">
      <w:pPr>
        <w:suppressAutoHyphens/>
        <w:spacing w:after="0" w:line="240" w:lineRule="auto"/>
        <w:rPr>
          <w:rFonts w:ascii="Times New Roman" w:hAnsi="Times New Roman"/>
          <w:i/>
          <w:sz w:val="24"/>
          <w:szCs w:val="24"/>
        </w:rPr>
      </w:pPr>
      <w:r w:rsidRPr="00151395">
        <w:rPr>
          <w:rFonts w:ascii="Times New Roman" w:hAnsi="Times New Roman"/>
          <w:i/>
          <w:sz w:val="24"/>
          <w:szCs w:val="24"/>
        </w:rPr>
        <w:t>Типовые контрольные вопросы в процессе собеседования</w:t>
      </w:r>
    </w:p>
    <w:p w:rsidR="000651E1" w:rsidRPr="003331B8" w:rsidRDefault="000651E1" w:rsidP="00B136FA">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1. Перечислит</w:t>
      </w:r>
      <w:r>
        <w:rPr>
          <w:rFonts w:ascii="Times New Roman" w:hAnsi="Times New Roman"/>
          <w:sz w:val="24"/>
          <w:szCs w:val="24"/>
        </w:rPr>
        <w:t>е задачи преддипломной практики.</w:t>
      </w:r>
    </w:p>
    <w:p w:rsidR="000651E1" w:rsidRPr="003331B8" w:rsidRDefault="000651E1" w:rsidP="00B136FA">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2. Какие из задач преддипломной практики не выполнены и почему?</w:t>
      </w:r>
    </w:p>
    <w:p w:rsidR="000651E1" w:rsidRPr="003331B8" w:rsidRDefault="000651E1" w:rsidP="00B136FA">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3. Обоснуйте план содержания практического раздела вы</w:t>
      </w:r>
      <w:r>
        <w:rPr>
          <w:rFonts w:ascii="Times New Roman" w:hAnsi="Times New Roman"/>
          <w:sz w:val="24"/>
          <w:szCs w:val="24"/>
        </w:rPr>
        <w:t>пускной квалификационной работы.</w:t>
      </w:r>
    </w:p>
    <w:p w:rsidR="000651E1" w:rsidRPr="003331B8" w:rsidRDefault="000651E1" w:rsidP="00B136FA">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4. Назовите источники информации практического материала, собранного во время практики.</w:t>
      </w:r>
    </w:p>
    <w:p w:rsidR="000651E1" w:rsidRDefault="000651E1" w:rsidP="00B136FA">
      <w:pPr>
        <w:suppressAutoHyphens/>
        <w:spacing w:after="0" w:line="240" w:lineRule="auto"/>
        <w:ind w:firstLine="567"/>
        <w:jc w:val="both"/>
        <w:rPr>
          <w:rFonts w:ascii="Times New Roman" w:hAnsi="Times New Roman"/>
          <w:sz w:val="24"/>
          <w:szCs w:val="24"/>
          <w:lang w:eastAsia="ar-SA"/>
        </w:rPr>
      </w:pPr>
      <w:r w:rsidRPr="003331B8">
        <w:rPr>
          <w:rFonts w:ascii="Times New Roman" w:hAnsi="Times New Roman"/>
          <w:sz w:val="24"/>
          <w:szCs w:val="24"/>
          <w:lang w:eastAsia="ar-SA"/>
        </w:rPr>
        <w:t xml:space="preserve">5. </w:t>
      </w:r>
      <w:r w:rsidRPr="003331B8">
        <w:rPr>
          <w:rFonts w:ascii="Times New Roman" w:hAnsi="Times New Roman"/>
          <w:sz w:val="24"/>
          <w:szCs w:val="24"/>
        </w:rPr>
        <w:t xml:space="preserve">Перечислите основные </w:t>
      </w:r>
      <w:r w:rsidRPr="003331B8">
        <w:rPr>
          <w:rFonts w:ascii="Times New Roman" w:hAnsi="Times New Roman"/>
          <w:sz w:val="24"/>
          <w:szCs w:val="24"/>
          <w:lang w:eastAsia="ar-SA"/>
        </w:rPr>
        <w:t>особенности авторского проекта по  организации и проведении фестиваля, конкурса, концерта, вечера отдыха, игровой программы</w:t>
      </w:r>
      <w:r>
        <w:rPr>
          <w:rFonts w:ascii="Times New Roman" w:hAnsi="Times New Roman"/>
          <w:sz w:val="24"/>
          <w:szCs w:val="24"/>
          <w:lang w:eastAsia="ar-SA"/>
        </w:rPr>
        <w:t>.</w:t>
      </w:r>
    </w:p>
    <w:p w:rsidR="000651E1" w:rsidRPr="003331B8" w:rsidRDefault="000651E1" w:rsidP="00B136FA">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6. Какие  социально-культурные и досуговые услуги оказывает организация?</w:t>
      </w:r>
    </w:p>
    <w:p w:rsidR="000651E1" w:rsidRPr="003331B8" w:rsidRDefault="000651E1" w:rsidP="00B136FA">
      <w:pPr>
        <w:suppressAutoHyphens/>
        <w:spacing w:after="0" w:line="240" w:lineRule="auto"/>
        <w:ind w:firstLine="567"/>
        <w:jc w:val="both"/>
        <w:rPr>
          <w:rFonts w:ascii="Times New Roman" w:hAnsi="Times New Roman"/>
          <w:sz w:val="24"/>
          <w:szCs w:val="24"/>
        </w:rPr>
      </w:pPr>
      <w:r>
        <w:rPr>
          <w:rFonts w:ascii="Times New Roman" w:hAnsi="Times New Roman"/>
          <w:sz w:val="24"/>
          <w:szCs w:val="24"/>
        </w:rPr>
        <w:t>7.</w:t>
      </w:r>
      <w:r w:rsidRPr="003331B8">
        <w:rPr>
          <w:rFonts w:ascii="Times New Roman" w:hAnsi="Times New Roman"/>
          <w:sz w:val="24"/>
          <w:szCs w:val="24"/>
        </w:rPr>
        <w:t xml:space="preserve"> В каких мероприятиях Вы принимали участие?</w:t>
      </w:r>
    </w:p>
    <w:p w:rsidR="000651E1" w:rsidRPr="003331B8" w:rsidRDefault="000651E1" w:rsidP="00B136FA">
      <w:pPr>
        <w:suppressAutoHyphens/>
        <w:spacing w:after="0" w:line="240" w:lineRule="auto"/>
        <w:ind w:firstLine="567"/>
        <w:jc w:val="both"/>
        <w:rPr>
          <w:rFonts w:ascii="Times New Roman" w:hAnsi="Times New Roman"/>
          <w:sz w:val="24"/>
          <w:szCs w:val="24"/>
        </w:rPr>
      </w:pPr>
      <w:r>
        <w:rPr>
          <w:rFonts w:ascii="Times New Roman" w:hAnsi="Times New Roman"/>
          <w:sz w:val="24"/>
          <w:szCs w:val="24"/>
        </w:rPr>
        <w:t>8.</w:t>
      </w:r>
      <w:r w:rsidRPr="003331B8">
        <w:rPr>
          <w:rFonts w:ascii="Times New Roman" w:hAnsi="Times New Roman"/>
          <w:sz w:val="24"/>
          <w:szCs w:val="24"/>
        </w:rPr>
        <w:t xml:space="preserve"> В принятии каких управленческих решений Вы принимали участие?</w:t>
      </w:r>
    </w:p>
    <w:p w:rsidR="000651E1" w:rsidRPr="003331B8" w:rsidRDefault="000651E1" w:rsidP="00B136FA">
      <w:pPr>
        <w:suppressAutoHyphens/>
        <w:spacing w:after="0" w:line="240" w:lineRule="auto"/>
        <w:ind w:firstLine="567"/>
        <w:jc w:val="both"/>
        <w:rPr>
          <w:rFonts w:ascii="Times New Roman" w:hAnsi="Times New Roman"/>
          <w:sz w:val="24"/>
          <w:szCs w:val="24"/>
        </w:rPr>
      </w:pPr>
      <w:r>
        <w:rPr>
          <w:rFonts w:ascii="Times New Roman" w:hAnsi="Times New Roman"/>
          <w:sz w:val="24"/>
          <w:szCs w:val="24"/>
        </w:rPr>
        <w:t>9</w:t>
      </w:r>
      <w:r w:rsidRPr="003331B8">
        <w:rPr>
          <w:rFonts w:ascii="Times New Roman" w:hAnsi="Times New Roman"/>
          <w:sz w:val="24"/>
          <w:szCs w:val="24"/>
        </w:rPr>
        <w:t>. Дайте  качественную характеристику выполненному проекту</w:t>
      </w:r>
      <w:r>
        <w:rPr>
          <w:rFonts w:ascii="Times New Roman" w:hAnsi="Times New Roman"/>
          <w:sz w:val="24"/>
          <w:szCs w:val="24"/>
        </w:rPr>
        <w:t>.</w:t>
      </w:r>
    </w:p>
    <w:p w:rsidR="000651E1" w:rsidRPr="003331B8" w:rsidRDefault="000651E1" w:rsidP="00B136FA">
      <w:pPr>
        <w:suppressAutoHyphens/>
        <w:spacing w:after="0" w:line="240" w:lineRule="auto"/>
        <w:ind w:firstLine="567"/>
        <w:jc w:val="both"/>
        <w:rPr>
          <w:rFonts w:ascii="Times New Roman" w:hAnsi="Times New Roman"/>
          <w:sz w:val="24"/>
          <w:szCs w:val="24"/>
        </w:rPr>
      </w:pPr>
      <w:r>
        <w:rPr>
          <w:rFonts w:ascii="Times New Roman" w:hAnsi="Times New Roman"/>
          <w:sz w:val="24"/>
          <w:szCs w:val="24"/>
        </w:rPr>
        <w:t>10</w:t>
      </w:r>
      <w:r w:rsidRPr="003331B8">
        <w:rPr>
          <w:rFonts w:ascii="Times New Roman" w:hAnsi="Times New Roman"/>
          <w:sz w:val="24"/>
          <w:szCs w:val="24"/>
        </w:rPr>
        <w:t>. Какие методы анализа применялись?</w:t>
      </w:r>
    </w:p>
    <w:p w:rsidR="000651E1" w:rsidRPr="003331B8" w:rsidRDefault="000651E1" w:rsidP="00B136FA">
      <w:pPr>
        <w:suppressAutoHyphens/>
        <w:spacing w:after="0" w:line="240" w:lineRule="auto"/>
        <w:ind w:firstLine="567"/>
        <w:jc w:val="both"/>
        <w:rPr>
          <w:rFonts w:ascii="Times New Roman" w:hAnsi="Times New Roman"/>
          <w:sz w:val="24"/>
          <w:szCs w:val="24"/>
        </w:rPr>
      </w:pPr>
      <w:r>
        <w:rPr>
          <w:rFonts w:ascii="Times New Roman" w:hAnsi="Times New Roman"/>
          <w:sz w:val="24"/>
          <w:szCs w:val="24"/>
        </w:rPr>
        <w:t>11</w:t>
      </w:r>
      <w:r w:rsidRPr="003331B8">
        <w:rPr>
          <w:rFonts w:ascii="Times New Roman" w:hAnsi="Times New Roman"/>
          <w:sz w:val="24"/>
          <w:szCs w:val="24"/>
        </w:rPr>
        <w:t>. Какие пути совершенствования, прогнозы предложены в работе?</w:t>
      </w:r>
    </w:p>
    <w:p w:rsidR="000651E1" w:rsidRPr="003331B8" w:rsidRDefault="000651E1" w:rsidP="00B136FA">
      <w:pPr>
        <w:suppressAutoHyphens/>
        <w:spacing w:after="0" w:line="240" w:lineRule="auto"/>
        <w:jc w:val="both"/>
        <w:rPr>
          <w:rFonts w:ascii="Times New Roman" w:hAnsi="Times New Roman"/>
          <w:b/>
          <w:sz w:val="24"/>
          <w:szCs w:val="24"/>
        </w:rPr>
      </w:pPr>
    </w:p>
    <w:p w:rsidR="000651E1" w:rsidRPr="003331B8" w:rsidRDefault="000651E1" w:rsidP="00B136FA">
      <w:pPr>
        <w:numPr>
          <w:ilvl w:val="1"/>
          <w:numId w:val="5"/>
        </w:numPr>
        <w:suppressAutoHyphens/>
        <w:spacing w:after="0" w:line="240" w:lineRule="auto"/>
        <w:jc w:val="both"/>
        <w:rPr>
          <w:rFonts w:ascii="Times New Roman" w:hAnsi="Times New Roman"/>
          <w:sz w:val="24"/>
          <w:szCs w:val="24"/>
        </w:rPr>
      </w:pPr>
      <w:r w:rsidRPr="003331B8">
        <w:rPr>
          <w:rFonts w:ascii="Times New Roman" w:hAnsi="Times New Roman"/>
          <w:b/>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0651E1" w:rsidRPr="003331B8" w:rsidRDefault="000651E1" w:rsidP="003C6F84">
      <w:pPr>
        <w:suppressAutoHyphens/>
        <w:spacing w:after="0" w:line="240" w:lineRule="auto"/>
        <w:jc w:val="both"/>
        <w:rPr>
          <w:rFonts w:ascii="Times New Roman" w:hAnsi="Times New Roman"/>
          <w:sz w:val="24"/>
          <w:szCs w:val="24"/>
        </w:rPr>
      </w:pP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После предварительной оценки документации проводится защита отчетов по практике, которая состоит из двух этапов:</w:t>
      </w:r>
    </w:p>
    <w:p w:rsidR="000651E1" w:rsidRPr="003331B8" w:rsidRDefault="000651E1" w:rsidP="003C6F84">
      <w:pPr>
        <w:pStyle w:val="a8"/>
        <w:numPr>
          <w:ilvl w:val="0"/>
          <w:numId w:val="6"/>
        </w:numPr>
        <w:tabs>
          <w:tab w:val="left" w:pos="1134"/>
        </w:tabs>
        <w:suppressAutoHyphens/>
        <w:ind w:left="0" w:firstLine="567"/>
        <w:jc w:val="both"/>
        <w:rPr>
          <w:sz w:val="24"/>
          <w:szCs w:val="24"/>
        </w:rPr>
      </w:pPr>
      <w:r w:rsidRPr="003331B8">
        <w:rPr>
          <w:sz w:val="24"/>
          <w:szCs w:val="24"/>
        </w:rPr>
        <w:t>Представление краткого доклада (7-10 минут)</w:t>
      </w:r>
    </w:p>
    <w:p w:rsidR="000651E1" w:rsidRPr="003331B8" w:rsidRDefault="000651E1" w:rsidP="003C6F84">
      <w:pPr>
        <w:pStyle w:val="a8"/>
        <w:numPr>
          <w:ilvl w:val="0"/>
          <w:numId w:val="6"/>
        </w:numPr>
        <w:tabs>
          <w:tab w:val="left" w:pos="1134"/>
        </w:tabs>
        <w:suppressAutoHyphens/>
        <w:ind w:left="0" w:firstLine="567"/>
        <w:jc w:val="both"/>
        <w:rPr>
          <w:sz w:val="24"/>
          <w:szCs w:val="24"/>
        </w:rPr>
      </w:pPr>
      <w:r w:rsidRPr="003331B8">
        <w:rPr>
          <w:sz w:val="24"/>
          <w:szCs w:val="24"/>
        </w:rPr>
        <w:t>Ответы на вопросы преподавателя и студентов.</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По итогам защиты отчетов руководитель практики от организации (вуза) выставляет соответствующую оценку. Если по практике предусмотрен зачет, то применяется следующая таблица соответствия:</w:t>
      </w:r>
    </w:p>
    <w:p w:rsidR="000651E1" w:rsidRPr="003331B8" w:rsidRDefault="000651E1" w:rsidP="003C6F84">
      <w:pPr>
        <w:suppressAutoHyphens/>
        <w:spacing w:after="0" w:line="240" w:lineRule="auto"/>
        <w:ind w:firstLine="709"/>
        <w:jc w:val="both"/>
        <w:rPr>
          <w:rFonts w:ascii="Times New Roman" w:hAnsi="Times New Roman"/>
          <w:sz w:val="24"/>
          <w:szCs w:val="24"/>
        </w:rPr>
      </w:pPr>
    </w:p>
    <w:tbl>
      <w:tblPr>
        <w:tblW w:w="0" w:type="auto"/>
        <w:tblInd w:w="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5"/>
        <w:gridCol w:w="3951"/>
      </w:tblGrid>
      <w:tr w:rsidR="000651E1" w:rsidRPr="00107EE1" w:rsidTr="00107EE1">
        <w:tc>
          <w:tcPr>
            <w:tcW w:w="4785"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Отлично, хорошо, удовлетворительно</w:t>
            </w:r>
          </w:p>
        </w:tc>
        <w:tc>
          <w:tcPr>
            <w:tcW w:w="478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зачтено</w:t>
            </w:r>
          </w:p>
        </w:tc>
      </w:tr>
      <w:tr w:rsidR="000651E1" w:rsidRPr="00107EE1" w:rsidTr="00107EE1">
        <w:tc>
          <w:tcPr>
            <w:tcW w:w="4785"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неудовлетворительно</w:t>
            </w:r>
          </w:p>
        </w:tc>
        <w:tc>
          <w:tcPr>
            <w:tcW w:w="478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не зачтено</w:t>
            </w:r>
          </w:p>
        </w:tc>
      </w:tr>
    </w:tbl>
    <w:p w:rsidR="000651E1" w:rsidRPr="003331B8" w:rsidRDefault="000651E1" w:rsidP="003C6F84">
      <w:pPr>
        <w:suppressAutoHyphens/>
        <w:spacing w:after="0" w:line="240" w:lineRule="auto"/>
        <w:ind w:left="1069"/>
        <w:jc w:val="both"/>
        <w:rPr>
          <w:rFonts w:ascii="Times New Roman" w:hAnsi="Times New Roman"/>
          <w:sz w:val="24"/>
          <w:szCs w:val="24"/>
        </w:rPr>
      </w:pPr>
    </w:p>
    <w:p w:rsidR="000651E1" w:rsidRPr="003331B8" w:rsidRDefault="000651E1" w:rsidP="003C6F84">
      <w:pPr>
        <w:suppressAutoHyphens/>
        <w:spacing w:after="0" w:line="240" w:lineRule="auto"/>
        <w:jc w:val="both"/>
        <w:rPr>
          <w:rFonts w:ascii="Times New Roman" w:hAnsi="Times New Roman"/>
          <w:sz w:val="24"/>
          <w:szCs w:val="24"/>
        </w:rPr>
      </w:pPr>
    </w:p>
    <w:p w:rsidR="000651E1" w:rsidRDefault="000651E1" w:rsidP="003C6F84">
      <w:pPr>
        <w:suppressAutoHyphens/>
        <w:spacing w:after="0" w:line="240" w:lineRule="auto"/>
        <w:jc w:val="both"/>
        <w:rPr>
          <w:rFonts w:ascii="Times New Roman" w:hAnsi="Times New Roman"/>
          <w:b/>
          <w:bCs/>
          <w:sz w:val="24"/>
          <w:szCs w:val="24"/>
        </w:rPr>
      </w:pPr>
      <w:r w:rsidRPr="003331B8">
        <w:rPr>
          <w:rFonts w:ascii="Times New Roman" w:hAnsi="Times New Roman"/>
          <w:b/>
          <w:bCs/>
          <w:sz w:val="24"/>
          <w:szCs w:val="24"/>
        </w:rPr>
        <w:t>8.Перечень учебной литературы и ресурсов сети «Интернет», необходимых для проведения практики</w:t>
      </w:r>
    </w:p>
    <w:p w:rsidR="000651E1" w:rsidRDefault="000651E1" w:rsidP="003C6F84">
      <w:pPr>
        <w:suppressAutoHyphens/>
        <w:spacing w:after="0" w:line="240" w:lineRule="auto"/>
        <w:jc w:val="both"/>
        <w:rPr>
          <w:rFonts w:ascii="Times New Roman" w:hAnsi="Times New Roman"/>
          <w:b/>
          <w:bCs/>
          <w:sz w:val="24"/>
          <w:szCs w:val="24"/>
        </w:rPr>
      </w:pPr>
    </w:p>
    <w:p w:rsidR="000651E1" w:rsidRDefault="000651E1" w:rsidP="00151395">
      <w:pPr>
        <w:suppressAutoHyphens/>
        <w:spacing w:after="0" w:line="240" w:lineRule="auto"/>
        <w:jc w:val="both"/>
        <w:rPr>
          <w:rFonts w:ascii="Times New Roman" w:hAnsi="Times New Roman"/>
          <w:b/>
          <w:bCs/>
          <w:i/>
          <w:sz w:val="24"/>
          <w:szCs w:val="24"/>
        </w:rPr>
      </w:pPr>
      <w:r>
        <w:rPr>
          <w:rFonts w:ascii="Times New Roman" w:hAnsi="Times New Roman"/>
          <w:b/>
          <w:bCs/>
          <w:i/>
          <w:sz w:val="24"/>
          <w:szCs w:val="24"/>
        </w:rPr>
        <w:t>Основная учебная литература:</w:t>
      </w:r>
    </w:p>
    <w:p w:rsidR="000651E1" w:rsidRPr="00FD1442" w:rsidRDefault="000651E1" w:rsidP="00151395">
      <w:pPr>
        <w:suppressAutoHyphens/>
        <w:spacing w:after="0" w:line="240" w:lineRule="auto"/>
        <w:jc w:val="both"/>
        <w:rPr>
          <w:rFonts w:ascii="Times New Roman" w:hAnsi="Times New Roman"/>
          <w:b/>
          <w:bCs/>
          <w:i/>
          <w:sz w:val="24"/>
          <w:szCs w:val="24"/>
        </w:rPr>
      </w:pP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Берестова</w:t>
      </w:r>
      <w:r w:rsidR="00B136FA">
        <w:rPr>
          <w:rFonts w:ascii="Times New Roman" w:hAnsi="Times New Roman"/>
          <w:sz w:val="24"/>
          <w:szCs w:val="24"/>
        </w:rPr>
        <w:t xml:space="preserve"> </w:t>
      </w:r>
      <w:r w:rsidRPr="003331B8">
        <w:rPr>
          <w:rFonts w:ascii="Times New Roman" w:hAnsi="Times New Roman"/>
          <w:sz w:val="24"/>
          <w:szCs w:val="24"/>
        </w:rPr>
        <w:t>Л.И. Основы технологии социального прогнозирования и проектирования [Электронный ресурс]: учебное пособие/ БерестоваЛ.И.— Электрон.текстовые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«IPRbooks», по паролю</w:t>
      </w: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Электрон.текстовые данные.— М.: Российский новый университет, 2012.— 280 c.— Режим доступа: http://www.iprbookshop.ru/21314.— ЭБС «IPRbooks», по паролю</w:t>
      </w: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Культура как стратегический ресурс. Предпринимательство в культуре. Том 1 [Электронный ресурс]: монография/ Е. Глазкова [и др.].— Электрон.текстовые данные.— М.: Русайнс, 2015.— 333 c.— Режим доступа: http://www.iprbookshop.ru/48923.— ЭБС «IPRbooks», по паролю</w:t>
      </w: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Культура как стратегический ресурс. Предпринимательство в культуре. Том 2 [Электронный ресурс]/ С.В. Архипова [и др.].— Электрон.текстовые данные.— М.: Русайнс, 2015.— 197 c.— Режим доступа: http://www.iprbookshop.ru/48909.— ЭБС «IPRbooks», по паролю</w:t>
      </w: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w:t>
      </w:r>
      <w:r w:rsidR="00895F1A">
        <w:rPr>
          <w:rFonts w:ascii="Times New Roman" w:hAnsi="Times New Roman"/>
          <w:sz w:val="24"/>
          <w:szCs w:val="24"/>
        </w:rPr>
        <w:t xml:space="preserve"> </w:t>
      </w:r>
      <w:r w:rsidRPr="003331B8">
        <w:rPr>
          <w:rFonts w:ascii="Times New Roman" w:hAnsi="Times New Roman"/>
          <w:sz w:val="24"/>
          <w:szCs w:val="24"/>
        </w:rPr>
        <w:t>текстовые данные.— Кемерово: Кемеровский государственный институт культуры, 2008.— 195 c.— Режим доступа: http://www.iprbookshop.ru/22109.— ЭБС «IPRbooks», по паролю</w:t>
      </w:r>
    </w:p>
    <w:p w:rsidR="000651E1" w:rsidRPr="003331B8" w:rsidRDefault="000651E1" w:rsidP="00151395">
      <w:pPr>
        <w:pStyle w:val="afd"/>
        <w:numPr>
          <w:ilvl w:val="0"/>
          <w:numId w:val="14"/>
        </w:numPr>
        <w:suppressAutoHyphens/>
        <w:ind w:left="426" w:hanging="426"/>
        <w:jc w:val="both"/>
        <w:rPr>
          <w:rFonts w:ascii="Times New Roman" w:hAnsi="Times New Roman"/>
          <w:sz w:val="24"/>
          <w:szCs w:val="24"/>
        </w:rPr>
      </w:pPr>
      <w:r w:rsidRPr="003331B8">
        <w:rPr>
          <w:rFonts w:ascii="Times New Roman" w:hAnsi="Times New Roman"/>
          <w:sz w:val="24"/>
          <w:szCs w:val="24"/>
        </w:rPr>
        <w:t>Теория и методика социокультурного проектирования. Часть I [Электронный ресурс]: учебно-методический комплекс дисциплины «Теория и методика социокультурного проектирования» по направлению подготовки 033000.62 «Культурология», профилю подготовки «Социокультурное проектирование», квалификация (степень) выпускника – «бакалавр»/ — Электрон.текстовые данные.— Кемерово: Кемеровский государственный институт культуры, 2013.— 64 c.— Режим доступа: http://www.iprbookshop.ru/55264.— ЭБС «IPRbooks», по паролю</w:t>
      </w:r>
    </w:p>
    <w:p w:rsidR="000651E1" w:rsidRPr="003331B8" w:rsidRDefault="000651E1" w:rsidP="003C6F84">
      <w:pPr>
        <w:suppressAutoHyphens/>
        <w:spacing w:after="0" w:line="240" w:lineRule="auto"/>
        <w:ind w:left="426" w:hanging="426"/>
        <w:rPr>
          <w:rFonts w:ascii="Times New Roman" w:hAnsi="Times New Roman"/>
          <w:sz w:val="24"/>
          <w:szCs w:val="24"/>
        </w:rPr>
      </w:pPr>
    </w:p>
    <w:p w:rsidR="000651E1" w:rsidRPr="003331B8" w:rsidRDefault="000651E1" w:rsidP="00151395">
      <w:pPr>
        <w:widowControl w:val="0"/>
        <w:tabs>
          <w:tab w:val="left" w:pos="1560"/>
        </w:tabs>
        <w:suppressAutoHyphens/>
        <w:autoSpaceDE w:val="0"/>
        <w:autoSpaceDN w:val="0"/>
        <w:adjustRightInd w:val="0"/>
        <w:spacing w:after="0" w:line="240" w:lineRule="auto"/>
        <w:rPr>
          <w:rFonts w:ascii="Times New Roman" w:hAnsi="Times New Roman"/>
          <w:b/>
          <w:i/>
          <w:sz w:val="24"/>
          <w:szCs w:val="24"/>
        </w:rPr>
      </w:pPr>
      <w:r w:rsidRPr="003331B8">
        <w:rPr>
          <w:rFonts w:ascii="Times New Roman" w:hAnsi="Times New Roman"/>
          <w:b/>
          <w:i/>
          <w:sz w:val="24"/>
          <w:szCs w:val="24"/>
        </w:rPr>
        <w:t>Дополнительная учебная литература:</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Артемьева Т.В., Тульчинский</w:t>
      </w:r>
      <w:r w:rsidR="00B136FA">
        <w:rPr>
          <w:sz w:val="24"/>
          <w:szCs w:val="24"/>
        </w:rPr>
        <w:t xml:space="preserve"> </w:t>
      </w:r>
      <w:r w:rsidRPr="003331B8">
        <w:rPr>
          <w:sz w:val="24"/>
          <w:szCs w:val="24"/>
        </w:rPr>
        <w:t xml:space="preserve">Г.Л. Фандрейзинг: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Марков А. П., Бирженюк Г. М. Основы социокультурного проектирования. – Спб, С.-Петерб. гуманитар. ун-т профсоюзов, 1998.</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Переверзев М.П. Менеджмент в сфере культуры и искусства: Учеб.пособие.- М.: ИНФРА – М, 2010.- 191 с.</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Романова М.В. Управление проектами: учебное пособие. Гриф УМО / М.В. Романова. – М.: ИД «Форум»: Инфра-М, 2014. – 256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Сергеев В. А. Основы инновационного проектирования : учебное пособие / В. А. Сергеев, Е. В. Кипчарская, Д. К. Подымало. - Ульяновск :УлГТУ, 2010. - 246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Социально-культурная деятельность: поиски, проблемы, перспективы : труды лаборатории социально-культурного проектирования кафедры СКДМГУКИ / сост. и науч. ред. Н. Н. Ярошенко. - М. : МГУКИ, 2011. - 99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Тульчинский Г. Л. Менеджмент в сфере культуры : учебное пособие / ТульчинскийГ.Л., ШековаЕ.Л. - 4-е изд., испр. и доп. - СПб. : Лань ; СПб. : Планета музыки, 2009. – 528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Тульчинский Г. Л. Менеджмент специальных событий в сфере культуры: учебное пособие / Г. Л. Тульчинский, С. В. Герасимов, Т. Е. Лохина. – СПб.: Планета музыки; СПб.: Лань, 2010. - 381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 Чижиков В.М., Чижиков В.В. Теория и практика социокультурного менеджмента: Учебник. – М.: МГУКИ, 2008. - 608 с. </w:t>
      </w:r>
    </w:p>
    <w:p w:rsidR="000651E1" w:rsidRPr="003331B8" w:rsidRDefault="000651E1" w:rsidP="003C6F84">
      <w:pPr>
        <w:pStyle w:val="a8"/>
        <w:widowControl w:val="0"/>
        <w:numPr>
          <w:ilvl w:val="0"/>
          <w:numId w:val="16"/>
        </w:numPr>
        <w:suppressAutoHyphens/>
        <w:autoSpaceDE w:val="0"/>
        <w:autoSpaceDN w:val="0"/>
        <w:adjustRightInd w:val="0"/>
        <w:ind w:left="426" w:hanging="426"/>
        <w:jc w:val="both"/>
        <w:rPr>
          <w:sz w:val="24"/>
          <w:szCs w:val="24"/>
        </w:rPr>
      </w:pPr>
      <w:r w:rsidRPr="003331B8">
        <w:rPr>
          <w:sz w:val="24"/>
          <w:szCs w:val="24"/>
        </w:rPr>
        <w:t xml:space="preserve">Экономика и менеджмент культуры: учебное пособие. Гриф УМО / научн. ред.: Е.В. Галаева, И.В. Чарная. – М.: МГУКИ, 2011.  </w:t>
      </w:r>
    </w:p>
    <w:p w:rsidR="000651E1" w:rsidRPr="003331B8" w:rsidRDefault="000651E1" w:rsidP="003C6F84">
      <w:pPr>
        <w:tabs>
          <w:tab w:val="left" w:pos="1560"/>
        </w:tabs>
        <w:suppressAutoHyphens/>
        <w:spacing w:after="0" w:line="240" w:lineRule="auto"/>
        <w:ind w:left="426" w:hanging="426"/>
        <w:rPr>
          <w:rFonts w:ascii="Times New Roman" w:hAnsi="Times New Roman"/>
          <w:sz w:val="24"/>
          <w:szCs w:val="24"/>
        </w:rPr>
      </w:pPr>
    </w:p>
    <w:p w:rsidR="000651E1" w:rsidRPr="003331B8" w:rsidRDefault="000651E1" w:rsidP="00151395">
      <w:pPr>
        <w:tabs>
          <w:tab w:val="left" w:pos="1701"/>
        </w:tabs>
        <w:suppressAutoHyphens/>
        <w:spacing w:after="0" w:line="240" w:lineRule="auto"/>
        <w:rPr>
          <w:rFonts w:ascii="Times New Roman" w:hAnsi="Times New Roman"/>
          <w:b/>
          <w:i/>
          <w:sz w:val="24"/>
          <w:szCs w:val="24"/>
        </w:rPr>
      </w:pPr>
      <w:r w:rsidRPr="003331B8">
        <w:rPr>
          <w:rFonts w:ascii="Times New Roman" w:hAnsi="Times New Roman"/>
          <w:b/>
          <w:i/>
          <w:sz w:val="24"/>
          <w:szCs w:val="24"/>
        </w:rPr>
        <w:t>Периодиче</w:t>
      </w:r>
      <w:r>
        <w:rPr>
          <w:rFonts w:ascii="Times New Roman" w:hAnsi="Times New Roman"/>
          <w:b/>
          <w:i/>
          <w:sz w:val="24"/>
          <w:szCs w:val="24"/>
        </w:rPr>
        <w:t>с</w:t>
      </w:r>
      <w:r w:rsidRPr="003331B8">
        <w:rPr>
          <w:rFonts w:ascii="Times New Roman" w:hAnsi="Times New Roman"/>
          <w:b/>
          <w:i/>
          <w:sz w:val="24"/>
          <w:szCs w:val="24"/>
        </w:rPr>
        <w:t>кие издания</w:t>
      </w:r>
    </w:p>
    <w:p w:rsidR="000651E1" w:rsidRPr="003331B8" w:rsidRDefault="000651E1" w:rsidP="003C6F84">
      <w:pPr>
        <w:tabs>
          <w:tab w:val="left" w:pos="1701"/>
        </w:tabs>
        <w:suppressAutoHyphens/>
        <w:spacing w:after="0" w:line="240" w:lineRule="auto"/>
        <w:ind w:left="426" w:hanging="426"/>
        <w:jc w:val="both"/>
        <w:rPr>
          <w:rFonts w:ascii="Times New Roman" w:hAnsi="Times New Roman"/>
          <w:sz w:val="24"/>
          <w:szCs w:val="24"/>
        </w:rPr>
      </w:pPr>
      <w:r w:rsidRPr="003331B8">
        <w:rPr>
          <w:rFonts w:ascii="Times New Roman" w:hAnsi="Times New Roman"/>
          <w:sz w:val="24"/>
          <w:szCs w:val="24"/>
        </w:rPr>
        <w:t xml:space="preserve">1. Журнал «Справочник руководителя культуры» </w:t>
      </w:r>
    </w:p>
    <w:p w:rsidR="000651E1" w:rsidRPr="003331B8" w:rsidRDefault="000651E1" w:rsidP="003C6F84">
      <w:pPr>
        <w:tabs>
          <w:tab w:val="left" w:pos="1701"/>
        </w:tabs>
        <w:suppressAutoHyphens/>
        <w:spacing w:after="0" w:line="240" w:lineRule="auto"/>
        <w:ind w:left="426" w:hanging="426"/>
        <w:jc w:val="both"/>
        <w:rPr>
          <w:rFonts w:ascii="Times New Roman" w:hAnsi="Times New Roman"/>
          <w:sz w:val="24"/>
          <w:szCs w:val="24"/>
        </w:rPr>
      </w:pPr>
      <w:r w:rsidRPr="003331B8">
        <w:rPr>
          <w:rFonts w:ascii="Times New Roman" w:hAnsi="Times New Roman"/>
          <w:sz w:val="24"/>
          <w:szCs w:val="24"/>
        </w:rPr>
        <w:t>2. журнал «Арт – менеджер»</w:t>
      </w:r>
    </w:p>
    <w:p w:rsidR="000651E1" w:rsidRDefault="000651E1" w:rsidP="003C6F84">
      <w:pPr>
        <w:tabs>
          <w:tab w:val="left" w:pos="1701"/>
        </w:tabs>
        <w:suppressAutoHyphens/>
        <w:spacing w:after="0" w:line="240" w:lineRule="auto"/>
        <w:ind w:left="426" w:hanging="426"/>
        <w:jc w:val="both"/>
        <w:rPr>
          <w:rFonts w:ascii="Times New Roman" w:hAnsi="Times New Roman"/>
          <w:sz w:val="24"/>
          <w:szCs w:val="24"/>
        </w:rPr>
      </w:pPr>
    </w:p>
    <w:p w:rsidR="000651E1" w:rsidRPr="00151395" w:rsidRDefault="000651E1" w:rsidP="00151395">
      <w:pPr>
        <w:widowControl w:val="0"/>
        <w:shd w:val="clear" w:color="auto" w:fill="FFFFFF"/>
        <w:tabs>
          <w:tab w:val="left" w:pos="318"/>
        </w:tabs>
        <w:autoSpaceDE w:val="0"/>
        <w:autoSpaceDN w:val="0"/>
        <w:adjustRightInd w:val="0"/>
        <w:spacing w:after="0"/>
        <w:jc w:val="both"/>
        <w:rPr>
          <w:rFonts w:ascii="Times New Roman" w:hAnsi="Times New Roman"/>
          <w:b/>
          <w:i/>
          <w:sz w:val="24"/>
          <w:szCs w:val="24"/>
        </w:rPr>
      </w:pPr>
      <w:r>
        <w:rPr>
          <w:rFonts w:ascii="Times New Roman" w:hAnsi="Times New Roman"/>
          <w:b/>
          <w:i/>
          <w:sz w:val="24"/>
          <w:szCs w:val="24"/>
        </w:rPr>
        <w:t>Интернет-ресурсы</w:t>
      </w:r>
    </w:p>
    <w:p w:rsidR="000651E1" w:rsidRPr="003331B8" w:rsidRDefault="00295058" w:rsidP="00151395">
      <w:pPr>
        <w:pStyle w:val="a8"/>
        <w:widowControl w:val="0"/>
        <w:numPr>
          <w:ilvl w:val="0"/>
          <w:numId w:val="18"/>
        </w:numPr>
        <w:suppressAutoHyphens/>
        <w:autoSpaceDE w:val="0"/>
        <w:autoSpaceDN w:val="0"/>
        <w:adjustRightInd w:val="0"/>
        <w:ind w:left="426" w:hanging="426"/>
        <w:jc w:val="both"/>
        <w:rPr>
          <w:sz w:val="24"/>
          <w:szCs w:val="24"/>
        </w:rPr>
      </w:pPr>
      <w:hyperlink r:id="rId7" w:history="1">
        <w:r w:rsidR="000651E1" w:rsidRPr="003331B8">
          <w:rPr>
            <w:rStyle w:val="a7"/>
            <w:rFonts w:ascii="Times New Roman" w:hAnsi="Times New Roman"/>
            <w:color w:val="auto"/>
            <w:sz w:val="24"/>
            <w:szCs w:val="24"/>
          </w:rPr>
          <w:t>http://kultura.mos.ru/youth_policy/your_project/</w:t>
        </w:r>
      </w:hyperlink>
      <w:r w:rsidR="000651E1" w:rsidRPr="003331B8">
        <w:rPr>
          <w:sz w:val="24"/>
          <w:szCs w:val="24"/>
        </w:rPr>
        <w:t xml:space="preserve"> Департамент культуры города Москвы. Рубрика «Предложи свой проект»: [Эл.ресурс] // URL: </w:t>
      </w:r>
    </w:p>
    <w:p w:rsidR="000651E1" w:rsidRPr="003331B8" w:rsidRDefault="00295058" w:rsidP="003C6F84">
      <w:pPr>
        <w:pStyle w:val="a8"/>
        <w:widowControl w:val="0"/>
        <w:numPr>
          <w:ilvl w:val="0"/>
          <w:numId w:val="18"/>
        </w:numPr>
        <w:suppressAutoHyphens/>
        <w:autoSpaceDE w:val="0"/>
        <w:autoSpaceDN w:val="0"/>
        <w:adjustRightInd w:val="0"/>
        <w:ind w:left="426" w:hanging="426"/>
        <w:jc w:val="both"/>
        <w:rPr>
          <w:sz w:val="24"/>
          <w:szCs w:val="24"/>
        </w:rPr>
      </w:pPr>
      <w:hyperlink r:id="rId8" w:history="1">
        <w:r w:rsidR="000651E1" w:rsidRPr="003331B8">
          <w:rPr>
            <w:rStyle w:val="a7"/>
            <w:rFonts w:ascii="Times New Roman" w:hAnsi="Times New Roman"/>
            <w:color w:val="auto"/>
            <w:sz w:val="24"/>
            <w:szCs w:val="24"/>
          </w:rPr>
          <w:t>http://mosartagency.com/</w:t>
        </w:r>
      </w:hyperlink>
      <w:r w:rsidR="000651E1" w:rsidRPr="003331B8">
        <w:rPr>
          <w:sz w:val="24"/>
          <w:szCs w:val="24"/>
        </w:rPr>
        <w:t xml:space="preserve">МосАРТ: Московское агентство по развитию территорий средствами культуры: Официальный сайт [Эл.ресурс] // URL: </w:t>
      </w:r>
    </w:p>
    <w:p w:rsidR="000651E1" w:rsidRPr="003331B8" w:rsidRDefault="00295058" w:rsidP="003C6F84">
      <w:pPr>
        <w:pStyle w:val="a8"/>
        <w:widowControl w:val="0"/>
        <w:numPr>
          <w:ilvl w:val="0"/>
          <w:numId w:val="18"/>
        </w:numPr>
        <w:suppressAutoHyphens/>
        <w:autoSpaceDE w:val="0"/>
        <w:autoSpaceDN w:val="0"/>
        <w:adjustRightInd w:val="0"/>
        <w:ind w:left="426" w:hanging="426"/>
        <w:jc w:val="both"/>
        <w:rPr>
          <w:sz w:val="24"/>
          <w:szCs w:val="24"/>
        </w:rPr>
      </w:pPr>
      <w:hyperlink r:id="rId9" w:history="1">
        <w:r w:rsidR="000651E1" w:rsidRPr="003331B8">
          <w:rPr>
            <w:rStyle w:val="a7"/>
            <w:rFonts w:ascii="Times New Roman" w:hAnsi="Times New Roman"/>
            <w:color w:val="auto"/>
            <w:sz w:val="24"/>
            <w:szCs w:val="24"/>
          </w:rPr>
          <w:t>http://www.fondsci.ru/projects/</w:t>
        </w:r>
      </w:hyperlink>
      <w:r w:rsidR="000651E1" w:rsidRPr="003331B8">
        <w:rPr>
          <w:sz w:val="24"/>
          <w:szCs w:val="24"/>
        </w:rPr>
        <w:t xml:space="preserve"> Фонд социально-культурных инициатив [Эл.ресурс] // URL:  </w:t>
      </w:r>
    </w:p>
    <w:p w:rsidR="000651E1" w:rsidRPr="003331B8" w:rsidRDefault="000651E1" w:rsidP="003C6F84">
      <w:pPr>
        <w:suppressAutoHyphens/>
        <w:spacing w:after="0" w:line="240" w:lineRule="auto"/>
        <w:rPr>
          <w:rFonts w:ascii="Times New Roman" w:hAnsi="Times New Roman"/>
          <w:sz w:val="24"/>
          <w:szCs w:val="24"/>
        </w:rPr>
      </w:pPr>
    </w:p>
    <w:p w:rsidR="000651E1" w:rsidRPr="00151395" w:rsidRDefault="000651E1" w:rsidP="00151395">
      <w:pPr>
        <w:pStyle w:val="a8"/>
        <w:numPr>
          <w:ilvl w:val="0"/>
          <w:numId w:val="27"/>
        </w:numPr>
        <w:suppressAutoHyphens/>
        <w:ind w:left="0" w:firstLine="284"/>
        <w:jc w:val="both"/>
        <w:rPr>
          <w:b/>
          <w:bCs/>
          <w:sz w:val="24"/>
          <w:szCs w:val="24"/>
        </w:rPr>
      </w:pPr>
      <w:r w:rsidRPr="00151395">
        <w:rPr>
          <w:b/>
          <w:bCs/>
          <w:sz w:val="24"/>
          <w:szCs w:val="24"/>
        </w:rPr>
        <w:t>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0651E1" w:rsidRPr="003331B8" w:rsidRDefault="000651E1" w:rsidP="003C6F84">
      <w:pPr>
        <w:suppressAutoHyphens/>
        <w:spacing w:after="0" w:line="240" w:lineRule="auto"/>
        <w:jc w:val="both"/>
        <w:rPr>
          <w:rFonts w:ascii="Times New Roman" w:hAnsi="Times New Roman"/>
          <w:b/>
          <w:bCs/>
          <w:sz w:val="24"/>
          <w:szCs w:val="24"/>
        </w:rPr>
      </w:pPr>
    </w:p>
    <w:p w:rsidR="000651E1" w:rsidRPr="00B136FA" w:rsidRDefault="000651E1" w:rsidP="00151395">
      <w:pPr>
        <w:autoSpaceDE w:val="0"/>
        <w:autoSpaceDN w:val="0"/>
        <w:adjustRightInd w:val="0"/>
        <w:spacing w:after="0" w:line="240" w:lineRule="auto"/>
        <w:jc w:val="both"/>
        <w:rPr>
          <w:rFonts w:ascii="Times New Roman" w:hAnsi="Times New Roman"/>
          <w:b/>
          <w:bCs/>
          <w:i/>
          <w:iCs/>
          <w:sz w:val="24"/>
          <w:szCs w:val="24"/>
          <w:lang w:val="en-US"/>
        </w:rPr>
      </w:pPr>
      <w:r w:rsidRPr="00B136FA">
        <w:rPr>
          <w:rFonts w:ascii="Times New Roman" w:hAnsi="Times New Roman"/>
          <w:sz w:val="24"/>
          <w:szCs w:val="24"/>
          <w:lang w:val="en-US"/>
        </w:rPr>
        <w:t>1.</w:t>
      </w:r>
      <w:r w:rsidRPr="00151395">
        <w:rPr>
          <w:rFonts w:ascii="Times New Roman" w:hAnsi="Times New Roman"/>
          <w:sz w:val="24"/>
          <w:szCs w:val="24"/>
        </w:rPr>
        <w:t>Операционная</w:t>
      </w:r>
      <w:r w:rsidR="00B136FA" w:rsidRPr="00B136FA">
        <w:rPr>
          <w:rFonts w:ascii="Times New Roman" w:hAnsi="Times New Roman"/>
          <w:sz w:val="24"/>
          <w:szCs w:val="24"/>
          <w:lang w:val="en-US"/>
        </w:rPr>
        <w:t xml:space="preserve"> </w:t>
      </w:r>
      <w:r w:rsidRPr="00151395">
        <w:rPr>
          <w:rFonts w:ascii="Times New Roman" w:hAnsi="Times New Roman"/>
          <w:sz w:val="24"/>
          <w:szCs w:val="24"/>
        </w:rPr>
        <w:t>система</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Microsoft</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Windows</w:t>
      </w:r>
    </w:p>
    <w:p w:rsidR="000651E1" w:rsidRPr="00B136FA" w:rsidRDefault="000651E1" w:rsidP="00151395">
      <w:pPr>
        <w:autoSpaceDE w:val="0"/>
        <w:autoSpaceDN w:val="0"/>
        <w:adjustRightInd w:val="0"/>
        <w:spacing w:after="0" w:line="240" w:lineRule="auto"/>
        <w:jc w:val="both"/>
        <w:rPr>
          <w:rFonts w:ascii="Times New Roman" w:hAnsi="Times New Roman"/>
          <w:sz w:val="24"/>
          <w:szCs w:val="24"/>
          <w:lang w:val="en-US"/>
        </w:rPr>
      </w:pPr>
      <w:r w:rsidRPr="00B136FA">
        <w:rPr>
          <w:rFonts w:ascii="Times New Roman" w:hAnsi="Times New Roman"/>
          <w:sz w:val="24"/>
          <w:szCs w:val="24"/>
          <w:lang w:val="en-US"/>
        </w:rPr>
        <w:t>2.</w:t>
      </w:r>
      <w:r w:rsidRPr="00151395">
        <w:rPr>
          <w:rFonts w:ascii="Times New Roman" w:hAnsi="Times New Roman"/>
          <w:sz w:val="24"/>
          <w:szCs w:val="24"/>
          <w:lang w:val="en-US"/>
        </w:rPr>
        <w:t>Microsoft</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Office</w:t>
      </w:r>
      <w:r w:rsidRPr="00B136FA">
        <w:rPr>
          <w:rFonts w:ascii="Times New Roman" w:hAnsi="Times New Roman"/>
          <w:sz w:val="24"/>
          <w:szCs w:val="24"/>
          <w:lang w:val="en-US"/>
        </w:rPr>
        <w:t xml:space="preserve"> 2010-2016</w:t>
      </w:r>
    </w:p>
    <w:p w:rsidR="000651E1" w:rsidRPr="00B136FA" w:rsidRDefault="000651E1" w:rsidP="00151395">
      <w:pPr>
        <w:autoSpaceDE w:val="0"/>
        <w:autoSpaceDN w:val="0"/>
        <w:adjustRightInd w:val="0"/>
        <w:spacing w:after="0" w:line="240" w:lineRule="auto"/>
        <w:jc w:val="both"/>
        <w:rPr>
          <w:rFonts w:ascii="Times New Roman" w:hAnsi="Times New Roman"/>
          <w:sz w:val="24"/>
          <w:szCs w:val="24"/>
          <w:lang w:val="en-US"/>
        </w:rPr>
      </w:pPr>
      <w:r w:rsidRPr="00B136FA">
        <w:rPr>
          <w:rFonts w:ascii="Times New Roman" w:hAnsi="Times New Roman"/>
          <w:sz w:val="24"/>
          <w:szCs w:val="24"/>
          <w:lang w:val="en-US"/>
        </w:rPr>
        <w:t>3.</w:t>
      </w:r>
      <w:r w:rsidRPr="00151395">
        <w:rPr>
          <w:rFonts w:ascii="Times New Roman" w:hAnsi="Times New Roman"/>
          <w:sz w:val="24"/>
          <w:szCs w:val="24"/>
        </w:rPr>
        <w:t>Антивирус</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Kaspersky</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Endpoint</w:t>
      </w:r>
      <w:r w:rsidR="00B136FA" w:rsidRPr="00B136FA">
        <w:rPr>
          <w:rFonts w:ascii="Times New Roman" w:hAnsi="Times New Roman"/>
          <w:sz w:val="24"/>
          <w:szCs w:val="24"/>
          <w:lang w:val="en-US"/>
        </w:rPr>
        <w:t xml:space="preserve"> </w:t>
      </w:r>
      <w:r w:rsidRPr="00151395">
        <w:rPr>
          <w:rFonts w:ascii="Times New Roman" w:hAnsi="Times New Roman"/>
          <w:sz w:val="24"/>
          <w:szCs w:val="24"/>
          <w:lang w:val="en-US"/>
        </w:rPr>
        <w:t>Security</w:t>
      </w:r>
    </w:p>
    <w:p w:rsidR="000651E1" w:rsidRPr="00E204C1" w:rsidRDefault="000651E1" w:rsidP="00151395">
      <w:pPr>
        <w:autoSpaceDE w:val="0"/>
        <w:autoSpaceDN w:val="0"/>
        <w:adjustRightInd w:val="0"/>
        <w:spacing w:after="0" w:line="240" w:lineRule="auto"/>
        <w:jc w:val="both"/>
        <w:rPr>
          <w:rFonts w:ascii="Times New Roman" w:hAnsi="Times New Roman"/>
          <w:sz w:val="24"/>
          <w:szCs w:val="24"/>
          <w:lang w:val="en-US"/>
        </w:rPr>
      </w:pPr>
      <w:r w:rsidRPr="00E204C1">
        <w:rPr>
          <w:rFonts w:ascii="Times New Roman" w:hAnsi="Times New Roman"/>
          <w:sz w:val="24"/>
          <w:szCs w:val="24"/>
          <w:lang w:val="en-US"/>
        </w:rPr>
        <w:t>4.</w:t>
      </w:r>
      <w:r w:rsidRPr="00151395">
        <w:rPr>
          <w:rFonts w:ascii="Times New Roman" w:hAnsi="Times New Roman"/>
          <w:sz w:val="24"/>
          <w:szCs w:val="24"/>
        </w:rPr>
        <w:t>Программа</w:t>
      </w:r>
      <w:r w:rsidR="00B136FA" w:rsidRPr="00E204C1">
        <w:rPr>
          <w:rFonts w:ascii="Times New Roman" w:hAnsi="Times New Roman"/>
          <w:sz w:val="24"/>
          <w:szCs w:val="24"/>
          <w:lang w:val="en-US"/>
        </w:rPr>
        <w:t xml:space="preserve"> </w:t>
      </w:r>
      <w:r w:rsidRPr="00151395">
        <w:rPr>
          <w:rFonts w:ascii="Times New Roman" w:hAnsi="Times New Roman"/>
          <w:sz w:val="24"/>
          <w:szCs w:val="24"/>
        </w:rPr>
        <w:t>для</w:t>
      </w:r>
      <w:r w:rsidR="00B136FA" w:rsidRPr="00E204C1">
        <w:rPr>
          <w:rFonts w:ascii="Times New Roman" w:hAnsi="Times New Roman"/>
          <w:sz w:val="24"/>
          <w:szCs w:val="24"/>
          <w:lang w:val="en-US"/>
        </w:rPr>
        <w:t xml:space="preserve"> </w:t>
      </w:r>
      <w:r w:rsidRPr="00151395">
        <w:rPr>
          <w:rFonts w:ascii="Times New Roman" w:hAnsi="Times New Roman"/>
          <w:sz w:val="24"/>
          <w:szCs w:val="24"/>
        </w:rPr>
        <w:t>работы</w:t>
      </w:r>
      <w:r w:rsidR="00B136FA" w:rsidRPr="00E204C1">
        <w:rPr>
          <w:rFonts w:ascii="Times New Roman" w:hAnsi="Times New Roman"/>
          <w:sz w:val="24"/>
          <w:szCs w:val="24"/>
          <w:lang w:val="en-US"/>
        </w:rPr>
        <w:t xml:space="preserve"> </w:t>
      </w:r>
      <w:r w:rsidRPr="00151395">
        <w:rPr>
          <w:rFonts w:ascii="Times New Roman" w:hAnsi="Times New Roman"/>
          <w:sz w:val="24"/>
          <w:szCs w:val="24"/>
        </w:rPr>
        <w:t>с</w:t>
      </w:r>
      <w:r w:rsidR="00B136FA" w:rsidRPr="00E204C1">
        <w:rPr>
          <w:rFonts w:ascii="Times New Roman" w:hAnsi="Times New Roman"/>
          <w:sz w:val="24"/>
          <w:szCs w:val="24"/>
          <w:lang w:val="en-US"/>
        </w:rPr>
        <w:t xml:space="preserve"> </w:t>
      </w:r>
      <w:r w:rsidRPr="00151395">
        <w:rPr>
          <w:rFonts w:ascii="Times New Roman" w:hAnsi="Times New Roman"/>
          <w:sz w:val="24"/>
          <w:szCs w:val="24"/>
          <w:lang w:val="en-US"/>
        </w:rPr>
        <w:t>pdf</w:t>
      </w:r>
      <w:r w:rsidRPr="00151395">
        <w:rPr>
          <w:rFonts w:ascii="Times New Roman" w:hAnsi="Times New Roman"/>
          <w:sz w:val="24"/>
          <w:szCs w:val="24"/>
        </w:rPr>
        <w:t>файлами</w:t>
      </w:r>
      <w:r w:rsidR="00B136FA" w:rsidRPr="00E204C1">
        <w:rPr>
          <w:rFonts w:ascii="Times New Roman" w:hAnsi="Times New Roman"/>
          <w:sz w:val="24"/>
          <w:szCs w:val="24"/>
          <w:lang w:val="en-US"/>
        </w:rPr>
        <w:t xml:space="preserve"> </w:t>
      </w:r>
      <w:r w:rsidRPr="00151395">
        <w:rPr>
          <w:rFonts w:ascii="Times New Roman" w:hAnsi="Times New Roman"/>
          <w:sz w:val="24"/>
          <w:szCs w:val="24"/>
          <w:lang w:val="en-US"/>
        </w:rPr>
        <w:t>Adobe</w:t>
      </w:r>
      <w:r w:rsidR="00B136FA" w:rsidRPr="00E204C1">
        <w:rPr>
          <w:rFonts w:ascii="Times New Roman" w:hAnsi="Times New Roman"/>
          <w:sz w:val="24"/>
          <w:szCs w:val="24"/>
          <w:lang w:val="en-US"/>
        </w:rPr>
        <w:t xml:space="preserve"> </w:t>
      </w:r>
      <w:r w:rsidRPr="00151395">
        <w:rPr>
          <w:rFonts w:ascii="Times New Roman" w:hAnsi="Times New Roman"/>
          <w:sz w:val="24"/>
          <w:szCs w:val="24"/>
          <w:lang w:val="en-US"/>
        </w:rPr>
        <w:t>Reader</w:t>
      </w:r>
    </w:p>
    <w:p w:rsidR="000651E1" w:rsidRPr="00151395" w:rsidRDefault="000651E1" w:rsidP="00151395">
      <w:pPr>
        <w:autoSpaceDE w:val="0"/>
        <w:autoSpaceDN w:val="0"/>
        <w:adjustRightInd w:val="0"/>
        <w:spacing w:after="0" w:line="240" w:lineRule="auto"/>
        <w:jc w:val="both"/>
        <w:rPr>
          <w:rFonts w:ascii="Times New Roman" w:hAnsi="Times New Roman"/>
          <w:sz w:val="24"/>
          <w:szCs w:val="24"/>
        </w:rPr>
      </w:pPr>
      <w:r w:rsidRPr="00151395">
        <w:rPr>
          <w:rFonts w:ascii="Times New Roman" w:hAnsi="Times New Roman"/>
          <w:sz w:val="24"/>
          <w:szCs w:val="24"/>
        </w:rPr>
        <w:t>5.Архиватор 7-</w:t>
      </w:r>
      <w:r w:rsidRPr="00151395">
        <w:rPr>
          <w:rFonts w:ascii="Times New Roman" w:hAnsi="Times New Roman"/>
          <w:sz w:val="24"/>
          <w:szCs w:val="24"/>
          <w:lang w:val="en-US"/>
        </w:rPr>
        <w:t>zip</w:t>
      </w:r>
    </w:p>
    <w:p w:rsidR="000651E1" w:rsidRPr="00151395" w:rsidRDefault="000651E1" w:rsidP="00151395">
      <w:pPr>
        <w:autoSpaceDE w:val="0"/>
        <w:autoSpaceDN w:val="0"/>
        <w:adjustRightInd w:val="0"/>
        <w:spacing w:after="0" w:line="240" w:lineRule="auto"/>
        <w:jc w:val="both"/>
        <w:rPr>
          <w:rFonts w:ascii="Times New Roman" w:hAnsi="Times New Roman"/>
          <w:sz w:val="24"/>
          <w:szCs w:val="24"/>
        </w:rPr>
      </w:pPr>
      <w:r w:rsidRPr="00151395">
        <w:rPr>
          <w:rFonts w:ascii="Times New Roman" w:hAnsi="Times New Roman"/>
          <w:sz w:val="24"/>
          <w:szCs w:val="24"/>
        </w:rPr>
        <w:t>6.Справочно-правовая система Консультант</w:t>
      </w:r>
      <w:r w:rsidR="00B136FA">
        <w:rPr>
          <w:rFonts w:ascii="Times New Roman" w:hAnsi="Times New Roman"/>
          <w:sz w:val="24"/>
          <w:szCs w:val="24"/>
        </w:rPr>
        <w:t xml:space="preserve"> </w:t>
      </w:r>
      <w:r w:rsidRPr="00151395">
        <w:rPr>
          <w:rFonts w:ascii="Times New Roman" w:hAnsi="Times New Roman"/>
          <w:sz w:val="24"/>
          <w:szCs w:val="24"/>
        </w:rPr>
        <w:t>Плюс</w:t>
      </w:r>
    </w:p>
    <w:p w:rsidR="000651E1" w:rsidRPr="00151395" w:rsidRDefault="000651E1" w:rsidP="00151395">
      <w:pPr>
        <w:autoSpaceDE w:val="0"/>
        <w:autoSpaceDN w:val="0"/>
        <w:adjustRightInd w:val="0"/>
        <w:spacing w:after="0" w:line="240" w:lineRule="auto"/>
        <w:jc w:val="both"/>
        <w:rPr>
          <w:rFonts w:ascii="Times New Roman" w:hAnsi="Times New Roman"/>
          <w:b/>
          <w:bCs/>
          <w:i/>
          <w:iCs/>
          <w:sz w:val="24"/>
          <w:szCs w:val="24"/>
        </w:rPr>
      </w:pPr>
      <w:r w:rsidRPr="00151395">
        <w:rPr>
          <w:rFonts w:ascii="Times New Roman" w:hAnsi="Times New Roman"/>
          <w:sz w:val="24"/>
          <w:szCs w:val="24"/>
        </w:rPr>
        <w:t>7.Справочно-правовая система Гарант</w:t>
      </w:r>
    </w:p>
    <w:p w:rsidR="000651E1" w:rsidRDefault="000651E1" w:rsidP="003C6F84">
      <w:pPr>
        <w:suppressAutoHyphens/>
        <w:spacing w:after="0" w:line="240" w:lineRule="auto"/>
        <w:jc w:val="both"/>
        <w:rPr>
          <w:rFonts w:ascii="Times New Roman" w:hAnsi="Times New Roman"/>
          <w:b/>
          <w:bCs/>
          <w:sz w:val="24"/>
          <w:szCs w:val="24"/>
        </w:rPr>
      </w:pPr>
    </w:p>
    <w:p w:rsidR="000651E1" w:rsidRPr="003331B8" w:rsidRDefault="000651E1" w:rsidP="00151395">
      <w:pPr>
        <w:suppressAutoHyphens/>
        <w:spacing w:after="0" w:line="240" w:lineRule="auto"/>
        <w:ind w:firstLine="567"/>
        <w:jc w:val="both"/>
        <w:rPr>
          <w:rFonts w:ascii="Times New Roman" w:hAnsi="Times New Roman"/>
          <w:b/>
          <w:bCs/>
          <w:sz w:val="24"/>
          <w:szCs w:val="24"/>
        </w:rPr>
      </w:pPr>
      <w:r w:rsidRPr="003331B8">
        <w:rPr>
          <w:rFonts w:ascii="Times New Roman" w:hAnsi="Times New Roman"/>
          <w:b/>
          <w:bCs/>
          <w:sz w:val="24"/>
          <w:szCs w:val="24"/>
        </w:rPr>
        <w:t>10.Описание материально-технической базы, необходимой для проведения практики</w:t>
      </w:r>
    </w:p>
    <w:p w:rsidR="000651E1" w:rsidRPr="003331B8" w:rsidRDefault="000651E1" w:rsidP="003C6F84">
      <w:pPr>
        <w:pStyle w:val="12"/>
        <w:tabs>
          <w:tab w:val="left" w:pos="567"/>
        </w:tabs>
        <w:suppressAutoHyphens/>
        <w:spacing w:line="240" w:lineRule="auto"/>
        <w:ind w:firstLine="540"/>
        <w:rPr>
          <w:rFonts w:ascii="Times New Roman" w:hAnsi="Times New Roman"/>
          <w:b/>
          <w:sz w:val="24"/>
          <w:szCs w:val="24"/>
        </w:rPr>
      </w:pP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Материально-техническое обеспечение преддипломной  практики полностью определяется задачами практики.</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Материально-техническое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0651E1" w:rsidRPr="003331B8" w:rsidRDefault="000651E1" w:rsidP="003C6F84">
      <w:pPr>
        <w:suppressAutoHyphens/>
        <w:spacing w:after="0" w:line="240" w:lineRule="auto"/>
        <w:ind w:firstLine="567"/>
        <w:jc w:val="both"/>
        <w:rPr>
          <w:rFonts w:ascii="Times New Roman" w:hAnsi="Times New Roman"/>
          <w:sz w:val="24"/>
          <w:szCs w:val="24"/>
        </w:rPr>
      </w:pPr>
      <w:r w:rsidRPr="003331B8">
        <w:rPr>
          <w:rFonts w:ascii="Times New Roman" w:hAnsi="Times New Roman"/>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p>
    <w:p w:rsidR="000651E1" w:rsidRDefault="000651E1" w:rsidP="00151395">
      <w:pPr>
        <w:pStyle w:val="12"/>
        <w:tabs>
          <w:tab w:val="left" w:pos="567"/>
        </w:tabs>
        <w:suppressAutoHyphens/>
        <w:spacing w:line="240" w:lineRule="auto"/>
        <w:rPr>
          <w:rFonts w:ascii="Times New Roman" w:hAnsi="Times New Roman"/>
          <w:sz w:val="24"/>
          <w:szCs w:val="24"/>
        </w:rPr>
      </w:pPr>
      <w:r w:rsidRPr="003331B8">
        <w:rPr>
          <w:rFonts w:ascii="Times New Roman" w:hAnsi="Times New Roman"/>
          <w:sz w:val="24"/>
          <w:szCs w:val="24"/>
        </w:rPr>
        <w:t>Проведение защиты отчетов по практике предусматривает техническое сопровождение докладов с использован</w:t>
      </w:r>
      <w:r>
        <w:rPr>
          <w:rFonts w:ascii="Times New Roman" w:hAnsi="Times New Roman"/>
          <w:sz w:val="24"/>
          <w:szCs w:val="24"/>
        </w:rPr>
        <w:t>ием мультимедийного  комплекса.</w:t>
      </w: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9C16F0" w:rsidRDefault="009C16F0" w:rsidP="00151395">
      <w:pPr>
        <w:pStyle w:val="12"/>
        <w:tabs>
          <w:tab w:val="left" w:pos="567"/>
        </w:tabs>
        <w:suppressAutoHyphens/>
        <w:spacing w:line="240" w:lineRule="auto"/>
        <w:rPr>
          <w:rFonts w:ascii="Times New Roman" w:hAnsi="Times New Roman"/>
          <w:sz w:val="24"/>
          <w:szCs w:val="24"/>
        </w:rPr>
      </w:pPr>
    </w:p>
    <w:p w:rsidR="00895F1A" w:rsidRDefault="00895F1A" w:rsidP="00151395">
      <w:pPr>
        <w:pStyle w:val="12"/>
        <w:tabs>
          <w:tab w:val="left" w:pos="567"/>
        </w:tabs>
        <w:suppressAutoHyphens/>
        <w:spacing w:line="240" w:lineRule="auto"/>
        <w:rPr>
          <w:rFonts w:ascii="Times New Roman" w:hAnsi="Times New Roman"/>
          <w:sz w:val="24"/>
          <w:szCs w:val="24"/>
        </w:rPr>
      </w:pPr>
    </w:p>
    <w:p w:rsidR="00895F1A" w:rsidRDefault="00895F1A" w:rsidP="00151395">
      <w:pPr>
        <w:pStyle w:val="12"/>
        <w:tabs>
          <w:tab w:val="left" w:pos="567"/>
        </w:tabs>
        <w:suppressAutoHyphens/>
        <w:spacing w:line="240" w:lineRule="auto"/>
        <w:rPr>
          <w:rFonts w:ascii="Times New Roman" w:hAnsi="Times New Roman"/>
          <w:sz w:val="24"/>
          <w:szCs w:val="24"/>
        </w:rPr>
      </w:pPr>
    </w:p>
    <w:p w:rsidR="000651E1" w:rsidRDefault="000651E1" w:rsidP="003C6F84">
      <w:pPr>
        <w:pStyle w:val="1"/>
        <w:suppressAutoHyphens/>
        <w:spacing w:before="0" w:line="240" w:lineRule="auto"/>
        <w:jc w:val="right"/>
        <w:rPr>
          <w:rFonts w:ascii="Times New Roman" w:hAnsi="Times New Roman"/>
          <w:color w:val="auto"/>
          <w:sz w:val="24"/>
          <w:szCs w:val="24"/>
        </w:rPr>
      </w:pPr>
      <w:r w:rsidRPr="003331B8">
        <w:rPr>
          <w:rFonts w:ascii="Times New Roman" w:hAnsi="Times New Roman"/>
          <w:color w:val="auto"/>
          <w:sz w:val="24"/>
          <w:szCs w:val="24"/>
        </w:rPr>
        <w:t>Приложение 1</w:t>
      </w:r>
    </w:p>
    <w:p w:rsidR="000651E1" w:rsidRPr="00FD1442" w:rsidRDefault="000651E1" w:rsidP="003C6F84">
      <w:pPr>
        <w:suppressAutoHyphens/>
      </w:pP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 xml:space="preserve">МИНОБРНАУКИ РОССИИ </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Федеральное государственное бюджетное образовательное учреждение</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 xml:space="preserve">высшего  образования </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b/>
          <w:sz w:val="24"/>
          <w:szCs w:val="24"/>
        </w:rPr>
        <w:t>«Гжельский государственный университет»</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(ГГУ)</w:t>
      </w: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r>
        <w:rPr>
          <w:rFonts w:ascii="Times New Roman" w:hAnsi="Times New Roman"/>
          <w:sz w:val="24"/>
          <w:szCs w:val="24"/>
        </w:rPr>
        <w:t>Кафедра с</w:t>
      </w:r>
      <w:r w:rsidRPr="003331B8">
        <w:rPr>
          <w:rFonts w:ascii="Times New Roman" w:hAnsi="Times New Roman"/>
          <w:sz w:val="24"/>
          <w:szCs w:val="24"/>
        </w:rPr>
        <w:t>оциально-культурной деятельности и туризма</w:t>
      </w:r>
    </w:p>
    <w:p w:rsidR="000651E1" w:rsidRPr="003331B8" w:rsidRDefault="000651E1" w:rsidP="003C6F84">
      <w:pPr>
        <w:shd w:val="clear" w:color="auto" w:fill="FFFFFF"/>
        <w:suppressAutoHyphens/>
        <w:spacing w:after="0" w:line="240" w:lineRule="auto"/>
        <w:jc w:val="center"/>
        <w:rPr>
          <w:rFonts w:ascii="Times New Roman" w:hAnsi="Times New Roman"/>
          <w:b/>
          <w:bCs/>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pStyle w:val="3"/>
        <w:suppressAutoHyphens/>
        <w:spacing w:before="0"/>
        <w:jc w:val="center"/>
        <w:rPr>
          <w:rFonts w:ascii="Times New Roman" w:hAnsi="Times New Roman"/>
          <w:color w:val="auto"/>
          <w:sz w:val="24"/>
          <w:szCs w:val="24"/>
        </w:rPr>
      </w:pPr>
      <w:r w:rsidRPr="003331B8">
        <w:rPr>
          <w:rFonts w:ascii="Times New Roman" w:hAnsi="Times New Roman"/>
          <w:color w:val="auto"/>
          <w:sz w:val="24"/>
          <w:szCs w:val="24"/>
        </w:rPr>
        <w:t>ОТЧЕТ</w:t>
      </w:r>
    </w:p>
    <w:p w:rsidR="000651E1" w:rsidRPr="003331B8" w:rsidRDefault="000651E1" w:rsidP="003C6F84">
      <w:pPr>
        <w:suppressAutoHyphens/>
        <w:spacing w:after="0" w:line="240" w:lineRule="auto"/>
        <w:jc w:val="center"/>
        <w:rPr>
          <w:rFonts w:ascii="Times New Roman" w:hAnsi="Times New Roman"/>
          <w:b/>
          <w:sz w:val="24"/>
          <w:szCs w:val="24"/>
        </w:rPr>
      </w:pPr>
      <w:r w:rsidRPr="003331B8">
        <w:rPr>
          <w:rFonts w:ascii="Times New Roman" w:hAnsi="Times New Roman"/>
          <w:b/>
          <w:sz w:val="24"/>
          <w:szCs w:val="24"/>
        </w:rPr>
        <w:t>о прохождении преддипломной практики</w:t>
      </w:r>
    </w:p>
    <w:p w:rsidR="000651E1" w:rsidRPr="003331B8" w:rsidRDefault="000651E1" w:rsidP="003C6F84">
      <w:pPr>
        <w:suppressAutoHyphens/>
        <w:spacing w:after="0" w:line="240" w:lineRule="auto"/>
        <w:jc w:val="center"/>
        <w:rPr>
          <w:rFonts w:ascii="Times New Roman" w:hAnsi="Times New Roman"/>
          <w:b/>
          <w:sz w:val="24"/>
          <w:szCs w:val="24"/>
        </w:rPr>
      </w:pPr>
    </w:p>
    <w:p w:rsidR="000651E1" w:rsidRPr="003331B8" w:rsidRDefault="000651E1" w:rsidP="003C6F84">
      <w:pPr>
        <w:pStyle w:val="af3"/>
        <w:suppressAutoHyphens/>
        <w:jc w:val="center"/>
        <w:rPr>
          <w:sz w:val="24"/>
          <w:szCs w:val="24"/>
        </w:rPr>
      </w:pPr>
      <w:r w:rsidRPr="003331B8">
        <w:rPr>
          <w:sz w:val="24"/>
          <w:szCs w:val="24"/>
        </w:rPr>
        <w:t xml:space="preserve">студента (ки) группы _____________ </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_________________________________________________</w:t>
      </w:r>
    </w:p>
    <w:p w:rsidR="000651E1" w:rsidRPr="003331B8" w:rsidRDefault="000651E1" w:rsidP="003C6F84">
      <w:pPr>
        <w:pStyle w:val="af3"/>
        <w:suppressAutoHyphens/>
        <w:jc w:val="center"/>
        <w:rPr>
          <w:sz w:val="24"/>
          <w:szCs w:val="24"/>
          <w:vertAlign w:val="superscript"/>
        </w:rPr>
      </w:pPr>
      <w:r w:rsidRPr="003331B8">
        <w:rPr>
          <w:sz w:val="24"/>
          <w:szCs w:val="24"/>
          <w:vertAlign w:val="superscript"/>
        </w:rPr>
        <w:t>(фамилия, имя, отчество полностью)</w:t>
      </w:r>
    </w:p>
    <w:p w:rsidR="000651E1" w:rsidRPr="003331B8" w:rsidRDefault="000651E1" w:rsidP="003C6F84">
      <w:pPr>
        <w:pStyle w:val="af3"/>
        <w:suppressAutoHyphens/>
        <w:rPr>
          <w:sz w:val="24"/>
          <w:szCs w:val="24"/>
        </w:rPr>
      </w:pPr>
    </w:p>
    <w:p w:rsidR="000651E1" w:rsidRPr="003331B8" w:rsidRDefault="000651E1" w:rsidP="003C6F84">
      <w:pPr>
        <w:pStyle w:val="af3"/>
        <w:suppressAutoHyphens/>
        <w:rPr>
          <w:sz w:val="24"/>
          <w:szCs w:val="24"/>
        </w:rPr>
      </w:pPr>
    </w:p>
    <w:p w:rsidR="000651E1" w:rsidRPr="003331B8" w:rsidRDefault="000651E1" w:rsidP="003C6F84">
      <w:pPr>
        <w:pStyle w:val="af3"/>
        <w:suppressAutoHyphens/>
        <w:rPr>
          <w:sz w:val="24"/>
          <w:szCs w:val="24"/>
        </w:rPr>
      </w:pPr>
      <w:r w:rsidRPr="003331B8">
        <w:rPr>
          <w:sz w:val="24"/>
          <w:szCs w:val="24"/>
        </w:rPr>
        <w:t>Наименование базы практики: _________________________________________________</w:t>
      </w:r>
    </w:p>
    <w:p w:rsidR="000651E1" w:rsidRPr="003331B8" w:rsidRDefault="000651E1" w:rsidP="003C6F84">
      <w:pPr>
        <w:pStyle w:val="af3"/>
        <w:suppressAutoHyphens/>
        <w:rPr>
          <w:sz w:val="24"/>
          <w:szCs w:val="24"/>
        </w:rPr>
      </w:pPr>
    </w:p>
    <w:p w:rsidR="000651E1" w:rsidRPr="003331B8" w:rsidRDefault="000651E1" w:rsidP="003C6F84">
      <w:pPr>
        <w:pStyle w:val="af3"/>
        <w:suppressAutoHyphens/>
        <w:rPr>
          <w:sz w:val="24"/>
          <w:szCs w:val="24"/>
        </w:rPr>
      </w:pPr>
      <w:r w:rsidRPr="003331B8">
        <w:rPr>
          <w:sz w:val="24"/>
          <w:szCs w:val="24"/>
        </w:rPr>
        <w:t>Срок прохождения практики___________________</w:t>
      </w:r>
      <w:r>
        <w:rPr>
          <w:sz w:val="24"/>
          <w:szCs w:val="24"/>
        </w:rPr>
        <w:t>_______________________________</w:t>
      </w:r>
    </w:p>
    <w:p w:rsidR="000651E1" w:rsidRPr="005537CC" w:rsidRDefault="000651E1" w:rsidP="003C6F84">
      <w:pPr>
        <w:pStyle w:val="af3"/>
        <w:suppressAutoHyphens/>
        <w:rPr>
          <w:sz w:val="24"/>
          <w:szCs w:val="24"/>
        </w:rPr>
      </w:pPr>
    </w:p>
    <w:p w:rsidR="000651E1" w:rsidRPr="003331B8" w:rsidRDefault="000651E1" w:rsidP="003C6F84">
      <w:pPr>
        <w:pStyle w:val="af3"/>
        <w:suppressAutoHyphens/>
        <w:rPr>
          <w:sz w:val="24"/>
          <w:szCs w:val="24"/>
        </w:rPr>
      </w:pPr>
      <w:r w:rsidRPr="003331B8">
        <w:rPr>
          <w:sz w:val="24"/>
          <w:szCs w:val="24"/>
        </w:rPr>
        <w:t>Руководитель от профильной организации: _______</w:t>
      </w:r>
      <w:r>
        <w:rPr>
          <w:sz w:val="24"/>
          <w:szCs w:val="24"/>
        </w:rPr>
        <w:t>_______________________________</w:t>
      </w:r>
    </w:p>
    <w:p w:rsidR="000651E1" w:rsidRPr="003331B8" w:rsidRDefault="000651E1" w:rsidP="003C6F84">
      <w:pPr>
        <w:pStyle w:val="af3"/>
        <w:suppressAutoHyphens/>
        <w:ind w:firstLine="5954"/>
        <w:rPr>
          <w:sz w:val="24"/>
          <w:szCs w:val="24"/>
          <w:vertAlign w:val="superscript"/>
        </w:rPr>
      </w:pPr>
      <w:r w:rsidRPr="003331B8">
        <w:rPr>
          <w:sz w:val="24"/>
          <w:szCs w:val="24"/>
          <w:vertAlign w:val="superscript"/>
        </w:rPr>
        <w:t>(ФИО полностью; подпись)</w:t>
      </w:r>
    </w:p>
    <w:p w:rsidR="000651E1" w:rsidRPr="003331B8" w:rsidRDefault="000651E1" w:rsidP="003C6F84">
      <w:pPr>
        <w:pStyle w:val="af3"/>
        <w:suppressAutoHyphens/>
        <w:rPr>
          <w:sz w:val="24"/>
          <w:szCs w:val="24"/>
        </w:rPr>
      </w:pPr>
      <w:r w:rsidRPr="003331B8">
        <w:rPr>
          <w:sz w:val="24"/>
          <w:szCs w:val="24"/>
        </w:rPr>
        <w:t>Руководитель от организации (вуза): ____________________________________</w:t>
      </w:r>
      <w:r>
        <w:rPr>
          <w:sz w:val="24"/>
          <w:szCs w:val="24"/>
        </w:rPr>
        <w:t>_______</w:t>
      </w:r>
    </w:p>
    <w:p w:rsidR="000651E1" w:rsidRPr="003331B8" w:rsidRDefault="009C16F0" w:rsidP="003C6F84">
      <w:pPr>
        <w:pStyle w:val="af3"/>
        <w:suppressAutoHyphens/>
        <w:ind w:firstLine="5954"/>
        <w:rPr>
          <w:sz w:val="24"/>
          <w:szCs w:val="24"/>
        </w:rPr>
      </w:pPr>
      <w:r>
        <w:rPr>
          <w:sz w:val="24"/>
          <w:szCs w:val="24"/>
          <w:vertAlign w:val="superscript"/>
        </w:rPr>
        <w:t>(ФИО полностью</w:t>
      </w:r>
      <w:r w:rsidR="000651E1" w:rsidRPr="003331B8">
        <w:rPr>
          <w:sz w:val="24"/>
          <w:szCs w:val="24"/>
          <w:vertAlign w:val="superscript"/>
        </w:rPr>
        <w:t>)</w:t>
      </w:r>
    </w:p>
    <w:p w:rsidR="000651E1" w:rsidRPr="003331B8" w:rsidRDefault="000651E1" w:rsidP="003C6F84">
      <w:pPr>
        <w:pStyle w:val="af3"/>
        <w:suppressAutoHyphens/>
        <w:rPr>
          <w:sz w:val="24"/>
          <w:szCs w:val="24"/>
        </w:rPr>
      </w:pPr>
      <w:r w:rsidRPr="003331B8">
        <w:rPr>
          <w:sz w:val="24"/>
          <w:szCs w:val="24"/>
        </w:rPr>
        <w:t>Студент: ____________________________________</w:t>
      </w:r>
      <w:r>
        <w:rPr>
          <w:sz w:val="24"/>
          <w:szCs w:val="24"/>
        </w:rPr>
        <w:t>_______________________________</w:t>
      </w:r>
    </w:p>
    <w:p w:rsidR="000651E1" w:rsidRPr="003331B8" w:rsidRDefault="000651E1" w:rsidP="003C6F84">
      <w:pPr>
        <w:pStyle w:val="af3"/>
        <w:suppressAutoHyphens/>
        <w:ind w:firstLine="5040"/>
        <w:rPr>
          <w:sz w:val="24"/>
          <w:szCs w:val="24"/>
        </w:rPr>
      </w:pPr>
      <w:r w:rsidRPr="003331B8">
        <w:rPr>
          <w:sz w:val="24"/>
          <w:szCs w:val="24"/>
          <w:vertAlign w:val="superscript"/>
        </w:rPr>
        <w:t>(подпись)</w:t>
      </w:r>
    </w:p>
    <w:p w:rsidR="000651E1" w:rsidRPr="003331B8" w:rsidRDefault="000651E1" w:rsidP="003C6F84">
      <w:pPr>
        <w:pStyle w:val="af3"/>
        <w:suppressAutoHyphens/>
        <w:rPr>
          <w:sz w:val="24"/>
          <w:szCs w:val="24"/>
        </w:rPr>
      </w:pPr>
    </w:p>
    <w:p w:rsidR="000651E1" w:rsidRPr="003331B8" w:rsidRDefault="000651E1" w:rsidP="003C6F84">
      <w:pPr>
        <w:pStyle w:val="af3"/>
        <w:suppressAutoHyphens/>
        <w:rPr>
          <w:sz w:val="24"/>
          <w:szCs w:val="24"/>
        </w:rPr>
      </w:pPr>
      <w:r w:rsidRPr="003331B8">
        <w:rPr>
          <w:sz w:val="24"/>
          <w:szCs w:val="24"/>
        </w:rPr>
        <w:t>Дата защиты отчёта: __________</w:t>
      </w:r>
    </w:p>
    <w:p w:rsidR="000651E1" w:rsidRPr="003331B8" w:rsidRDefault="000651E1" w:rsidP="003C6F84">
      <w:pPr>
        <w:pStyle w:val="af3"/>
        <w:suppressAutoHyphens/>
        <w:rPr>
          <w:sz w:val="24"/>
          <w:szCs w:val="24"/>
        </w:rPr>
      </w:pPr>
    </w:p>
    <w:p w:rsidR="000651E1" w:rsidRPr="003331B8" w:rsidRDefault="000651E1" w:rsidP="003C6F84">
      <w:pPr>
        <w:pStyle w:val="af3"/>
        <w:suppressAutoHyphens/>
        <w:rPr>
          <w:sz w:val="24"/>
          <w:szCs w:val="24"/>
        </w:rPr>
      </w:pPr>
      <w:r w:rsidRPr="003331B8">
        <w:rPr>
          <w:sz w:val="24"/>
          <w:szCs w:val="24"/>
        </w:rPr>
        <w:t>Оценка за прохождение практики: __________</w:t>
      </w:r>
    </w:p>
    <w:p w:rsidR="000651E1" w:rsidRPr="003331B8"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rPr>
          <w:rFonts w:ascii="Times New Roman" w:hAnsi="Times New Roman"/>
          <w:sz w:val="24"/>
          <w:szCs w:val="24"/>
        </w:rPr>
      </w:pPr>
    </w:p>
    <w:p w:rsidR="000651E1" w:rsidRDefault="000651E1" w:rsidP="003C6F84">
      <w:pPr>
        <w:shd w:val="clear" w:color="auto" w:fill="FFFFFF"/>
        <w:suppressAutoHyphens/>
        <w:spacing w:after="0" w:line="240" w:lineRule="auto"/>
        <w:rPr>
          <w:rFonts w:ascii="Times New Roman" w:hAnsi="Times New Roman"/>
          <w:sz w:val="24"/>
          <w:szCs w:val="24"/>
        </w:rPr>
      </w:pPr>
    </w:p>
    <w:p w:rsidR="000651E1" w:rsidRPr="003331B8" w:rsidRDefault="000651E1" w:rsidP="003C6F84">
      <w:pPr>
        <w:shd w:val="clear" w:color="auto" w:fill="FFFFFF"/>
        <w:suppressAutoHyphens/>
        <w:spacing w:after="0" w:line="240" w:lineRule="auto"/>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Default="000651E1" w:rsidP="003C6F84">
      <w:pPr>
        <w:shd w:val="clear" w:color="auto" w:fill="FFFFFF"/>
        <w:suppressAutoHyphens/>
        <w:spacing w:after="0" w:line="240" w:lineRule="auto"/>
        <w:jc w:val="center"/>
        <w:rPr>
          <w:rFonts w:ascii="Times New Roman" w:hAnsi="Times New Roman"/>
          <w:sz w:val="24"/>
          <w:szCs w:val="24"/>
        </w:rPr>
      </w:pPr>
    </w:p>
    <w:p w:rsidR="000651E1" w:rsidRPr="003331B8" w:rsidRDefault="000651E1" w:rsidP="003C6F84">
      <w:pPr>
        <w:shd w:val="clear" w:color="auto" w:fill="FFFFFF"/>
        <w:suppressAutoHyphens/>
        <w:spacing w:after="0" w:line="240" w:lineRule="auto"/>
        <w:jc w:val="center"/>
        <w:rPr>
          <w:rFonts w:ascii="Times New Roman" w:hAnsi="Times New Roman"/>
          <w:sz w:val="24"/>
          <w:szCs w:val="24"/>
        </w:rPr>
      </w:pPr>
      <w:r w:rsidRPr="003331B8">
        <w:rPr>
          <w:rFonts w:ascii="Times New Roman" w:hAnsi="Times New Roman"/>
          <w:sz w:val="24"/>
          <w:szCs w:val="24"/>
        </w:rPr>
        <w:t>пос. Электроизолятор</w:t>
      </w:r>
    </w:p>
    <w:p w:rsidR="000651E1" w:rsidRPr="003331B8" w:rsidRDefault="000651E1" w:rsidP="003C6F84">
      <w:pPr>
        <w:shd w:val="clear" w:color="auto" w:fill="FFFFFF"/>
        <w:suppressAutoHyphens/>
        <w:spacing w:after="0" w:line="240" w:lineRule="auto"/>
        <w:jc w:val="center"/>
        <w:rPr>
          <w:rFonts w:ascii="Times New Roman" w:hAnsi="Times New Roman"/>
          <w:sz w:val="24"/>
          <w:szCs w:val="24"/>
        </w:rPr>
      </w:pPr>
      <w:r>
        <w:rPr>
          <w:rFonts w:ascii="Times New Roman" w:hAnsi="Times New Roman"/>
          <w:sz w:val="24"/>
          <w:szCs w:val="24"/>
        </w:rPr>
        <w:t>20__</w:t>
      </w:r>
      <w:r w:rsidRPr="003331B8">
        <w:rPr>
          <w:rFonts w:ascii="Times New Roman" w:hAnsi="Times New Roman"/>
          <w:sz w:val="24"/>
          <w:szCs w:val="24"/>
        </w:rPr>
        <w:t xml:space="preserve"> год</w:t>
      </w:r>
    </w:p>
    <w:p w:rsidR="000651E1" w:rsidRDefault="000651E1" w:rsidP="003C6F84">
      <w:pPr>
        <w:shd w:val="clear" w:color="auto" w:fill="FFFFFF"/>
        <w:suppressAutoHyphens/>
        <w:spacing w:after="0" w:line="240" w:lineRule="auto"/>
        <w:jc w:val="right"/>
        <w:rPr>
          <w:rFonts w:ascii="Times New Roman" w:hAnsi="Times New Roman"/>
          <w:b/>
          <w:sz w:val="24"/>
          <w:szCs w:val="24"/>
        </w:rPr>
      </w:pPr>
      <w:r w:rsidRPr="003331B8">
        <w:rPr>
          <w:rFonts w:ascii="Times New Roman" w:hAnsi="Times New Roman"/>
          <w:sz w:val="24"/>
          <w:szCs w:val="24"/>
        </w:rPr>
        <w:br w:type="page"/>
      </w:r>
      <w:r w:rsidRPr="003331B8">
        <w:rPr>
          <w:rFonts w:ascii="Times New Roman" w:hAnsi="Times New Roman"/>
          <w:b/>
          <w:sz w:val="24"/>
          <w:szCs w:val="24"/>
        </w:rPr>
        <w:t>Приложение 2</w:t>
      </w:r>
    </w:p>
    <w:p w:rsidR="000651E1" w:rsidRPr="003331B8" w:rsidRDefault="000651E1" w:rsidP="003C6F84">
      <w:pPr>
        <w:shd w:val="clear" w:color="auto" w:fill="FFFFFF"/>
        <w:suppressAutoHyphens/>
        <w:spacing w:after="0" w:line="240" w:lineRule="auto"/>
        <w:jc w:val="right"/>
        <w:rPr>
          <w:rFonts w:ascii="Times New Roman" w:hAnsi="Times New Roman"/>
          <w:b/>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 xml:space="preserve">МИНОБРНАУКИ РОССИИ </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Федеральное государственное бюджетное образовательное учреждение</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 xml:space="preserve">высшего  образования </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b/>
          <w:sz w:val="24"/>
          <w:szCs w:val="24"/>
        </w:rPr>
        <w:t>«Гжельский государственный университет»</w:t>
      </w:r>
    </w:p>
    <w:p w:rsidR="000651E1" w:rsidRPr="003331B8" w:rsidRDefault="000651E1" w:rsidP="003C6F84">
      <w:pPr>
        <w:suppressAutoHyphens/>
        <w:spacing w:after="0" w:line="240" w:lineRule="auto"/>
        <w:jc w:val="center"/>
        <w:rPr>
          <w:rFonts w:ascii="Times New Roman" w:hAnsi="Times New Roman"/>
          <w:sz w:val="24"/>
          <w:szCs w:val="24"/>
        </w:rPr>
      </w:pPr>
      <w:r w:rsidRPr="003331B8">
        <w:rPr>
          <w:rFonts w:ascii="Times New Roman" w:hAnsi="Times New Roman"/>
          <w:sz w:val="24"/>
          <w:szCs w:val="24"/>
        </w:rPr>
        <w:t>(ГГУ)</w:t>
      </w:r>
    </w:p>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r>
        <w:rPr>
          <w:rFonts w:ascii="Times New Roman" w:hAnsi="Times New Roman"/>
          <w:sz w:val="24"/>
          <w:szCs w:val="24"/>
        </w:rPr>
        <w:t>Кафедра с</w:t>
      </w:r>
      <w:r w:rsidRPr="003331B8">
        <w:rPr>
          <w:rFonts w:ascii="Times New Roman" w:hAnsi="Times New Roman"/>
          <w:sz w:val="24"/>
          <w:szCs w:val="24"/>
        </w:rPr>
        <w:t>оциально-культурной деятельности и туризма</w:t>
      </w:r>
    </w:p>
    <w:p w:rsidR="000651E1" w:rsidRPr="003331B8" w:rsidRDefault="000651E1" w:rsidP="003C6F84">
      <w:pPr>
        <w:shd w:val="clear" w:color="auto" w:fill="FFFFFF"/>
        <w:suppressAutoHyphens/>
        <w:spacing w:after="0" w:line="240" w:lineRule="auto"/>
        <w:jc w:val="right"/>
        <w:rPr>
          <w:rFonts w:ascii="Times New Roman" w:hAnsi="Times New Roman"/>
          <w:sz w:val="24"/>
          <w:szCs w:val="24"/>
        </w:rPr>
      </w:pPr>
    </w:p>
    <w:p w:rsidR="000651E1" w:rsidRDefault="000651E1" w:rsidP="003C6F84">
      <w:pPr>
        <w:pStyle w:val="3"/>
        <w:keepNext w:val="0"/>
        <w:widowControl w:val="0"/>
        <w:suppressAutoHyphens/>
        <w:spacing w:before="0"/>
        <w:jc w:val="center"/>
        <w:rPr>
          <w:rFonts w:ascii="Times New Roman" w:hAnsi="Times New Roman"/>
          <w:color w:val="auto"/>
          <w:sz w:val="24"/>
          <w:szCs w:val="24"/>
        </w:rPr>
      </w:pPr>
      <w:r w:rsidRPr="003331B8">
        <w:rPr>
          <w:rFonts w:ascii="Times New Roman" w:hAnsi="Times New Roman"/>
          <w:color w:val="auto"/>
          <w:sz w:val="24"/>
          <w:szCs w:val="24"/>
        </w:rPr>
        <w:t>ЗАДАНИЕ НА ПРЕДДИПЛОМНУЮ ПРАКТИКУ</w:t>
      </w:r>
    </w:p>
    <w:p w:rsidR="000651E1" w:rsidRPr="00151395" w:rsidRDefault="000651E1" w:rsidP="00151395">
      <w:pPr>
        <w:rPr>
          <w:lang w:eastAsia="en-US"/>
        </w:rPr>
      </w:pPr>
    </w:p>
    <w:p w:rsidR="000651E1" w:rsidRPr="003331B8" w:rsidRDefault="000651E1" w:rsidP="003C6F84">
      <w:pPr>
        <w:pStyle w:val="3"/>
        <w:keepNext w:val="0"/>
        <w:widowControl w:val="0"/>
        <w:suppressAutoHyphens/>
        <w:spacing w:before="0"/>
        <w:rPr>
          <w:rFonts w:ascii="Times New Roman" w:eastAsia="Arial Unicode MS" w:hAnsi="Times New Roman"/>
          <w:color w:val="auto"/>
          <w:sz w:val="24"/>
          <w:szCs w:val="24"/>
        </w:rPr>
      </w:pPr>
      <w:r w:rsidRPr="003331B8">
        <w:rPr>
          <w:rFonts w:ascii="Times New Roman" w:hAnsi="Times New Roman"/>
          <w:b w:val="0"/>
          <w:bCs w:val="0"/>
          <w:color w:val="auto"/>
          <w:sz w:val="24"/>
          <w:szCs w:val="24"/>
        </w:rPr>
        <w:t xml:space="preserve">Выдано студенту </w:t>
      </w:r>
      <w:r w:rsidRPr="003331B8">
        <w:rPr>
          <w:rFonts w:ascii="Times New Roman" w:hAnsi="Times New Roman"/>
          <w:color w:val="auto"/>
          <w:sz w:val="24"/>
          <w:szCs w:val="24"/>
        </w:rPr>
        <w:t>____________________________________________________________</w:t>
      </w:r>
    </w:p>
    <w:p w:rsidR="000651E1" w:rsidRPr="003331B8" w:rsidRDefault="000651E1" w:rsidP="003C6F84">
      <w:pPr>
        <w:widowControl w:val="0"/>
        <w:suppressAutoHyphens/>
        <w:spacing w:after="0" w:line="240" w:lineRule="auto"/>
        <w:ind w:left="426"/>
        <w:jc w:val="both"/>
        <w:rPr>
          <w:rFonts w:ascii="Times New Roman" w:hAnsi="Times New Roman"/>
          <w:i/>
          <w:iCs/>
          <w:sz w:val="24"/>
          <w:szCs w:val="24"/>
        </w:rPr>
      </w:pP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i/>
          <w:iCs/>
          <w:sz w:val="24"/>
          <w:szCs w:val="24"/>
        </w:rPr>
        <w:t>(фамилия, имя, отчество)</w:t>
      </w:r>
    </w:p>
    <w:p w:rsidR="000651E1" w:rsidRPr="003331B8" w:rsidRDefault="000651E1"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Pr>
          <w:rFonts w:ascii="Times New Roman" w:hAnsi="Times New Roman"/>
          <w:sz w:val="24"/>
          <w:szCs w:val="24"/>
        </w:rPr>
        <w:t xml:space="preserve">группа № ______________ </w:t>
      </w:r>
      <w:r w:rsidRPr="003331B8">
        <w:rPr>
          <w:rFonts w:ascii="Times New Roman" w:hAnsi="Times New Roman"/>
          <w:sz w:val="24"/>
          <w:szCs w:val="24"/>
        </w:rPr>
        <w:t>те</w:t>
      </w:r>
      <w:r>
        <w:rPr>
          <w:rFonts w:ascii="Times New Roman" w:hAnsi="Times New Roman"/>
          <w:sz w:val="24"/>
          <w:szCs w:val="24"/>
        </w:rPr>
        <w:t>л.: (______)__________________</w:t>
      </w:r>
      <w:r w:rsidRPr="003331B8">
        <w:rPr>
          <w:rFonts w:ascii="Times New Roman" w:hAnsi="Times New Roman"/>
          <w:sz w:val="24"/>
          <w:szCs w:val="24"/>
          <w:lang w:val="en-US"/>
        </w:rPr>
        <w:t>e</w:t>
      </w:r>
      <w:r w:rsidRPr="003331B8">
        <w:rPr>
          <w:rFonts w:ascii="Times New Roman" w:hAnsi="Times New Roman"/>
          <w:sz w:val="24"/>
          <w:szCs w:val="24"/>
        </w:rPr>
        <w:t>-</w:t>
      </w:r>
      <w:r w:rsidRPr="003331B8">
        <w:rPr>
          <w:rFonts w:ascii="Times New Roman" w:hAnsi="Times New Roman"/>
          <w:sz w:val="24"/>
          <w:szCs w:val="24"/>
          <w:lang w:val="en-US"/>
        </w:rPr>
        <w:t>mail</w:t>
      </w:r>
      <w:r w:rsidRPr="003331B8">
        <w:rPr>
          <w:rFonts w:ascii="Times New Roman" w:hAnsi="Times New Roman"/>
          <w:sz w:val="24"/>
          <w:szCs w:val="24"/>
        </w:rPr>
        <w:t xml:space="preserve">:_________________        </w:t>
      </w:r>
    </w:p>
    <w:p w:rsidR="009C16F0" w:rsidRDefault="009C16F0"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Руководитель от организации (вуза)_________________________________________</w:t>
      </w:r>
      <w:r>
        <w:rPr>
          <w:rFonts w:ascii="Times New Roman" w:hAnsi="Times New Roman"/>
          <w:sz w:val="24"/>
          <w:szCs w:val="24"/>
        </w:rPr>
        <w:t>___</w:t>
      </w:r>
    </w:p>
    <w:p w:rsidR="000651E1" w:rsidRPr="003331B8" w:rsidRDefault="000651E1" w:rsidP="003C6F84">
      <w:pPr>
        <w:widowControl w:val="0"/>
        <w:suppressAutoHyphens/>
        <w:spacing w:after="0" w:line="240" w:lineRule="auto"/>
        <w:jc w:val="both"/>
        <w:rPr>
          <w:rFonts w:ascii="Times New Roman" w:hAnsi="Times New Roman"/>
          <w:i/>
          <w:iCs/>
          <w:sz w:val="24"/>
          <w:szCs w:val="24"/>
        </w:rPr>
      </w:pP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i/>
          <w:iCs/>
          <w:sz w:val="24"/>
          <w:szCs w:val="24"/>
        </w:rPr>
        <w:t>(фамилия, имя, отчество, ученая степень, ученое звание)</w:t>
      </w:r>
    </w:p>
    <w:p w:rsidR="009C16F0" w:rsidRDefault="009C16F0"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Место практики _________________________________</w:t>
      </w:r>
      <w:r>
        <w:rPr>
          <w:rFonts w:ascii="Times New Roman" w:hAnsi="Times New Roman"/>
          <w:sz w:val="24"/>
          <w:szCs w:val="24"/>
        </w:rPr>
        <w:t>____________________________</w:t>
      </w:r>
    </w:p>
    <w:p w:rsidR="000651E1" w:rsidRPr="003331B8" w:rsidRDefault="000651E1" w:rsidP="003C6F84">
      <w:pPr>
        <w:widowControl w:val="0"/>
        <w:suppressAutoHyphens/>
        <w:spacing w:after="0" w:line="240" w:lineRule="auto"/>
        <w:jc w:val="both"/>
        <w:rPr>
          <w:rFonts w:ascii="Times New Roman" w:hAnsi="Times New Roman"/>
          <w:i/>
          <w:iCs/>
          <w:sz w:val="24"/>
          <w:szCs w:val="24"/>
        </w:rPr>
      </w:pP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sz w:val="24"/>
          <w:szCs w:val="24"/>
        </w:rPr>
        <w:tab/>
      </w:r>
      <w:r w:rsidRPr="003331B8">
        <w:rPr>
          <w:rFonts w:ascii="Times New Roman" w:hAnsi="Times New Roman"/>
          <w:i/>
          <w:iCs/>
          <w:sz w:val="24"/>
          <w:szCs w:val="24"/>
        </w:rPr>
        <w:t>(наименование органа власти  или организации, учреждения)</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w:t>
      </w:r>
      <w:r>
        <w:rPr>
          <w:rFonts w:ascii="Times New Roman" w:hAnsi="Times New Roman"/>
          <w:sz w:val="24"/>
          <w:szCs w:val="24"/>
        </w:rPr>
        <w:t>___________________________</w:t>
      </w:r>
    </w:p>
    <w:p w:rsidR="009C16F0" w:rsidRDefault="009C16F0"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Сроки пр</w:t>
      </w:r>
      <w:r>
        <w:rPr>
          <w:rFonts w:ascii="Times New Roman" w:hAnsi="Times New Roman"/>
          <w:sz w:val="24"/>
          <w:szCs w:val="24"/>
        </w:rPr>
        <w:t>охождения с _________________</w:t>
      </w:r>
      <w:r w:rsidRPr="003331B8">
        <w:rPr>
          <w:rFonts w:ascii="Times New Roman" w:hAnsi="Times New Roman"/>
          <w:sz w:val="24"/>
          <w:szCs w:val="24"/>
        </w:rPr>
        <w:t>по ______</w:t>
      </w:r>
      <w:r>
        <w:rPr>
          <w:rFonts w:ascii="Times New Roman" w:hAnsi="Times New Roman"/>
          <w:sz w:val="24"/>
          <w:szCs w:val="24"/>
        </w:rPr>
        <w:t>______________________________</w:t>
      </w:r>
    </w:p>
    <w:p w:rsidR="009C16F0" w:rsidRDefault="009C16F0" w:rsidP="003C6F84">
      <w:pPr>
        <w:widowControl w:val="0"/>
        <w:suppressAutoHyphens/>
        <w:spacing w:after="0" w:line="240" w:lineRule="auto"/>
        <w:jc w:val="both"/>
        <w:rPr>
          <w:rFonts w:ascii="Times New Roman" w:hAnsi="Times New Roman"/>
          <w:bCs/>
          <w:sz w:val="24"/>
          <w:szCs w:val="24"/>
        </w:rPr>
      </w:pPr>
    </w:p>
    <w:p w:rsidR="009C16F0" w:rsidRDefault="009C16F0" w:rsidP="003C6F84">
      <w:pPr>
        <w:widowControl w:val="0"/>
        <w:suppressAutoHyphens/>
        <w:spacing w:after="0" w:line="240" w:lineRule="auto"/>
        <w:jc w:val="both"/>
        <w:rPr>
          <w:rFonts w:ascii="Times New Roman" w:hAnsi="Times New Roman"/>
          <w:bCs/>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bCs/>
          <w:sz w:val="24"/>
          <w:szCs w:val="24"/>
        </w:rPr>
        <w:t>Содержание задания:</w:t>
      </w:r>
      <w:r w:rsidRPr="003331B8">
        <w:rPr>
          <w:rFonts w:ascii="Times New Roman" w:hAnsi="Times New Roman"/>
          <w:sz w:val="24"/>
          <w:szCs w:val="24"/>
        </w:rPr>
        <w:t>_____________________________</w:t>
      </w:r>
      <w:r>
        <w:rPr>
          <w:rFonts w:ascii="Times New Roman" w:hAnsi="Times New Roman"/>
          <w:sz w:val="24"/>
          <w:szCs w:val="24"/>
        </w:rPr>
        <w:t>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___________________________________________________________________________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 xml:space="preserve">Руководитель  от организации (вуза)______________ </w:t>
      </w:r>
    </w:p>
    <w:p w:rsidR="000651E1" w:rsidRPr="00FD1442" w:rsidRDefault="000651E1" w:rsidP="003C6F84">
      <w:pPr>
        <w:widowControl w:val="0"/>
        <w:suppressAutoHyphens/>
        <w:spacing w:after="0" w:line="240" w:lineRule="auto"/>
        <w:jc w:val="both"/>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FD1442">
        <w:rPr>
          <w:rFonts w:ascii="Times New Roman" w:hAnsi="Times New Roman"/>
          <w:i/>
          <w:sz w:val="24"/>
          <w:szCs w:val="24"/>
        </w:rPr>
        <w:t xml:space="preserve">(подпись)     </w:t>
      </w:r>
    </w:p>
    <w:p w:rsidR="000651E1" w:rsidRPr="00FD1442" w:rsidRDefault="000651E1" w:rsidP="003C6F84">
      <w:pPr>
        <w:widowControl w:val="0"/>
        <w:suppressAutoHyphens/>
        <w:spacing w:after="0" w:line="240" w:lineRule="auto"/>
        <w:rPr>
          <w:rFonts w:ascii="Times New Roman" w:hAnsi="Times New Roman"/>
          <w:i/>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r w:rsidRPr="003331B8">
        <w:rPr>
          <w:rFonts w:ascii="Times New Roman" w:hAnsi="Times New Roman"/>
          <w:sz w:val="24"/>
          <w:szCs w:val="24"/>
        </w:rPr>
        <w:t>Задание принял_________________________________</w:t>
      </w: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pStyle w:val="3"/>
        <w:keepNext w:val="0"/>
        <w:widowControl w:val="0"/>
        <w:suppressAutoHyphens/>
        <w:spacing w:before="0"/>
        <w:jc w:val="right"/>
        <w:rPr>
          <w:rFonts w:ascii="Times New Roman" w:hAnsi="Times New Roman"/>
          <w:color w:val="auto"/>
          <w:sz w:val="24"/>
          <w:szCs w:val="24"/>
        </w:rPr>
      </w:pPr>
    </w:p>
    <w:p w:rsidR="000651E1" w:rsidRPr="003331B8" w:rsidRDefault="000651E1" w:rsidP="003C6F84">
      <w:pPr>
        <w:suppressAutoHyphens/>
        <w:spacing w:after="0" w:line="240" w:lineRule="auto"/>
        <w:rPr>
          <w:rFonts w:ascii="Times New Roman" w:hAnsi="Times New Roman"/>
          <w:b/>
          <w:bCs/>
          <w:sz w:val="24"/>
          <w:szCs w:val="24"/>
        </w:rPr>
      </w:pPr>
      <w:r w:rsidRPr="003331B8">
        <w:rPr>
          <w:rFonts w:ascii="Times New Roman" w:hAnsi="Times New Roman"/>
          <w:sz w:val="24"/>
          <w:szCs w:val="24"/>
        </w:rPr>
        <w:br w:type="page"/>
      </w:r>
    </w:p>
    <w:p w:rsidR="000651E1" w:rsidRDefault="000651E1" w:rsidP="003C6F84">
      <w:pPr>
        <w:pStyle w:val="3"/>
        <w:keepNext w:val="0"/>
        <w:widowControl w:val="0"/>
        <w:suppressAutoHyphens/>
        <w:spacing w:before="0"/>
        <w:jc w:val="right"/>
        <w:rPr>
          <w:rFonts w:ascii="Times New Roman" w:hAnsi="Times New Roman"/>
          <w:color w:val="auto"/>
          <w:sz w:val="24"/>
          <w:szCs w:val="24"/>
        </w:rPr>
      </w:pPr>
      <w:r w:rsidRPr="003331B8">
        <w:rPr>
          <w:rFonts w:ascii="Times New Roman" w:hAnsi="Times New Roman"/>
          <w:color w:val="auto"/>
          <w:sz w:val="24"/>
          <w:szCs w:val="24"/>
        </w:rPr>
        <w:t>Приложение 3</w:t>
      </w:r>
    </w:p>
    <w:p w:rsidR="000651E1" w:rsidRPr="00FD1442" w:rsidRDefault="000651E1" w:rsidP="003C6F84">
      <w:pPr>
        <w:suppressAutoHyphens/>
        <w:rPr>
          <w:lang w:eastAsia="en-US"/>
        </w:rPr>
      </w:pPr>
    </w:p>
    <w:p w:rsidR="000651E1" w:rsidRPr="003331B8" w:rsidRDefault="000651E1" w:rsidP="003C6F84">
      <w:pPr>
        <w:pStyle w:val="3"/>
        <w:keepNext w:val="0"/>
        <w:widowControl w:val="0"/>
        <w:suppressAutoHyphens/>
        <w:spacing w:before="0"/>
        <w:jc w:val="center"/>
        <w:rPr>
          <w:rFonts w:ascii="Times New Roman" w:hAnsi="Times New Roman"/>
          <w:color w:val="auto"/>
          <w:sz w:val="24"/>
          <w:szCs w:val="24"/>
        </w:rPr>
      </w:pPr>
      <w:r w:rsidRPr="003331B8">
        <w:rPr>
          <w:rFonts w:ascii="Times New Roman" w:hAnsi="Times New Roman"/>
          <w:color w:val="auto"/>
          <w:sz w:val="24"/>
          <w:szCs w:val="24"/>
        </w:rPr>
        <w:t>ДНЕВНИК</w:t>
      </w:r>
    </w:p>
    <w:p w:rsidR="000651E1" w:rsidRPr="003331B8" w:rsidRDefault="000651E1" w:rsidP="003C6F84">
      <w:pPr>
        <w:widowControl w:val="0"/>
        <w:suppressAutoHyphens/>
        <w:spacing w:after="0" w:line="240" w:lineRule="auto"/>
        <w:jc w:val="center"/>
        <w:rPr>
          <w:rFonts w:ascii="Times New Roman" w:hAnsi="Times New Roman"/>
          <w:b/>
          <w:sz w:val="24"/>
          <w:szCs w:val="24"/>
        </w:rPr>
      </w:pPr>
      <w:r w:rsidRPr="003331B8">
        <w:rPr>
          <w:rFonts w:ascii="Times New Roman" w:hAnsi="Times New Roman"/>
          <w:b/>
          <w:sz w:val="24"/>
          <w:szCs w:val="24"/>
        </w:rPr>
        <w:t xml:space="preserve">прохождения преддипломной  практики </w:t>
      </w:r>
    </w:p>
    <w:p w:rsidR="000651E1" w:rsidRPr="003331B8" w:rsidRDefault="000651E1" w:rsidP="003C6F84">
      <w:pPr>
        <w:pStyle w:val="af3"/>
        <w:suppressAutoHyphens/>
        <w:jc w:val="center"/>
        <w:rPr>
          <w:sz w:val="24"/>
          <w:szCs w:val="24"/>
        </w:rPr>
      </w:pPr>
      <w:r w:rsidRPr="003331B8">
        <w:rPr>
          <w:sz w:val="24"/>
          <w:szCs w:val="24"/>
        </w:rPr>
        <w:t xml:space="preserve">студента(ки) </w:t>
      </w:r>
      <w:r w:rsidR="009C16F0">
        <w:rPr>
          <w:sz w:val="24"/>
          <w:szCs w:val="24"/>
        </w:rPr>
        <w:t>института</w:t>
      </w:r>
      <w:r w:rsidRPr="003331B8">
        <w:rPr>
          <w:sz w:val="24"/>
          <w:szCs w:val="24"/>
        </w:rPr>
        <w:t xml:space="preserve"> ____________________</w:t>
      </w:r>
    </w:p>
    <w:p w:rsidR="000651E1" w:rsidRPr="003331B8" w:rsidRDefault="000651E1" w:rsidP="003C6F84">
      <w:pPr>
        <w:pStyle w:val="af3"/>
        <w:suppressAutoHyphens/>
        <w:jc w:val="center"/>
        <w:rPr>
          <w:sz w:val="24"/>
          <w:szCs w:val="24"/>
        </w:rPr>
      </w:pPr>
      <w:r w:rsidRPr="003331B8">
        <w:rPr>
          <w:sz w:val="24"/>
          <w:szCs w:val="24"/>
        </w:rPr>
        <w:t xml:space="preserve">кафедры социально-культурной деятельности и туризма _____ курса </w:t>
      </w:r>
    </w:p>
    <w:p w:rsidR="000651E1" w:rsidRPr="003331B8" w:rsidRDefault="000651E1" w:rsidP="003C6F84">
      <w:pPr>
        <w:pStyle w:val="af3"/>
        <w:suppressAutoHyphens/>
        <w:jc w:val="center"/>
        <w:rPr>
          <w:sz w:val="24"/>
          <w:szCs w:val="24"/>
        </w:rPr>
      </w:pPr>
      <w:r w:rsidRPr="003331B8">
        <w:rPr>
          <w:sz w:val="24"/>
          <w:szCs w:val="24"/>
        </w:rPr>
        <w:t>_______________________________________________________</w:t>
      </w:r>
    </w:p>
    <w:p w:rsidR="000651E1" w:rsidRPr="003331B8" w:rsidRDefault="000651E1" w:rsidP="003C6F84">
      <w:pPr>
        <w:pStyle w:val="af3"/>
        <w:suppressAutoHyphens/>
        <w:jc w:val="center"/>
        <w:rPr>
          <w:sz w:val="24"/>
          <w:szCs w:val="24"/>
          <w:vertAlign w:val="superscript"/>
        </w:rPr>
      </w:pPr>
      <w:r w:rsidRPr="003331B8">
        <w:rPr>
          <w:sz w:val="24"/>
          <w:szCs w:val="24"/>
          <w:vertAlign w:val="superscript"/>
        </w:rPr>
        <w:t>(фамилия, имя, отчество полностью)</w:t>
      </w:r>
    </w:p>
    <w:p w:rsidR="000651E1" w:rsidRPr="003331B8" w:rsidRDefault="000651E1" w:rsidP="003C6F84">
      <w:pPr>
        <w:pStyle w:val="af3"/>
        <w:suppressAutoHyphens/>
        <w:jc w:val="center"/>
        <w:rPr>
          <w:sz w:val="24"/>
          <w:szCs w:val="24"/>
        </w:rPr>
      </w:pPr>
      <w:r w:rsidRPr="003331B8">
        <w:rPr>
          <w:sz w:val="24"/>
          <w:szCs w:val="24"/>
        </w:rPr>
        <w:t>Наименование базы практики: __________________________________________________</w:t>
      </w:r>
    </w:p>
    <w:p w:rsidR="000651E1" w:rsidRPr="003331B8" w:rsidRDefault="000651E1" w:rsidP="003C6F84">
      <w:pPr>
        <w:pStyle w:val="af3"/>
        <w:suppressAutoHyphens/>
        <w:rPr>
          <w:spacing w:val="40"/>
          <w:sz w:val="24"/>
          <w:szCs w:val="24"/>
        </w:rPr>
      </w:pPr>
    </w:p>
    <w:p w:rsidR="000651E1" w:rsidRPr="003331B8" w:rsidRDefault="000651E1" w:rsidP="003C6F84">
      <w:pPr>
        <w:widowControl w:val="0"/>
        <w:suppressAutoHyphens/>
        <w:spacing w:after="0" w:line="240" w:lineRule="auto"/>
        <w:jc w:val="center"/>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0651E1" w:rsidRPr="00107EE1" w:rsidTr="00B4552B">
        <w:tc>
          <w:tcPr>
            <w:tcW w:w="1666" w:type="dxa"/>
            <w:vAlign w:val="center"/>
          </w:tcPr>
          <w:p w:rsidR="000651E1" w:rsidRPr="00376F90" w:rsidRDefault="000651E1" w:rsidP="003C6F84">
            <w:pPr>
              <w:pStyle w:val="5"/>
              <w:keepNext w:val="0"/>
              <w:widowControl w:val="0"/>
              <w:suppressAutoHyphens/>
              <w:spacing w:before="0"/>
              <w:jc w:val="center"/>
              <w:rPr>
                <w:rFonts w:ascii="Times New Roman" w:hAnsi="Times New Roman"/>
                <w:b/>
                <w:color w:val="auto"/>
                <w:sz w:val="24"/>
                <w:szCs w:val="24"/>
              </w:rPr>
            </w:pPr>
            <w:r w:rsidRPr="00376F90">
              <w:rPr>
                <w:rFonts w:ascii="Times New Roman" w:hAnsi="Times New Roman"/>
                <w:b/>
                <w:color w:val="auto"/>
                <w:sz w:val="24"/>
                <w:szCs w:val="24"/>
              </w:rPr>
              <w:t>Даты</w:t>
            </w:r>
          </w:p>
        </w:tc>
        <w:tc>
          <w:tcPr>
            <w:tcW w:w="6513" w:type="dxa"/>
            <w:vAlign w:val="center"/>
          </w:tcPr>
          <w:p w:rsidR="000651E1" w:rsidRPr="00107EE1" w:rsidRDefault="000651E1" w:rsidP="003C6F84">
            <w:pPr>
              <w:widowControl w:val="0"/>
              <w:suppressAutoHyphens/>
              <w:spacing w:after="0" w:line="240" w:lineRule="auto"/>
              <w:jc w:val="center"/>
              <w:rPr>
                <w:rFonts w:ascii="Times New Roman" w:hAnsi="Times New Roman"/>
                <w:b/>
                <w:sz w:val="24"/>
                <w:szCs w:val="24"/>
              </w:rPr>
            </w:pPr>
            <w:r w:rsidRPr="00107EE1">
              <w:rPr>
                <w:rFonts w:ascii="Times New Roman" w:hAnsi="Times New Roman"/>
                <w:b/>
                <w:sz w:val="24"/>
                <w:szCs w:val="24"/>
              </w:rPr>
              <w:t>Описание выполняемой работы в организации, с учетом прохождения основных этапов практики</w:t>
            </w:r>
            <w:r w:rsidRPr="00107EE1">
              <w:rPr>
                <w:rStyle w:val="afb"/>
                <w:rFonts w:ascii="Times New Roman" w:hAnsi="Times New Roman"/>
                <w:b/>
                <w:sz w:val="24"/>
                <w:szCs w:val="24"/>
              </w:rPr>
              <w:footnoteReference w:id="1"/>
            </w:r>
          </w:p>
        </w:tc>
        <w:tc>
          <w:tcPr>
            <w:tcW w:w="1852" w:type="dxa"/>
          </w:tcPr>
          <w:p w:rsidR="000651E1" w:rsidRPr="00107EE1" w:rsidRDefault="000651E1" w:rsidP="003C6F84">
            <w:pPr>
              <w:widowControl w:val="0"/>
              <w:suppressAutoHyphens/>
              <w:spacing w:after="0" w:line="240" w:lineRule="auto"/>
              <w:jc w:val="center"/>
              <w:rPr>
                <w:rFonts w:ascii="Times New Roman" w:hAnsi="Times New Roman"/>
                <w:b/>
                <w:sz w:val="24"/>
                <w:szCs w:val="24"/>
              </w:rPr>
            </w:pPr>
            <w:r w:rsidRPr="00107EE1">
              <w:rPr>
                <w:rFonts w:ascii="Times New Roman" w:hAnsi="Times New Roman"/>
                <w:b/>
                <w:sz w:val="24"/>
                <w:szCs w:val="24"/>
              </w:rPr>
              <w:t>Подпись руководителя от профильной организации</w:t>
            </w:r>
          </w:p>
        </w:tc>
      </w:tr>
      <w:tr w:rsidR="000651E1" w:rsidRPr="00107EE1" w:rsidTr="00B4552B">
        <w:tc>
          <w:tcPr>
            <w:tcW w:w="10031" w:type="dxa"/>
            <w:gridSpan w:val="3"/>
          </w:tcPr>
          <w:p w:rsidR="000651E1" w:rsidRPr="00107EE1" w:rsidRDefault="000651E1" w:rsidP="003C6F84">
            <w:pPr>
              <w:widowControl w:val="0"/>
              <w:suppressAutoHyphens/>
              <w:spacing w:after="0" w:line="240" w:lineRule="auto"/>
              <w:jc w:val="center"/>
              <w:rPr>
                <w:rFonts w:ascii="Times New Roman" w:hAnsi="Times New Roman"/>
                <w:sz w:val="24"/>
                <w:szCs w:val="24"/>
              </w:rPr>
            </w:pPr>
            <w:r w:rsidRPr="00107EE1">
              <w:rPr>
                <w:rFonts w:ascii="Times New Roman" w:hAnsi="Times New Roman"/>
                <w:sz w:val="24"/>
                <w:szCs w:val="24"/>
              </w:rPr>
              <w:t>Подготовительный</w:t>
            </w: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r w:rsidR="000651E1" w:rsidRPr="00107EE1" w:rsidTr="00B4552B">
        <w:tc>
          <w:tcPr>
            <w:tcW w:w="10031" w:type="dxa"/>
            <w:gridSpan w:val="3"/>
          </w:tcPr>
          <w:p w:rsidR="000651E1" w:rsidRPr="00107EE1" w:rsidRDefault="000651E1" w:rsidP="003C6F84">
            <w:pPr>
              <w:widowControl w:val="0"/>
              <w:suppressAutoHyphens/>
              <w:spacing w:after="0" w:line="240" w:lineRule="auto"/>
              <w:jc w:val="center"/>
              <w:rPr>
                <w:rFonts w:ascii="Times New Roman" w:hAnsi="Times New Roman"/>
                <w:sz w:val="24"/>
                <w:szCs w:val="24"/>
              </w:rPr>
            </w:pPr>
            <w:r w:rsidRPr="00107EE1">
              <w:rPr>
                <w:rFonts w:ascii="Times New Roman" w:hAnsi="Times New Roman"/>
                <w:sz w:val="24"/>
                <w:szCs w:val="24"/>
              </w:rPr>
              <w:t>Основной</w:t>
            </w: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r w:rsidR="000651E1" w:rsidRPr="00107EE1" w:rsidTr="00B4552B">
        <w:tc>
          <w:tcPr>
            <w:tcW w:w="10031" w:type="dxa"/>
            <w:gridSpan w:val="3"/>
          </w:tcPr>
          <w:p w:rsidR="000651E1" w:rsidRPr="00107EE1" w:rsidRDefault="000651E1" w:rsidP="003C6F84">
            <w:pPr>
              <w:widowControl w:val="0"/>
              <w:suppressAutoHyphens/>
              <w:spacing w:after="0" w:line="240" w:lineRule="auto"/>
              <w:jc w:val="center"/>
              <w:rPr>
                <w:rFonts w:ascii="Times New Roman" w:hAnsi="Times New Roman"/>
                <w:sz w:val="24"/>
                <w:szCs w:val="24"/>
              </w:rPr>
            </w:pPr>
            <w:r w:rsidRPr="00107EE1">
              <w:rPr>
                <w:rFonts w:ascii="Times New Roman" w:hAnsi="Times New Roman"/>
                <w:sz w:val="24"/>
                <w:szCs w:val="24"/>
              </w:rPr>
              <w:t>Заключительный</w:t>
            </w: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r w:rsidR="000651E1" w:rsidRPr="00107EE1" w:rsidTr="00B4552B">
        <w:tc>
          <w:tcPr>
            <w:tcW w:w="1666"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6513"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c>
          <w:tcPr>
            <w:tcW w:w="1852" w:type="dxa"/>
          </w:tcPr>
          <w:p w:rsidR="000651E1" w:rsidRPr="00107EE1" w:rsidRDefault="000651E1" w:rsidP="003C6F84">
            <w:pPr>
              <w:widowControl w:val="0"/>
              <w:suppressAutoHyphens/>
              <w:spacing w:after="0" w:line="240" w:lineRule="auto"/>
              <w:jc w:val="both"/>
              <w:rPr>
                <w:rFonts w:ascii="Times New Roman" w:hAnsi="Times New Roman"/>
                <w:sz w:val="24"/>
                <w:szCs w:val="24"/>
              </w:rPr>
            </w:pPr>
          </w:p>
        </w:tc>
      </w:tr>
    </w:tbl>
    <w:p w:rsidR="000651E1" w:rsidRPr="003331B8" w:rsidRDefault="000651E1" w:rsidP="003C6F84">
      <w:pPr>
        <w:widowControl w:val="0"/>
        <w:suppressAutoHyphens/>
        <w:spacing w:after="0" w:line="240" w:lineRule="auto"/>
        <w:jc w:val="both"/>
        <w:rPr>
          <w:rFonts w:ascii="Times New Roman" w:hAnsi="Times New Roman"/>
          <w:sz w:val="24"/>
          <w:szCs w:val="24"/>
        </w:rPr>
      </w:pPr>
    </w:p>
    <w:p w:rsidR="000651E1" w:rsidRPr="003331B8" w:rsidRDefault="000651E1" w:rsidP="003C6F84">
      <w:pPr>
        <w:widowControl w:val="0"/>
        <w:suppressAutoHyphens/>
        <w:spacing w:after="0" w:line="240" w:lineRule="auto"/>
        <w:jc w:val="both"/>
        <w:rPr>
          <w:rFonts w:ascii="Times New Roman" w:hAnsi="Times New Roman"/>
          <w:sz w:val="24"/>
          <w:szCs w:val="24"/>
        </w:rPr>
      </w:pPr>
      <w:r w:rsidRPr="003331B8">
        <w:rPr>
          <w:rFonts w:ascii="Times New Roman" w:hAnsi="Times New Roman"/>
          <w:sz w:val="24"/>
          <w:szCs w:val="24"/>
        </w:rPr>
        <w:t>Студент_________/________________</w:t>
      </w:r>
    </w:p>
    <w:p w:rsidR="000651E1" w:rsidRPr="003331B8" w:rsidRDefault="000651E1" w:rsidP="003C6F84">
      <w:pPr>
        <w:widowControl w:val="0"/>
        <w:suppressAutoHyphens/>
        <w:spacing w:after="0" w:line="240" w:lineRule="auto"/>
        <w:rPr>
          <w:rFonts w:ascii="Times New Roman" w:hAnsi="Times New Roman"/>
          <w:sz w:val="24"/>
          <w:szCs w:val="24"/>
        </w:rPr>
      </w:pPr>
    </w:p>
    <w:p w:rsidR="009C16F0" w:rsidRDefault="009C16F0" w:rsidP="003C6F84">
      <w:pPr>
        <w:widowControl w:val="0"/>
        <w:suppressAutoHyphens/>
        <w:spacing w:after="0" w:line="240" w:lineRule="auto"/>
        <w:rPr>
          <w:rFonts w:ascii="Times New Roman" w:hAnsi="Times New Roman"/>
          <w:sz w:val="24"/>
          <w:szCs w:val="24"/>
        </w:rPr>
      </w:pPr>
    </w:p>
    <w:p w:rsidR="000651E1" w:rsidRPr="003331B8" w:rsidRDefault="000651E1" w:rsidP="003C6F84">
      <w:pPr>
        <w:widowControl w:val="0"/>
        <w:suppressAutoHyphens/>
        <w:spacing w:after="0" w:line="240" w:lineRule="auto"/>
        <w:rPr>
          <w:rFonts w:ascii="Times New Roman" w:hAnsi="Times New Roman"/>
          <w:sz w:val="24"/>
          <w:szCs w:val="24"/>
        </w:rPr>
      </w:pPr>
      <w:r w:rsidRPr="003331B8">
        <w:rPr>
          <w:rFonts w:ascii="Times New Roman" w:hAnsi="Times New Roman"/>
          <w:sz w:val="24"/>
          <w:szCs w:val="24"/>
        </w:rPr>
        <w:t>Руководитель практики от организации (вуза)           __________/______________</w:t>
      </w:r>
    </w:p>
    <w:p w:rsidR="000651E1" w:rsidRPr="003331B8" w:rsidRDefault="000651E1" w:rsidP="003C6F84">
      <w:pPr>
        <w:widowControl w:val="0"/>
        <w:suppressAutoHyphens/>
        <w:spacing w:after="0" w:line="240" w:lineRule="auto"/>
        <w:jc w:val="both"/>
        <w:rPr>
          <w:rFonts w:ascii="Times New Roman" w:hAnsi="Times New Roman"/>
          <w:sz w:val="24"/>
          <w:szCs w:val="24"/>
        </w:rPr>
      </w:pPr>
    </w:p>
    <w:p w:rsidR="009C16F0" w:rsidRDefault="009C16F0" w:rsidP="003C6F84">
      <w:pPr>
        <w:widowControl w:val="0"/>
        <w:suppressAutoHyphens/>
        <w:spacing w:after="0" w:line="240" w:lineRule="auto"/>
        <w:jc w:val="both"/>
        <w:rPr>
          <w:rFonts w:ascii="Times New Roman" w:hAnsi="Times New Roman"/>
          <w:sz w:val="24"/>
          <w:szCs w:val="24"/>
        </w:rPr>
      </w:pPr>
    </w:p>
    <w:p w:rsidR="000651E1" w:rsidRPr="003331B8" w:rsidRDefault="009C16F0" w:rsidP="003C6F84">
      <w:pPr>
        <w:widowControl w:val="0"/>
        <w:suppressAutoHyphens/>
        <w:spacing w:after="0" w:line="240" w:lineRule="auto"/>
        <w:jc w:val="both"/>
        <w:rPr>
          <w:rFonts w:ascii="Times New Roman" w:hAnsi="Times New Roman"/>
          <w:sz w:val="24"/>
          <w:szCs w:val="24"/>
        </w:rPr>
      </w:pPr>
      <w:r>
        <w:rPr>
          <w:rFonts w:ascii="Times New Roman" w:hAnsi="Times New Roman"/>
          <w:sz w:val="24"/>
          <w:szCs w:val="24"/>
        </w:rPr>
        <w:t>Руководитель практики</w:t>
      </w:r>
      <w:r w:rsidR="000651E1" w:rsidRPr="003331B8">
        <w:rPr>
          <w:rFonts w:ascii="Times New Roman" w:hAnsi="Times New Roman"/>
          <w:sz w:val="24"/>
          <w:szCs w:val="24"/>
        </w:rPr>
        <w:t xml:space="preserve"> от профильной организации __________/______________</w:t>
      </w:r>
    </w:p>
    <w:p w:rsidR="000651E1" w:rsidRPr="003331B8" w:rsidRDefault="000651E1" w:rsidP="003C6F84">
      <w:pPr>
        <w:pStyle w:val="6"/>
        <w:keepNext w:val="0"/>
        <w:widowControl w:val="0"/>
        <w:suppressAutoHyphens/>
        <w:spacing w:before="0"/>
        <w:jc w:val="right"/>
        <w:rPr>
          <w:rFonts w:ascii="Times New Roman" w:hAnsi="Times New Roman"/>
          <w:b/>
          <w:i w:val="0"/>
          <w:color w:val="auto"/>
          <w:sz w:val="24"/>
          <w:szCs w:val="24"/>
        </w:rPr>
      </w:pPr>
      <w:r w:rsidRPr="003331B8">
        <w:rPr>
          <w:rFonts w:ascii="Times New Roman" w:hAnsi="Times New Roman"/>
          <w:b/>
          <w:color w:val="auto"/>
          <w:sz w:val="24"/>
          <w:szCs w:val="24"/>
        </w:rPr>
        <w:br w:type="page"/>
      </w:r>
      <w:r w:rsidRPr="003331B8">
        <w:rPr>
          <w:rFonts w:ascii="Times New Roman" w:hAnsi="Times New Roman"/>
          <w:b/>
          <w:i w:val="0"/>
          <w:color w:val="auto"/>
          <w:sz w:val="24"/>
          <w:szCs w:val="24"/>
        </w:rPr>
        <w:t>Приложение 4</w:t>
      </w: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pStyle w:val="21"/>
        <w:suppressAutoHyphens/>
        <w:spacing w:after="0" w:line="240" w:lineRule="auto"/>
        <w:jc w:val="center"/>
        <w:rPr>
          <w:rFonts w:ascii="Times New Roman" w:hAnsi="Times New Roman"/>
          <w:b/>
          <w:sz w:val="24"/>
          <w:szCs w:val="24"/>
        </w:rPr>
      </w:pPr>
      <w:r w:rsidRPr="003331B8">
        <w:rPr>
          <w:rFonts w:ascii="Times New Roman" w:hAnsi="Times New Roman"/>
          <w:b/>
          <w:sz w:val="24"/>
          <w:szCs w:val="24"/>
        </w:rPr>
        <w:t>ХАРАКТЕРИСТИКА</w:t>
      </w:r>
    </w:p>
    <w:p w:rsidR="000651E1" w:rsidRPr="003331B8" w:rsidRDefault="000651E1" w:rsidP="003C6F84">
      <w:pPr>
        <w:pStyle w:val="21"/>
        <w:suppressAutoHyphens/>
        <w:spacing w:after="0" w:line="240" w:lineRule="auto"/>
        <w:jc w:val="center"/>
        <w:rPr>
          <w:rFonts w:ascii="Times New Roman" w:hAnsi="Times New Roman"/>
          <w:sz w:val="24"/>
          <w:szCs w:val="24"/>
        </w:rPr>
      </w:pPr>
      <w:r w:rsidRPr="003331B8">
        <w:rPr>
          <w:rFonts w:ascii="Times New Roman" w:hAnsi="Times New Roman"/>
          <w:b/>
          <w:sz w:val="24"/>
          <w:szCs w:val="24"/>
        </w:rPr>
        <w:t xml:space="preserve">  ПО МЕСТУ ПРОХОЖДЕНИЯ ПРЕДДИПЛОМНОЙ ПРАКТИКИ</w:t>
      </w:r>
    </w:p>
    <w:p w:rsidR="000651E1" w:rsidRPr="003331B8" w:rsidRDefault="000651E1" w:rsidP="003C6F84">
      <w:pPr>
        <w:pStyle w:val="afc"/>
        <w:suppressAutoHyphens/>
        <w:jc w:val="center"/>
        <w:rPr>
          <w:sz w:val="24"/>
          <w:szCs w:val="24"/>
        </w:rPr>
      </w:pPr>
      <w:r w:rsidRPr="003331B8">
        <w:rPr>
          <w:sz w:val="24"/>
          <w:szCs w:val="24"/>
        </w:rPr>
        <w:t>(с указанием степени его теоретической подготовки, трудовой дисциплины)</w:t>
      </w:r>
    </w:p>
    <w:p w:rsidR="000651E1" w:rsidRPr="003331B8" w:rsidRDefault="000651E1" w:rsidP="003C6F84">
      <w:pPr>
        <w:pStyle w:val="af3"/>
        <w:suppressAutoHyphens/>
        <w:jc w:val="center"/>
        <w:rPr>
          <w:sz w:val="24"/>
          <w:szCs w:val="24"/>
        </w:rPr>
      </w:pPr>
    </w:p>
    <w:p w:rsidR="000651E1" w:rsidRPr="003331B8" w:rsidRDefault="000651E1" w:rsidP="003C6F84">
      <w:pPr>
        <w:pStyle w:val="af3"/>
        <w:suppressAutoHyphens/>
        <w:jc w:val="center"/>
        <w:rPr>
          <w:sz w:val="24"/>
          <w:szCs w:val="24"/>
        </w:rPr>
      </w:pPr>
      <w:r w:rsidRPr="003331B8">
        <w:rPr>
          <w:sz w:val="24"/>
          <w:szCs w:val="24"/>
        </w:rPr>
        <w:t xml:space="preserve">студента(ки) </w:t>
      </w:r>
      <w:r w:rsidR="009C16F0">
        <w:rPr>
          <w:sz w:val="24"/>
          <w:szCs w:val="24"/>
        </w:rPr>
        <w:t>института</w:t>
      </w:r>
      <w:r w:rsidRPr="003331B8">
        <w:rPr>
          <w:sz w:val="24"/>
          <w:szCs w:val="24"/>
        </w:rPr>
        <w:t xml:space="preserve"> ____________________</w:t>
      </w:r>
    </w:p>
    <w:p w:rsidR="000651E1" w:rsidRPr="003331B8" w:rsidRDefault="000651E1" w:rsidP="003C6F84">
      <w:pPr>
        <w:pStyle w:val="af3"/>
        <w:suppressAutoHyphens/>
        <w:jc w:val="center"/>
        <w:rPr>
          <w:sz w:val="24"/>
          <w:szCs w:val="24"/>
        </w:rPr>
      </w:pPr>
      <w:r w:rsidRPr="003331B8">
        <w:rPr>
          <w:sz w:val="24"/>
          <w:szCs w:val="24"/>
        </w:rPr>
        <w:t xml:space="preserve">кафедры социально-культурной деятельности и туризма _____ курса </w:t>
      </w:r>
    </w:p>
    <w:p w:rsidR="000651E1" w:rsidRPr="003331B8" w:rsidRDefault="000651E1" w:rsidP="003C6F84">
      <w:pPr>
        <w:pStyle w:val="af3"/>
        <w:suppressAutoHyphens/>
        <w:jc w:val="center"/>
        <w:rPr>
          <w:sz w:val="24"/>
          <w:szCs w:val="24"/>
        </w:rPr>
      </w:pPr>
      <w:r w:rsidRPr="003331B8">
        <w:rPr>
          <w:sz w:val="24"/>
          <w:szCs w:val="24"/>
        </w:rPr>
        <w:t>_______________________________________________________</w:t>
      </w:r>
    </w:p>
    <w:p w:rsidR="000651E1" w:rsidRPr="003331B8" w:rsidRDefault="000651E1" w:rsidP="003C6F84">
      <w:pPr>
        <w:pStyle w:val="af3"/>
        <w:suppressAutoHyphens/>
        <w:jc w:val="center"/>
        <w:rPr>
          <w:sz w:val="24"/>
          <w:szCs w:val="24"/>
          <w:vertAlign w:val="superscript"/>
        </w:rPr>
      </w:pPr>
      <w:r w:rsidRPr="003331B8">
        <w:rPr>
          <w:sz w:val="24"/>
          <w:szCs w:val="24"/>
          <w:vertAlign w:val="superscript"/>
        </w:rPr>
        <w:t>(фамилия, имя, отчество полностью)</w:t>
      </w:r>
    </w:p>
    <w:p w:rsidR="000651E1" w:rsidRPr="003331B8" w:rsidRDefault="000651E1" w:rsidP="003C6F84">
      <w:pPr>
        <w:pStyle w:val="af3"/>
        <w:suppressAutoHyphens/>
        <w:jc w:val="center"/>
        <w:rPr>
          <w:sz w:val="24"/>
          <w:szCs w:val="24"/>
        </w:rPr>
      </w:pPr>
      <w:r w:rsidRPr="003331B8">
        <w:rPr>
          <w:sz w:val="24"/>
          <w:szCs w:val="24"/>
        </w:rPr>
        <w:t>Наименование базы практики: __________________________________________________</w:t>
      </w:r>
    </w:p>
    <w:p w:rsidR="000651E1" w:rsidRPr="003331B8" w:rsidRDefault="000651E1" w:rsidP="003C6F84">
      <w:pPr>
        <w:pStyle w:val="af3"/>
        <w:suppressAutoHyphens/>
        <w:rPr>
          <w:spacing w:val="40"/>
          <w:sz w:val="24"/>
          <w:szCs w:val="24"/>
        </w:rPr>
      </w:pPr>
    </w:p>
    <w:p w:rsidR="000651E1" w:rsidRPr="003331B8" w:rsidRDefault="000651E1" w:rsidP="003C6F84">
      <w:pPr>
        <w:shd w:val="clear" w:color="auto" w:fill="FFFFFF"/>
        <w:suppressAutoHyphens/>
        <w:spacing w:after="0" w:line="240" w:lineRule="auto"/>
        <w:jc w:val="center"/>
        <w:rPr>
          <w:rFonts w:ascii="Times New Roman" w:hAnsi="Times New Roman"/>
          <w:sz w:val="24"/>
          <w:szCs w:val="24"/>
        </w:rPr>
      </w:pPr>
    </w:p>
    <w:p w:rsidR="000651E1" w:rsidRPr="003331B8" w:rsidRDefault="000651E1" w:rsidP="003C6F84">
      <w:pPr>
        <w:shd w:val="clear" w:color="auto" w:fill="FFFFFF"/>
        <w:suppressAutoHyphens/>
        <w:spacing w:after="0" w:line="240" w:lineRule="auto"/>
        <w:rPr>
          <w:rFonts w:ascii="Times New Roman" w:hAnsi="Times New Roman"/>
          <w:sz w:val="24"/>
          <w:szCs w:val="24"/>
        </w:rPr>
      </w:pPr>
      <w:r w:rsidRPr="003331B8">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_______</w:t>
      </w:r>
    </w:p>
    <w:p w:rsidR="000651E1" w:rsidRPr="003331B8" w:rsidRDefault="000651E1" w:rsidP="003C6F84">
      <w:pPr>
        <w:shd w:val="clear" w:color="auto" w:fill="FFFFFF"/>
        <w:suppressAutoHyphens/>
        <w:spacing w:after="0" w:line="240" w:lineRule="auto"/>
        <w:jc w:val="right"/>
        <w:rPr>
          <w:rFonts w:ascii="Times New Roman" w:hAnsi="Times New Roman"/>
          <w:sz w:val="24"/>
          <w:szCs w:val="24"/>
        </w:rPr>
      </w:pPr>
    </w:p>
    <w:p w:rsidR="000651E1" w:rsidRPr="003331B8" w:rsidRDefault="000651E1" w:rsidP="003C6F84">
      <w:pPr>
        <w:shd w:val="clear" w:color="auto" w:fill="FFFFFF"/>
        <w:suppressAutoHyphens/>
        <w:spacing w:after="0" w:line="240" w:lineRule="auto"/>
        <w:jc w:val="right"/>
        <w:rPr>
          <w:rFonts w:ascii="Times New Roman" w:hAnsi="Times New Roman"/>
          <w:sz w:val="24"/>
          <w:szCs w:val="24"/>
        </w:rPr>
      </w:pPr>
      <w:r w:rsidRPr="003331B8">
        <w:rPr>
          <w:rFonts w:ascii="Times New Roman" w:hAnsi="Times New Roman"/>
          <w:sz w:val="24"/>
          <w:szCs w:val="24"/>
        </w:rPr>
        <w:t>«_____» ___________________ 201_ г.</w:t>
      </w:r>
    </w:p>
    <w:p w:rsidR="000651E1" w:rsidRPr="003331B8" w:rsidRDefault="000651E1" w:rsidP="003C6F84">
      <w:pPr>
        <w:shd w:val="clear" w:color="auto" w:fill="FFFFFF"/>
        <w:suppressAutoHyphens/>
        <w:spacing w:after="0" w:line="240" w:lineRule="auto"/>
        <w:jc w:val="right"/>
        <w:rPr>
          <w:rFonts w:ascii="Times New Roman" w:hAnsi="Times New Roman"/>
          <w:sz w:val="24"/>
          <w:szCs w:val="24"/>
        </w:rPr>
      </w:pPr>
    </w:p>
    <w:p w:rsidR="000651E1" w:rsidRPr="003331B8" w:rsidRDefault="000651E1" w:rsidP="003C6F84">
      <w:pPr>
        <w:shd w:val="clear" w:color="auto" w:fill="FFFFFF"/>
        <w:suppressAutoHyphens/>
        <w:spacing w:after="0" w:line="240" w:lineRule="auto"/>
        <w:jc w:val="both"/>
        <w:rPr>
          <w:rFonts w:ascii="Times New Roman" w:hAnsi="Times New Roman"/>
          <w:sz w:val="24"/>
          <w:szCs w:val="24"/>
        </w:rPr>
      </w:pPr>
      <w:r w:rsidRPr="003331B8">
        <w:rPr>
          <w:rFonts w:ascii="Times New Roman" w:hAnsi="Times New Roman"/>
          <w:sz w:val="24"/>
          <w:szCs w:val="24"/>
        </w:rPr>
        <w:t>Руководитель практики от профильной организации:</w:t>
      </w:r>
    </w:p>
    <w:p w:rsidR="000651E1" w:rsidRPr="003331B8" w:rsidRDefault="009C16F0" w:rsidP="003C6F84">
      <w:pPr>
        <w:shd w:val="clear" w:color="auto" w:fill="FFFFFF"/>
        <w:suppressAutoHyphens/>
        <w:spacing w:after="0" w:line="240" w:lineRule="auto"/>
        <w:jc w:val="both"/>
        <w:rPr>
          <w:rFonts w:ascii="Times New Roman" w:hAnsi="Times New Roman"/>
          <w:sz w:val="24"/>
          <w:szCs w:val="24"/>
        </w:rPr>
      </w:pPr>
      <w:r>
        <w:rPr>
          <w:rFonts w:ascii="Times New Roman" w:hAnsi="Times New Roman"/>
          <w:sz w:val="24"/>
          <w:szCs w:val="24"/>
        </w:rPr>
        <w:t xml:space="preserve"> </w:t>
      </w:r>
      <w:r w:rsidR="000651E1" w:rsidRPr="003331B8">
        <w:rPr>
          <w:rFonts w:ascii="Times New Roman" w:hAnsi="Times New Roman"/>
          <w:sz w:val="24"/>
          <w:szCs w:val="24"/>
        </w:rPr>
        <w:t>___________________                           ______________________________/подпись/</w:t>
      </w:r>
    </w:p>
    <w:p w:rsidR="000651E1" w:rsidRPr="003331B8" w:rsidRDefault="009C16F0" w:rsidP="003C6F84">
      <w:pPr>
        <w:pStyle w:val="afc"/>
        <w:suppressAutoHyphens/>
        <w:jc w:val="both"/>
        <w:rPr>
          <w:i/>
          <w:sz w:val="24"/>
          <w:szCs w:val="24"/>
        </w:rPr>
      </w:pPr>
      <w:r>
        <w:rPr>
          <w:i/>
          <w:sz w:val="24"/>
          <w:szCs w:val="24"/>
        </w:rPr>
        <w:t xml:space="preserve">        </w:t>
      </w:r>
      <w:r w:rsidR="000651E1" w:rsidRPr="003331B8">
        <w:rPr>
          <w:i/>
          <w:sz w:val="24"/>
          <w:szCs w:val="24"/>
        </w:rPr>
        <w:t>(Ф.И.О.)</w:t>
      </w:r>
    </w:p>
    <w:p w:rsidR="009C16F0" w:rsidRDefault="009C16F0" w:rsidP="003C6F84">
      <w:pPr>
        <w:shd w:val="clear" w:color="auto" w:fill="FFFFFF"/>
        <w:suppressAutoHyphens/>
        <w:spacing w:after="0" w:line="240" w:lineRule="auto"/>
        <w:jc w:val="both"/>
        <w:rPr>
          <w:rFonts w:ascii="Times New Roman" w:hAnsi="Times New Roman"/>
          <w:sz w:val="24"/>
          <w:szCs w:val="24"/>
        </w:rPr>
      </w:pPr>
    </w:p>
    <w:p w:rsidR="009C16F0" w:rsidRDefault="009C16F0" w:rsidP="003C6F84">
      <w:pPr>
        <w:shd w:val="clear" w:color="auto" w:fill="FFFFFF"/>
        <w:suppressAutoHyphens/>
        <w:spacing w:after="0" w:line="240" w:lineRule="auto"/>
        <w:jc w:val="both"/>
        <w:rPr>
          <w:rFonts w:ascii="Times New Roman" w:hAnsi="Times New Roman"/>
          <w:sz w:val="24"/>
          <w:szCs w:val="24"/>
        </w:rPr>
      </w:pPr>
    </w:p>
    <w:p w:rsidR="009C16F0" w:rsidRDefault="009C16F0" w:rsidP="003C6F84">
      <w:pPr>
        <w:shd w:val="clear" w:color="auto" w:fill="FFFFFF"/>
        <w:suppressAutoHyphens/>
        <w:spacing w:after="0" w:line="240" w:lineRule="auto"/>
        <w:jc w:val="both"/>
        <w:rPr>
          <w:rFonts w:ascii="Times New Roman" w:hAnsi="Times New Roman"/>
          <w:sz w:val="24"/>
          <w:szCs w:val="24"/>
        </w:rPr>
      </w:pPr>
    </w:p>
    <w:p w:rsidR="000651E1" w:rsidRPr="003331B8" w:rsidRDefault="000651E1" w:rsidP="003C6F84">
      <w:pPr>
        <w:shd w:val="clear" w:color="auto" w:fill="FFFFFF"/>
        <w:suppressAutoHyphens/>
        <w:spacing w:after="0" w:line="240" w:lineRule="auto"/>
        <w:jc w:val="both"/>
        <w:rPr>
          <w:rFonts w:ascii="Times New Roman" w:hAnsi="Times New Roman"/>
          <w:sz w:val="24"/>
          <w:szCs w:val="24"/>
          <w:vertAlign w:val="superscript"/>
        </w:rPr>
      </w:pPr>
      <w:r w:rsidRPr="003331B8">
        <w:rPr>
          <w:rFonts w:ascii="Times New Roman" w:hAnsi="Times New Roman"/>
          <w:sz w:val="24"/>
          <w:szCs w:val="24"/>
        </w:rPr>
        <w:t>М. П.</w:t>
      </w:r>
      <w:r w:rsidRPr="003331B8">
        <w:rPr>
          <w:rFonts w:ascii="Times New Roman" w:hAnsi="Times New Roman"/>
          <w:sz w:val="24"/>
          <w:szCs w:val="24"/>
          <w:vertAlign w:val="superscript"/>
        </w:rPr>
        <w:tab/>
      </w:r>
    </w:p>
    <w:p w:rsidR="000651E1" w:rsidRPr="003331B8" w:rsidRDefault="000651E1" w:rsidP="003C6F84">
      <w:pPr>
        <w:widowControl w:val="0"/>
        <w:suppressAutoHyphens/>
        <w:spacing w:after="0" w:line="240" w:lineRule="auto"/>
        <w:ind w:firstLine="567"/>
        <w:jc w:val="both"/>
        <w:rPr>
          <w:rFonts w:ascii="Times New Roman" w:hAnsi="Times New Roman"/>
          <w:sz w:val="24"/>
          <w:szCs w:val="24"/>
        </w:rPr>
      </w:pPr>
    </w:p>
    <w:p w:rsidR="000651E1" w:rsidRPr="003331B8" w:rsidRDefault="000651E1" w:rsidP="003C6F84">
      <w:pPr>
        <w:suppressAutoHyphens/>
        <w:spacing w:after="0" w:line="240" w:lineRule="auto"/>
        <w:jc w:val="both"/>
        <w:rPr>
          <w:rFonts w:ascii="Times New Roman" w:hAnsi="Times New Roman"/>
          <w:sz w:val="24"/>
          <w:szCs w:val="24"/>
        </w:rPr>
      </w:pPr>
    </w:p>
    <w:p w:rsidR="000651E1" w:rsidRPr="003331B8" w:rsidRDefault="000651E1" w:rsidP="003C6F84">
      <w:pPr>
        <w:pStyle w:val="6"/>
        <w:keepNext w:val="0"/>
        <w:widowControl w:val="0"/>
        <w:suppressAutoHyphens/>
        <w:spacing w:before="0"/>
        <w:rPr>
          <w:rFonts w:ascii="Times New Roman" w:hAnsi="Times New Roman"/>
          <w:b/>
          <w:bCs/>
          <w:i w:val="0"/>
          <w:iCs w:val="0"/>
          <w:color w:val="auto"/>
          <w:sz w:val="24"/>
          <w:szCs w:val="24"/>
        </w:rPr>
      </w:pPr>
    </w:p>
    <w:p w:rsidR="000651E1" w:rsidRPr="003331B8" w:rsidRDefault="000651E1" w:rsidP="003C6F84">
      <w:pPr>
        <w:pStyle w:val="a5"/>
        <w:suppressAutoHyphens/>
        <w:spacing w:after="0"/>
        <w:rPr>
          <w:b/>
          <w:i/>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540"/>
        <w:jc w:val="center"/>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0"/>
        <w:rPr>
          <w:rFonts w:ascii="Times New Roman" w:hAnsi="Times New Roman"/>
          <w:sz w:val="24"/>
          <w:szCs w:val="24"/>
        </w:rPr>
      </w:pPr>
    </w:p>
    <w:p w:rsidR="000651E1" w:rsidRPr="003331B8" w:rsidRDefault="000651E1" w:rsidP="003C6F84">
      <w:pPr>
        <w:pStyle w:val="12"/>
        <w:tabs>
          <w:tab w:val="left" w:pos="567"/>
        </w:tabs>
        <w:suppressAutoHyphens/>
        <w:spacing w:line="240" w:lineRule="auto"/>
        <w:ind w:firstLine="0"/>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b/>
          <w:sz w:val="24"/>
          <w:szCs w:val="24"/>
        </w:rPr>
      </w:pPr>
    </w:p>
    <w:p w:rsidR="000651E1" w:rsidRPr="003331B8" w:rsidRDefault="000651E1" w:rsidP="003C6F84">
      <w:pPr>
        <w:suppressAutoHyphens/>
        <w:spacing w:after="0" w:line="240" w:lineRule="auto"/>
        <w:jc w:val="right"/>
        <w:rPr>
          <w:rFonts w:ascii="Times New Roman" w:hAnsi="Times New Roman"/>
          <w:b/>
          <w:sz w:val="24"/>
          <w:szCs w:val="24"/>
        </w:rPr>
      </w:pPr>
    </w:p>
    <w:p w:rsidR="000651E1" w:rsidRPr="003331B8" w:rsidRDefault="000651E1" w:rsidP="003C6F84">
      <w:pPr>
        <w:suppressAutoHyphens/>
        <w:spacing w:after="0" w:line="240" w:lineRule="auto"/>
        <w:jc w:val="right"/>
        <w:rPr>
          <w:rFonts w:ascii="Times New Roman" w:hAnsi="Times New Roman"/>
          <w:b/>
          <w:sz w:val="24"/>
          <w:szCs w:val="24"/>
        </w:rPr>
      </w:pPr>
      <w:r w:rsidRPr="003331B8">
        <w:rPr>
          <w:rFonts w:ascii="Times New Roman" w:hAnsi="Times New Roman"/>
          <w:b/>
          <w:sz w:val="24"/>
          <w:szCs w:val="24"/>
        </w:rPr>
        <w:t>Приложение 5</w:t>
      </w:r>
    </w:p>
    <w:p w:rsidR="000651E1" w:rsidRPr="003331B8" w:rsidRDefault="000651E1" w:rsidP="003C6F84">
      <w:pPr>
        <w:suppressAutoHyphens/>
        <w:spacing w:after="0" w:line="240" w:lineRule="auto"/>
        <w:jc w:val="right"/>
        <w:rPr>
          <w:rFonts w:ascii="Times New Roman" w:hAnsi="Times New Roman"/>
          <w:b/>
          <w:sz w:val="24"/>
          <w:szCs w:val="24"/>
        </w:rPr>
      </w:pPr>
    </w:p>
    <w:p w:rsidR="000651E1" w:rsidRPr="003331B8" w:rsidRDefault="000651E1" w:rsidP="003C6F84">
      <w:pPr>
        <w:suppressAutoHyphens/>
        <w:spacing w:after="0" w:line="240" w:lineRule="auto"/>
        <w:jc w:val="center"/>
        <w:rPr>
          <w:rFonts w:ascii="Times New Roman" w:hAnsi="Times New Roman"/>
          <w:b/>
          <w:bCs/>
          <w:sz w:val="24"/>
          <w:szCs w:val="24"/>
        </w:rPr>
      </w:pPr>
      <w:r w:rsidRPr="003331B8">
        <w:rPr>
          <w:rFonts w:ascii="Times New Roman" w:hAnsi="Times New Roman"/>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w:t>
            </w: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Содержание этапов практики (связанных с содержанием задания)</w:t>
            </w: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r w:rsidRPr="00107EE1">
              <w:rPr>
                <w:rFonts w:ascii="Times New Roman" w:hAnsi="Times New Roman"/>
                <w:sz w:val="24"/>
                <w:szCs w:val="24"/>
                <w:lang w:eastAsia="en-US"/>
              </w:rPr>
              <w:t>Продолжительность/сроки</w:t>
            </w: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tabs>
                <w:tab w:val="left" w:pos="3256"/>
              </w:tabs>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tabs>
                <w:tab w:val="left" w:pos="3256"/>
              </w:tabs>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tabs>
                <w:tab w:val="left" w:pos="3256"/>
              </w:tabs>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tabs>
                <w:tab w:val="left" w:pos="3256"/>
              </w:tabs>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tabs>
                <w:tab w:val="left" w:pos="3256"/>
              </w:tabs>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r w:rsidR="000651E1" w:rsidRPr="00107EE1" w:rsidTr="00107EE1">
        <w:tc>
          <w:tcPr>
            <w:tcW w:w="800"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7388"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c>
          <w:tcPr>
            <w:tcW w:w="1666" w:type="dxa"/>
          </w:tcPr>
          <w:p w:rsidR="000651E1" w:rsidRPr="00107EE1" w:rsidRDefault="000651E1" w:rsidP="00107EE1">
            <w:pPr>
              <w:suppressAutoHyphens/>
              <w:spacing w:after="0" w:line="240" w:lineRule="auto"/>
              <w:jc w:val="center"/>
              <w:rPr>
                <w:rFonts w:ascii="Times New Roman" w:hAnsi="Times New Roman"/>
                <w:sz w:val="24"/>
                <w:szCs w:val="24"/>
                <w:lang w:eastAsia="en-US"/>
              </w:rPr>
            </w:pPr>
          </w:p>
        </w:tc>
      </w:tr>
    </w:tbl>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jc w:val="center"/>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r w:rsidRPr="003331B8">
        <w:rPr>
          <w:rFonts w:ascii="Times New Roman" w:hAnsi="Times New Roman"/>
          <w:sz w:val="24"/>
          <w:szCs w:val="24"/>
        </w:rPr>
        <w:t>Руководитель практики от организации (вуза)         ____________/___________________</w:t>
      </w: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r w:rsidRPr="003331B8">
        <w:rPr>
          <w:rFonts w:ascii="Times New Roman" w:hAnsi="Times New Roman"/>
          <w:sz w:val="24"/>
          <w:szCs w:val="24"/>
        </w:rPr>
        <w:t>Руководитель практики от профильной организации                                                     ____________/___________________</w:t>
      </w: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p>
    <w:p w:rsidR="000651E1" w:rsidRPr="003331B8" w:rsidRDefault="000651E1" w:rsidP="003C6F84">
      <w:pPr>
        <w:suppressAutoHyphens/>
        <w:spacing w:after="0" w:line="240" w:lineRule="auto"/>
        <w:rPr>
          <w:rFonts w:ascii="Times New Roman" w:hAnsi="Times New Roman"/>
          <w:sz w:val="24"/>
          <w:szCs w:val="24"/>
        </w:rPr>
      </w:pPr>
      <w:r w:rsidRPr="003331B8">
        <w:rPr>
          <w:rFonts w:ascii="Times New Roman" w:hAnsi="Times New Roman"/>
          <w:sz w:val="24"/>
          <w:szCs w:val="24"/>
        </w:rPr>
        <w:t>Дата ___________________</w:t>
      </w: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sz w:val="24"/>
          <w:szCs w:val="24"/>
        </w:rPr>
      </w:pPr>
    </w:p>
    <w:p w:rsidR="000651E1" w:rsidRPr="003331B8" w:rsidRDefault="000651E1" w:rsidP="003C6F84">
      <w:pPr>
        <w:suppressAutoHyphens/>
        <w:spacing w:after="0" w:line="240" w:lineRule="auto"/>
        <w:jc w:val="right"/>
        <w:rPr>
          <w:rFonts w:ascii="Times New Roman" w:hAnsi="Times New Roman"/>
          <w:b/>
          <w:sz w:val="24"/>
          <w:szCs w:val="24"/>
          <w:lang w:eastAsia="ar-SA"/>
        </w:rPr>
      </w:pPr>
      <w:r w:rsidRPr="003331B8">
        <w:rPr>
          <w:rFonts w:ascii="Times New Roman" w:hAnsi="Times New Roman"/>
          <w:b/>
          <w:sz w:val="24"/>
          <w:szCs w:val="24"/>
          <w:lang w:eastAsia="ar-SA"/>
        </w:rPr>
        <w:t>Приложение 6</w:t>
      </w:r>
    </w:p>
    <w:p w:rsidR="000651E1" w:rsidRPr="003331B8" w:rsidRDefault="000651E1" w:rsidP="003C6F84">
      <w:pPr>
        <w:suppressAutoHyphens/>
        <w:spacing w:after="0" w:line="240" w:lineRule="auto"/>
        <w:jc w:val="center"/>
        <w:rPr>
          <w:rFonts w:ascii="Times New Roman" w:hAnsi="Times New Roman"/>
          <w:sz w:val="24"/>
          <w:szCs w:val="24"/>
          <w:lang w:eastAsia="ar-SA"/>
        </w:rPr>
      </w:pPr>
    </w:p>
    <w:p w:rsidR="000651E1" w:rsidRPr="003331B8" w:rsidRDefault="000651E1" w:rsidP="003C6F84">
      <w:pPr>
        <w:pStyle w:val="2"/>
        <w:keepLines w:val="0"/>
        <w:widowControl w:val="0"/>
        <w:numPr>
          <w:ilvl w:val="1"/>
          <w:numId w:val="25"/>
        </w:numPr>
        <w:tabs>
          <w:tab w:val="left" w:pos="0"/>
        </w:tabs>
        <w:suppressAutoHyphens/>
        <w:autoSpaceDE w:val="0"/>
        <w:spacing w:before="0"/>
        <w:jc w:val="center"/>
        <w:rPr>
          <w:rFonts w:ascii="Times New Roman" w:hAnsi="Times New Roman"/>
          <w:iCs/>
          <w:color w:val="auto"/>
          <w:sz w:val="24"/>
          <w:szCs w:val="24"/>
          <w:lang w:eastAsia="ar-SA"/>
        </w:rPr>
      </w:pPr>
      <w:r w:rsidRPr="003331B8">
        <w:rPr>
          <w:rFonts w:ascii="Times New Roman" w:hAnsi="Times New Roman"/>
          <w:iCs/>
          <w:color w:val="auto"/>
          <w:sz w:val="24"/>
          <w:szCs w:val="24"/>
          <w:lang w:eastAsia="ar-SA"/>
        </w:rPr>
        <w:t>Требования к оформлению проекта отчетного мероприятия</w:t>
      </w:r>
    </w:p>
    <w:p w:rsidR="000651E1" w:rsidRPr="003331B8" w:rsidRDefault="000651E1" w:rsidP="003C6F84">
      <w:pPr>
        <w:suppressAutoHyphens/>
        <w:spacing w:after="0" w:line="240" w:lineRule="auto"/>
        <w:ind w:firstLine="720"/>
        <w:jc w:val="center"/>
        <w:rPr>
          <w:rFonts w:ascii="Times New Roman" w:hAnsi="Times New Roman"/>
          <w:b/>
          <w:sz w:val="24"/>
          <w:szCs w:val="24"/>
          <w:lang w:eastAsia="ar-SA"/>
        </w:rPr>
      </w:pP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sz w:val="24"/>
          <w:szCs w:val="24"/>
          <w:lang w:eastAsia="ar-SA"/>
        </w:rPr>
        <w:t>Проект отчетного мероприятия должен включать в себя несколько разделов, раскрывающих направ</w:t>
      </w:r>
      <w:r w:rsidRPr="003331B8">
        <w:rPr>
          <w:rFonts w:ascii="Times New Roman" w:hAnsi="Times New Roman"/>
          <w:sz w:val="24"/>
          <w:szCs w:val="24"/>
          <w:lang w:eastAsia="ar-SA"/>
        </w:rPr>
        <w:softHyphen/>
        <w:t xml:space="preserve">ления социально-культурной деятельности от замысла до его реализации. </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sz w:val="24"/>
          <w:szCs w:val="24"/>
          <w:lang w:eastAsia="ar-SA"/>
        </w:rPr>
        <w:t>В основе</w:t>
      </w:r>
      <w:r w:rsidR="009C16F0">
        <w:rPr>
          <w:rFonts w:ascii="Times New Roman" w:hAnsi="Times New Roman"/>
          <w:sz w:val="24"/>
          <w:szCs w:val="24"/>
          <w:lang w:eastAsia="ar-SA"/>
        </w:rPr>
        <w:t xml:space="preserve"> </w:t>
      </w:r>
      <w:r w:rsidRPr="003331B8">
        <w:rPr>
          <w:rFonts w:ascii="Times New Roman" w:hAnsi="Times New Roman"/>
          <w:bCs/>
          <w:i/>
          <w:iCs/>
          <w:sz w:val="24"/>
          <w:szCs w:val="24"/>
          <w:lang w:eastAsia="ar-SA"/>
        </w:rPr>
        <w:t>творческой части проекта</w:t>
      </w:r>
      <w:r w:rsidR="009C16F0">
        <w:rPr>
          <w:rFonts w:ascii="Times New Roman" w:hAnsi="Times New Roman"/>
          <w:bCs/>
          <w:i/>
          <w:iCs/>
          <w:sz w:val="24"/>
          <w:szCs w:val="24"/>
          <w:lang w:eastAsia="ar-SA"/>
        </w:rPr>
        <w:t xml:space="preserve"> </w:t>
      </w:r>
      <w:r w:rsidRPr="003331B8">
        <w:rPr>
          <w:rFonts w:ascii="Times New Roman" w:hAnsi="Times New Roman"/>
          <w:sz w:val="24"/>
          <w:szCs w:val="24"/>
          <w:lang w:eastAsia="ar-SA"/>
        </w:rPr>
        <w:t>находят от</w:t>
      </w:r>
      <w:r w:rsidRPr="003331B8">
        <w:rPr>
          <w:rFonts w:ascii="Times New Roman" w:hAnsi="Times New Roman"/>
          <w:sz w:val="24"/>
          <w:szCs w:val="24"/>
          <w:lang w:eastAsia="ar-SA"/>
        </w:rPr>
        <w:softHyphen/>
        <w:t>ражение обоснование актуальности и значимости проведения мероприятия; обосновывается выбор оригинальной формы; опре</w:t>
      </w:r>
      <w:r w:rsidRPr="003331B8">
        <w:rPr>
          <w:rFonts w:ascii="Times New Roman" w:hAnsi="Times New Roman"/>
          <w:sz w:val="24"/>
          <w:szCs w:val="24"/>
          <w:lang w:eastAsia="ar-SA"/>
        </w:rPr>
        <w:softHyphen/>
        <w:t>деляются творческие коллективы, занятые в реализации проекта.</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sz w:val="24"/>
          <w:szCs w:val="24"/>
          <w:lang w:eastAsia="ar-SA"/>
        </w:rPr>
        <w:t xml:space="preserve">Следующая часть проекта раскрывает </w:t>
      </w:r>
      <w:r w:rsidRPr="003331B8">
        <w:rPr>
          <w:rFonts w:ascii="Times New Roman" w:hAnsi="Times New Roman"/>
          <w:bCs/>
          <w:i/>
          <w:iCs/>
          <w:sz w:val="24"/>
          <w:szCs w:val="24"/>
          <w:lang w:eastAsia="ar-SA"/>
        </w:rPr>
        <w:t>орга</w:t>
      </w:r>
      <w:r w:rsidRPr="003331B8">
        <w:rPr>
          <w:rFonts w:ascii="Times New Roman" w:hAnsi="Times New Roman"/>
          <w:bCs/>
          <w:i/>
          <w:iCs/>
          <w:sz w:val="24"/>
          <w:szCs w:val="24"/>
          <w:lang w:eastAsia="ar-SA"/>
        </w:rPr>
        <w:softHyphen/>
        <w:t>низационные стороны</w:t>
      </w:r>
      <w:r w:rsidR="009C16F0">
        <w:rPr>
          <w:rFonts w:ascii="Times New Roman" w:hAnsi="Times New Roman"/>
          <w:bCs/>
          <w:i/>
          <w:iCs/>
          <w:sz w:val="24"/>
          <w:szCs w:val="24"/>
          <w:lang w:eastAsia="ar-SA"/>
        </w:rPr>
        <w:t xml:space="preserve"> </w:t>
      </w:r>
      <w:r w:rsidRPr="003331B8">
        <w:rPr>
          <w:rFonts w:ascii="Times New Roman" w:hAnsi="Times New Roman"/>
          <w:sz w:val="24"/>
          <w:szCs w:val="24"/>
          <w:lang w:eastAsia="ar-SA"/>
        </w:rPr>
        <w:t>предстоящей работы. Она включа</w:t>
      </w:r>
      <w:r w:rsidRPr="003331B8">
        <w:rPr>
          <w:rFonts w:ascii="Times New Roman" w:hAnsi="Times New Roman"/>
          <w:sz w:val="24"/>
          <w:szCs w:val="24"/>
          <w:lang w:eastAsia="ar-SA"/>
        </w:rPr>
        <w:softHyphen/>
        <w:t xml:space="preserve">ет в себя: </w:t>
      </w:r>
    </w:p>
    <w:p w:rsidR="000651E1" w:rsidRPr="003331B8" w:rsidRDefault="000651E1" w:rsidP="003C6F84">
      <w:pPr>
        <w:numPr>
          <w:ilvl w:val="0"/>
          <w:numId w:val="26"/>
        </w:numPr>
        <w:shd w:val="clear" w:color="auto" w:fill="FFFFFF"/>
        <w:tabs>
          <w:tab w:val="left" w:pos="360"/>
        </w:tabs>
        <w:suppressAutoHyphens/>
        <w:spacing w:after="0" w:line="240" w:lineRule="auto"/>
        <w:ind w:left="0"/>
        <w:jc w:val="both"/>
        <w:rPr>
          <w:rFonts w:ascii="Times New Roman" w:hAnsi="Times New Roman"/>
          <w:sz w:val="24"/>
          <w:szCs w:val="24"/>
          <w:lang w:eastAsia="ar-SA"/>
        </w:rPr>
      </w:pPr>
      <w:r w:rsidRPr="003331B8">
        <w:rPr>
          <w:rFonts w:ascii="Times New Roman" w:hAnsi="Times New Roman"/>
          <w:sz w:val="24"/>
          <w:szCs w:val="24"/>
          <w:lang w:eastAsia="ar-SA"/>
        </w:rPr>
        <w:t>определение сроков и порядка проведение мероприятия;</w:t>
      </w:r>
    </w:p>
    <w:p w:rsidR="000651E1" w:rsidRPr="003331B8" w:rsidRDefault="000651E1" w:rsidP="003C6F84">
      <w:pPr>
        <w:numPr>
          <w:ilvl w:val="0"/>
          <w:numId w:val="26"/>
        </w:numPr>
        <w:shd w:val="clear" w:color="auto" w:fill="FFFFFF"/>
        <w:tabs>
          <w:tab w:val="left" w:pos="360"/>
        </w:tabs>
        <w:suppressAutoHyphens/>
        <w:spacing w:after="0" w:line="240" w:lineRule="auto"/>
        <w:ind w:left="0"/>
        <w:jc w:val="both"/>
        <w:rPr>
          <w:rFonts w:ascii="Times New Roman" w:hAnsi="Times New Roman"/>
          <w:sz w:val="24"/>
          <w:szCs w:val="24"/>
          <w:lang w:eastAsia="ar-SA"/>
        </w:rPr>
      </w:pPr>
      <w:r w:rsidRPr="003331B8">
        <w:rPr>
          <w:rFonts w:ascii="Times New Roman" w:hAnsi="Times New Roman"/>
          <w:sz w:val="24"/>
          <w:szCs w:val="24"/>
          <w:lang w:eastAsia="ar-SA"/>
        </w:rPr>
        <w:t>условия участия в мероприятии;</w:t>
      </w:r>
    </w:p>
    <w:p w:rsidR="000651E1" w:rsidRPr="003331B8" w:rsidRDefault="000651E1" w:rsidP="003C6F84">
      <w:pPr>
        <w:numPr>
          <w:ilvl w:val="0"/>
          <w:numId w:val="26"/>
        </w:numPr>
        <w:shd w:val="clear" w:color="auto" w:fill="FFFFFF"/>
        <w:tabs>
          <w:tab w:val="left" w:pos="360"/>
        </w:tabs>
        <w:suppressAutoHyphens/>
        <w:spacing w:after="0" w:line="240" w:lineRule="auto"/>
        <w:ind w:left="0"/>
        <w:jc w:val="both"/>
        <w:rPr>
          <w:rFonts w:ascii="Times New Roman" w:hAnsi="Times New Roman"/>
          <w:sz w:val="24"/>
          <w:szCs w:val="24"/>
          <w:lang w:eastAsia="ar-SA"/>
        </w:rPr>
      </w:pPr>
      <w:r w:rsidRPr="003331B8">
        <w:rPr>
          <w:rFonts w:ascii="Times New Roman" w:hAnsi="Times New Roman"/>
          <w:sz w:val="24"/>
          <w:szCs w:val="24"/>
          <w:lang w:eastAsia="ar-SA"/>
        </w:rPr>
        <w:t>план подготовки и проведения мероприятия.</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sz w:val="24"/>
          <w:szCs w:val="24"/>
          <w:lang w:eastAsia="ar-SA"/>
        </w:rPr>
        <w:t>В этой части необходимо указать формы и методы управления про</w:t>
      </w:r>
      <w:r w:rsidRPr="003331B8">
        <w:rPr>
          <w:rFonts w:ascii="Times New Roman" w:hAnsi="Times New Roman"/>
          <w:sz w:val="24"/>
          <w:szCs w:val="24"/>
          <w:lang w:eastAsia="ar-SA"/>
        </w:rPr>
        <w:softHyphen/>
        <w:t>ектом; анализ возможностей успешной реализа</w:t>
      </w:r>
      <w:r w:rsidRPr="003331B8">
        <w:rPr>
          <w:rFonts w:ascii="Times New Roman" w:hAnsi="Times New Roman"/>
          <w:sz w:val="24"/>
          <w:szCs w:val="24"/>
          <w:lang w:eastAsia="ar-SA"/>
        </w:rPr>
        <w:softHyphen/>
        <w:t>ции проекта; организации, заинтересованные в реализации предложенного проек</w:t>
      </w:r>
      <w:r w:rsidRPr="003331B8">
        <w:rPr>
          <w:rFonts w:ascii="Times New Roman" w:hAnsi="Times New Roman"/>
          <w:sz w:val="24"/>
          <w:szCs w:val="24"/>
          <w:lang w:eastAsia="ar-SA"/>
        </w:rPr>
        <w:softHyphen/>
        <w:t xml:space="preserve">та; </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bCs/>
          <w:i/>
          <w:iCs/>
          <w:sz w:val="24"/>
          <w:szCs w:val="24"/>
          <w:lang w:eastAsia="ar-SA"/>
        </w:rPr>
        <w:t>Финансово-экономическая часть проекта</w:t>
      </w:r>
      <w:r w:rsidRPr="003331B8">
        <w:rPr>
          <w:rFonts w:ascii="Times New Roman" w:hAnsi="Times New Roman"/>
          <w:bCs/>
          <w:sz w:val="24"/>
          <w:szCs w:val="24"/>
          <w:lang w:eastAsia="ar-SA"/>
        </w:rPr>
        <w:t xml:space="preserve"> должна отражать специфику бюджетного и внебюджетного финансирования проекта. В этой части необходимо представить</w:t>
      </w:r>
      <w:r w:rsidRPr="003331B8">
        <w:rPr>
          <w:rFonts w:ascii="Times New Roman" w:hAnsi="Times New Roman"/>
          <w:sz w:val="24"/>
          <w:szCs w:val="24"/>
          <w:lang w:eastAsia="ar-SA"/>
        </w:rPr>
        <w:t xml:space="preserve"> развернутый план с указанием стоимости всех видов работ, связанных с осуществлением проекта, указанием конкретных источников финансирования. В этой части студент обосновывает возможную прибыль или степень риска финансовых вложений в проект, опре</w:t>
      </w:r>
      <w:r w:rsidRPr="003331B8">
        <w:rPr>
          <w:rFonts w:ascii="Times New Roman" w:hAnsi="Times New Roman"/>
          <w:sz w:val="24"/>
          <w:szCs w:val="24"/>
          <w:lang w:eastAsia="ar-SA"/>
        </w:rPr>
        <w:softHyphen/>
        <w:t>деляет пути возможной самоокупаемости постано</w:t>
      </w:r>
      <w:r w:rsidRPr="003331B8">
        <w:rPr>
          <w:rFonts w:ascii="Times New Roman" w:hAnsi="Times New Roman"/>
          <w:sz w:val="24"/>
          <w:szCs w:val="24"/>
          <w:lang w:eastAsia="ar-SA"/>
        </w:rPr>
        <w:softHyphen/>
        <w:t>вочных затрат.</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pPr>
      <w:r w:rsidRPr="003331B8">
        <w:rPr>
          <w:rFonts w:ascii="Times New Roman" w:hAnsi="Times New Roman"/>
          <w:bCs/>
          <w:i/>
          <w:iCs/>
          <w:sz w:val="24"/>
          <w:szCs w:val="24"/>
          <w:lang w:eastAsia="ar-SA"/>
        </w:rPr>
        <w:t>Информационно-рекламная часть проекта</w:t>
      </w:r>
      <w:r w:rsidR="009C16F0">
        <w:rPr>
          <w:rFonts w:ascii="Times New Roman" w:hAnsi="Times New Roman"/>
          <w:bCs/>
          <w:i/>
          <w:iCs/>
          <w:sz w:val="24"/>
          <w:szCs w:val="24"/>
          <w:lang w:eastAsia="ar-SA"/>
        </w:rPr>
        <w:t xml:space="preserve"> </w:t>
      </w:r>
      <w:r w:rsidRPr="003331B8">
        <w:rPr>
          <w:rFonts w:ascii="Times New Roman" w:hAnsi="Times New Roman"/>
          <w:sz w:val="24"/>
          <w:szCs w:val="24"/>
          <w:lang w:eastAsia="ar-SA"/>
        </w:rPr>
        <w:t>включает в себя приемы информационной и рекламной деятельно</w:t>
      </w:r>
      <w:r w:rsidRPr="003331B8">
        <w:rPr>
          <w:rFonts w:ascii="Times New Roman" w:hAnsi="Times New Roman"/>
          <w:sz w:val="24"/>
          <w:szCs w:val="24"/>
          <w:lang w:eastAsia="ar-SA"/>
        </w:rPr>
        <w:softHyphen/>
        <w:t>сти, способствующие успешной реализации проекта: размещение информации в СМИ, созда</w:t>
      </w:r>
      <w:r w:rsidRPr="003331B8">
        <w:rPr>
          <w:rFonts w:ascii="Times New Roman" w:hAnsi="Times New Roman"/>
          <w:sz w:val="24"/>
          <w:szCs w:val="24"/>
          <w:lang w:eastAsia="ar-SA"/>
        </w:rPr>
        <w:softHyphen/>
        <w:t>ние и производство видеоклипов, органи</w:t>
      </w:r>
      <w:r w:rsidRPr="003331B8">
        <w:rPr>
          <w:rFonts w:ascii="Times New Roman" w:hAnsi="Times New Roman"/>
          <w:sz w:val="24"/>
          <w:szCs w:val="24"/>
          <w:lang w:eastAsia="ar-SA"/>
        </w:rPr>
        <w:softHyphen/>
        <w:t>зацию и проведение пресс-конференций; поиски и взаимосвязь с информационными спонсорами; использование рекламных приемов, усиливающих интерес зрителей к проекту; изготовление рекламных щитов, печатной продукции (афиш, листовок, пригласительных билетов, благодарственных писем, дипломов и т.д.).</w:t>
      </w:r>
    </w:p>
    <w:p w:rsidR="000651E1" w:rsidRPr="003331B8" w:rsidRDefault="000651E1" w:rsidP="003C6F84">
      <w:pPr>
        <w:shd w:val="clear" w:color="auto" w:fill="FFFFFF"/>
        <w:suppressAutoHyphens/>
        <w:spacing w:after="0" w:line="240" w:lineRule="auto"/>
        <w:ind w:firstLine="720"/>
        <w:jc w:val="both"/>
        <w:rPr>
          <w:rFonts w:ascii="Times New Roman" w:hAnsi="Times New Roman"/>
          <w:sz w:val="24"/>
          <w:szCs w:val="24"/>
          <w:lang w:eastAsia="ar-SA"/>
        </w:rPr>
        <w:sectPr w:rsidR="000651E1" w:rsidRPr="003331B8" w:rsidSect="00EA1019">
          <w:pgSz w:w="11905" w:h="16837"/>
          <w:pgMar w:top="1418" w:right="1418" w:bottom="1418" w:left="1418" w:header="720" w:footer="720" w:gutter="0"/>
          <w:cols w:space="720"/>
          <w:docGrid w:linePitch="360"/>
        </w:sectPr>
      </w:pPr>
      <w:r w:rsidRPr="003331B8">
        <w:rPr>
          <w:rFonts w:ascii="Times New Roman" w:hAnsi="Times New Roman"/>
          <w:bCs/>
          <w:i/>
          <w:iCs/>
          <w:sz w:val="24"/>
          <w:szCs w:val="24"/>
          <w:lang w:eastAsia="ar-SA"/>
        </w:rPr>
        <w:t>Правовая часть проекта</w:t>
      </w:r>
      <w:r w:rsidR="009C16F0">
        <w:rPr>
          <w:rFonts w:ascii="Times New Roman" w:hAnsi="Times New Roman"/>
          <w:bCs/>
          <w:i/>
          <w:iCs/>
          <w:sz w:val="24"/>
          <w:szCs w:val="24"/>
          <w:lang w:eastAsia="ar-SA"/>
        </w:rPr>
        <w:t xml:space="preserve"> </w:t>
      </w:r>
      <w:r w:rsidRPr="003331B8">
        <w:rPr>
          <w:rFonts w:ascii="Times New Roman" w:hAnsi="Times New Roman"/>
          <w:sz w:val="24"/>
          <w:szCs w:val="24"/>
          <w:lang w:eastAsia="ar-SA"/>
        </w:rPr>
        <w:t>предполагает ознаком</w:t>
      </w:r>
      <w:r w:rsidRPr="003331B8">
        <w:rPr>
          <w:rFonts w:ascii="Times New Roman" w:hAnsi="Times New Roman"/>
          <w:sz w:val="24"/>
          <w:szCs w:val="24"/>
          <w:lang w:eastAsia="ar-SA"/>
        </w:rPr>
        <w:softHyphen/>
        <w:t>ление студента-практиканта с различного рода трудовыми со</w:t>
      </w:r>
      <w:r w:rsidRPr="003331B8">
        <w:rPr>
          <w:rFonts w:ascii="Times New Roman" w:hAnsi="Times New Roman"/>
          <w:sz w:val="24"/>
          <w:szCs w:val="24"/>
          <w:lang w:eastAsia="ar-SA"/>
        </w:rPr>
        <w:softHyphen/>
        <w:t>глашениями, контрактами, договорами, трудовым законода</w:t>
      </w:r>
      <w:r w:rsidRPr="003331B8">
        <w:rPr>
          <w:rFonts w:ascii="Times New Roman" w:hAnsi="Times New Roman"/>
          <w:sz w:val="24"/>
          <w:szCs w:val="24"/>
          <w:lang w:eastAsia="ar-SA"/>
        </w:rPr>
        <w:softHyphen/>
        <w:t>тельством Российской Федерации и должна содержать обос</w:t>
      </w:r>
      <w:r w:rsidRPr="003331B8">
        <w:rPr>
          <w:rFonts w:ascii="Times New Roman" w:hAnsi="Times New Roman"/>
          <w:sz w:val="24"/>
          <w:szCs w:val="24"/>
          <w:lang w:eastAsia="ar-SA"/>
        </w:rPr>
        <w:softHyphen/>
        <w:t>нованно заключённые договора с организаторами и участни</w:t>
      </w:r>
      <w:r w:rsidRPr="003331B8">
        <w:rPr>
          <w:rFonts w:ascii="Times New Roman" w:hAnsi="Times New Roman"/>
          <w:sz w:val="24"/>
          <w:szCs w:val="24"/>
          <w:lang w:eastAsia="ar-SA"/>
        </w:rPr>
        <w:softHyphen/>
        <w:t>ками концертно-зрелищной программ</w:t>
      </w:r>
    </w:p>
    <w:p w:rsidR="000651E1" w:rsidRPr="003331B8" w:rsidRDefault="000651E1" w:rsidP="003C6F84">
      <w:pPr>
        <w:suppressAutoHyphens/>
        <w:spacing w:after="0" w:line="240" w:lineRule="auto"/>
        <w:rPr>
          <w:rFonts w:ascii="Times New Roman" w:hAnsi="Times New Roman"/>
          <w:i/>
          <w:sz w:val="24"/>
          <w:szCs w:val="24"/>
          <w:lang w:eastAsia="ar-SA"/>
        </w:rPr>
        <w:sectPr w:rsidR="000651E1" w:rsidRPr="003331B8">
          <w:type w:val="continuous"/>
          <w:pgSz w:w="11905" w:h="16837"/>
          <w:pgMar w:top="1418" w:right="1418" w:bottom="1418" w:left="1418" w:header="720" w:footer="720" w:gutter="0"/>
          <w:cols w:space="720"/>
          <w:docGrid w:linePitch="360"/>
        </w:sectPr>
      </w:pPr>
    </w:p>
    <w:p w:rsidR="000651E1" w:rsidRPr="003331B8" w:rsidRDefault="000651E1" w:rsidP="003C6F84">
      <w:pPr>
        <w:suppressAutoHyphens/>
        <w:spacing w:after="0" w:line="240" w:lineRule="auto"/>
        <w:rPr>
          <w:rFonts w:ascii="Times New Roman" w:hAnsi="Times New Roman"/>
          <w:i/>
          <w:sz w:val="24"/>
          <w:szCs w:val="24"/>
          <w:lang w:eastAsia="ar-SA"/>
        </w:rPr>
        <w:sectPr w:rsidR="000651E1" w:rsidRPr="003331B8">
          <w:type w:val="continuous"/>
          <w:pgSz w:w="11905" w:h="16837"/>
          <w:pgMar w:top="1418" w:right="1418" w:bottom="1418" w:left="1418" w:header="720" w:footer="720" w:gutter="0"/>
          <w:cols w:space="720"/>
          <w:docGrid w:linePitch="360"/>
        </w:sectPr>
      </w:pPr>
    </w:p>
    <w:p w:rsidR="000651E1" w:rsidRPr="00FD1442" w:rsidRDefault="000651E1" w:rsidP="003C6F84">
      <w:pPr>
        <w:suppressAutoHyphens/>
        <w:spacing w:after="0" w:line="240" w:lineRule="auto"/>
        <w:jc w:val="right"/>
        <w:rPr>
          <w:rFonts w:ascii="Times New Roman" w:hAnsi="Times New Roman"/>
          <w:b/>
          <w:sz w:val="24"/>
          <w:szCs w:val="24"/>
          <w:lang w:eastAsia="ar-SA"/>
        </w:rPr>
      </w:pPr>
      <w:r w:rsidRPr="00FD1442">
        <w:rPr>
          <w:rFonts w:ascii="Times New Roman" w:hAnsi="Times New Roman"/>
          <w:b/>
          <w:sz w:val="24"/>
          <w:szCs w:val="24"/>
          <w:lang w:eastAsia="ar-SA"/>
        </w:rPr>
        <w:t>Приложение 7</w:t>
      </w:r>
    </w:p>
    <w:p w:rsidR="000651E1" w:rsidRPr="003331B8" w:rsidRDefault="000651E1" w:rsidP="003C6F84">
      <w:pPr>
        <w:suppressAutoHyphens/>
        <w:spacing w:after="0" w:line="240" w:lineRule="auto"/>
        <w:ind w:firstLine="720"/>
        <w:rPr>
          <w:rFonts w:ascii="Times New Roman" w:hAnsi="Times New Roman"/>
          <w:sz w:val="24"/>
          <w:szCs w:val="24"/>
          <w:lang w:eastAsia="ar-SA"/>
        </w:rPr>
      </w:pPr>
    </w:p>
    <w:p w:rsidR="000651E1" w:rsidRPr="003331B8" w:rsidRDefault="000651E1" w:rsidP="003C6F84">
      <w:pPr>
        <w:suppressAutoHyphens/>
        <w:spacing w:after="0" w:line="240" w:lineRule="auto"/>
        <w:jc w:val="center"/>
        <w:rPr>
          <w:rFonts w:ascii="Times New Roman" w:hAnsi="Times New Roman"/>
          <w:b/>
          <w:sz w:val="24"/>
          <w:szCs w:val="24"/>
          <w:lang w:eastAsia="ar-SA"/>
        </w:rPr>
      </w:pPr>
      <w:r w:rsidRPr="003331B8">
        <w:rPr>
          <w:rFonts w:ascii="Times New Roman" w:hAnsi="Times New Roman"/>
          <w:b/>
          <w:sz w:val="24"/>
          <w:szCs w:val="24"/>
          <w:lang w:eastAsia="ar-SA"/>
        </w:rPr>
        <w:t>Схема  проведенного анализа мероприятия</w:t>
      </w:r>
    </w:p>
    <w:p w:rsidR="000651E1" w:rsidRPr="003331B8" w:rsidRDefault="000651E1" w:rsidP="003C6F84">
      <w:pPr>
        <w:suppressAutoHyphens/>
        <w:spacing w:after="0" w:line="240" w:lineRule="auto"/>
        <w:jc w:val="center"/>
        <w:rPr>
          <w:rFonts w:ascii="Times New Roman" w:hAnsi="Times New Roman"/>
          <w:b/>
          <w:sz w:val="24"/>
          <w:szCs w:val="24"/>
          <w:lang w:eastAsia="ar-SA"/>
        </w:rPr>
      </w:pP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Место проведения.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Время проведения.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Жанр.</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Цель, задачи.</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Организация мероприятия.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Художественное оформление помещения.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Содержание и ход мероприятия.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Музыкальный и изобразительный ряд.</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Деятельность участников.</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Время, затраченное на каждый вид деятельности.</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Сюрпризные моменты.</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Активность участников.</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Роль ведущего.</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Общий анализ мероприятия.</w:t>
      </w:r>
    </w:p>
    <w:p w:rsidR="000651E1" w:rsidRPr="003331B8" w:rsidRDefault="000651E1" w:rsidP="003C6F84">
      <w:pPr>
        <w:numPr>
          <w:ilvl w:val="0"/>
          <w:numId w:val="24"/>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Выводы и рекомендации.</w:t>
      </w:r>
    </w:p>
    <w:p w:rsidR="000651E1" w:rsidRPr="003331B8" w:rsidRDefault="000651E1" w:rsidP="003C6F84">
      <w:pPr>
        <w:suppressAutoHyphens/>
        <w:spacing w:after="0" w:line="240" w:lineRule="auto"/>
        <w:jc w:val="both"/>
        <w:rPr>
          <w:rFonts w:ascii="Times New Roman" w:hAnsi="Times New Roman"/>
          <w:sz w:val="24"/>
          <w:szCs w:val="24"/>
          <w:lang w:eastAsia="ar-SA"/>
        </w:rPr>
      </w:pPr>
    </w:p>
    <w:p w:rsidR="000651E1" w:rsidRPr="003331B8" w:rsidRDefault="000651E1" w:rsidP="003C6F84">
      <w:pPr>
        <w:suppressAutoHyphens/>
        <w:spacing w:after="0" w:line="240" w:lineRule="auto"/>
        <w:ind w:firstLine="720"/>
        <w:jc w:val="center"/>
        <w:rPr>
          <w:rFonts w:ascii="Times New Roman" w:hAnsi="Times New Roman"/>
          <w:b/>
          <w:sz w:val="24"/>
          <w:szCs w:val="24"/>
          <w:lang w:eastAsia="ar-SA"/>
        </w:rPr>
      </w:pPr>
    </w:p>
    <w:p w:rsidR="000651E1" w:rsidRPr="00FD1442" w:rsidRDefault="000651E1" w:rsidP="003C6F84">
      <w:pPr>
        <w:suppressAutoHyphens/>
        <w:spacing w:after="0" w:line="240" w:lineRule="auto"/>
        <w:jc w:val="right"/>
        <w:rPr>
          <w:rFonts w:ascii="Times New Roman" w:hAnsi="Times New Roman"/>
          <w:b/>
          <w:sz w:val="24"/>
          <w:szCs w:val="24"/>
          <w:lang w:eastAsia="ar-SA"/>
        </w:rPr>
      </w:pPr>
      <w:r w:rsidRPr="00FD1442">
        <w:rPr>
          <w:rFonts w:ascii="Times New Roman" w:hAnsi="Times New Roman"/>
          <w:b/>
          <w:sz w:val="24"/>
          <w:szCs w:val="24"/>
          <w:lang w:eastAsia="ar-SA"/>
        </w:rPr>
        <w:t>Приложение 8</w:t>
      </w:r>
    </w:p>
    <w:p w:rsidR="000651E1" w:rsidRPr="003331B8" w:rsidRDefault="000651E1" w:rsidP="003C6F84">
      <w:pPr>
        <w:suppressAutoHyphens/>
        <w:spacing w:after="0" w:line="240" w:lineRule="auto"/>
        <w:jc w:val="center"/>
        <w:rPr>
          <w:rFonts w:ascii="Times New Roman" w:hAnsi="Times New Roman"/>
          <w:b/>
          <w:sz w:val="24"/>
          <w:szCs w:val="24"/>
          <w:lang w:eastAsia="ar-SA"/>
        </w:rPr>
      </w:pPr>
    </w:p>
    <w:p w:rsidR="000651E1" w:rsidRPr="003331B8" w:rsidRDefault="000651E1" w:rsidP="003C6F84">
      <w:pPr>
        <w:suppressAutoHyphens/>
        <w:spacing w:after="0" w:line="240" w:lineRule="auto"/>
        <w:jc w:val="center"/>
        <w:rPr>
          <w:rFonts w:ascii="Times New Roman" w:hAnsi="Times New Roman"/>
          <w:b/>
          <w:sz w:val="24"/>
          <w:szCs w:val="24"/>
          <w:lang w:eastAsia="ar-SA"/>
        </w:rPr>
      </w:pPr>
      <w:r w:rsidRPr="003331B8">
        <w:rPr>
          <w:rFonts w:ascii="Times New Roman" w:hAnsi="Times New Roman"/>
          <w:b/>
          <w:sz w:val="24"/>
          <w:szCs w:val="24"/>
          <w:lang w:eastAsia="ar-SA"/>
        </w:rPr>
        <w:t>Примерная схема отчета</w:t>
      </w:r>
    </w:p>
    <w:p w:rsidR="000651E1" w:rsidRPr="003331B8" w:rsidRDefault="000651E1" w:rsidP="003C6F84">
      <w:pPr>
        <w:suppressAutoHyphens/>
        <w:spacing w:after="0" w:line="240" w:lineRule="auto"/>
        <w:jc w:val="center"/>
        <w:rPr>
          <w:rFonts w:ascii="Times New Roman" w:hAnsi="Times New Roman"/>
          <w:b/>
          <w:sz w:val="24"/>
          <w:szCs w:val="24"/>
          <w:lang w:eastAsia="ar-SA"/>
        </w:rPr>
      </w:pP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Сроки и место прохождения практики. Краткая характеристика базового учреждения, аспектов его деятельности, штатного расписания, материальной базы.</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Цели и задачи практики, их реализация в ходе практической деятельности.</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Анализ подготовки студента к практике. Достаточный и желаемый уровень знаний, умений и навыков к осуществлению определенных видов деятельности в период практики.</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 xml:space="preserve">Виды и формы работы в период практики, их характеристика и результативность.  </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Личное участие в художественно-образовательной и творческой деятельности учреждения (организации, структурного подразделении и пр.).</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Выполнение программы  практики.</w:t>
      </w:r>
    </w:p>
    <w:p w:rsidR="000651E1" w:rsidRPr="003331B8" w:rsidRDefault="000651E1" w:rsidP="003C6F84">
      <w:pPr>
        <w:numPr>
          <w:ilvl w:val="0"/>
          <w:numId w:val="23"/>
        </w:numPr>
        <w:tabs>
          <w:tab w:val="left" w:pos="720"/>
        </w:tabs>
        <w:suppressAutoHyphens/>
        <w:spacing w:after="0" w:line="240" w:lineRule="auto"/>
        <w:jc w:val="both"/>
        <w:rPr>
          <w:rFonts w:ascii="Times New Roman" w:hAnsi="Times New Roman"/>
          <w:sz w:val="24"/>
          <w:szCs w:val="24"/>
          <w:lang w:eastAsia="ar-SA"/>
        </w:rPr>
      </w:pPr>
      <w:r w:rsidRPr="003331B8">
        <w:rPr>
          <w:rFonts w:ascii="Times New Roman" w:hAnsi="Times New Roman"/>
          <w:sz w:val="24"/>
          <w:szCs w:val="24"/>
          <w:lang w:eastAsia="ar-SA"/>
        </w:rPr>
        <w:t>Выводы и предложения.</w:t>
      </w:r>
    </w:p>
    <w:p w:rsidR="000651E1" w:rsidRPr="003331B8" w:rsidRDefault="000651E1" w:rsidP="003C6F84">
      <w:pPr>
        <w:suppressAutoHyphens/>
        <w:spacing w:after="0" w:line="240" w:lineRule="auto"/>
        <w:rPr>
          <w:rFonts w:ascii="Times New Roman" w:hAnsi="Times New Roman"/>
          <w:sz w:val="24"/>
          <w:szCs w:val="24"/>
          <w:lang w:eastAsia="ar-SA"/>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3C6F84">
      <w:pPr>
        <w:suppressAutoHyphens/>
        <w:spacing w:after="0" w:line="240" w:lineRule="auto"/>
        <w:rPr>
          <w:rFonts w:ascii="Times New Roman" w:hAnsi="Times New Roman"/>
          <w:sz w:val="24"/>
          <w:szCs w:val="24"/>
        </w:rPr>
      </w:pPr>
    </w:p>
    <w:p w:rsidR="000651E1" w:rsidRDefault="000651E1" w:rsidP="004B4C7C">
      <w:pPr>
        <w:jc w:val="right"/>
        <w:rPr>
          <w:rFonts w:ascii="Times New Roman" w:hAnsi="Times New Roman"/>
          <w:b/>
          <w:sz w:val="20"/>
          <w:szCs w:val="20"/>
        </w:rPr>
      </w:pPr>
      <w:r>
        <w:rPr>
          <w:rFonts w:ascii="Times New Roman" w:hAnsi="Times New Roman"/>
          <w:b/>
          <w:sz w:val="20"/>
          <w:szCs w:val="20"/>
        </w:rPr>
        <w:t>Приложение</w:t>
      </w:r>
    </w:p>
    <w:p w:rsidR="000651E1" w:rsidRDefault="000651E1" w:rsidP="004B4C7C">
      <w:pPr>
        <w:spacing w:after="0" w:line="240" w:lineRule="auto"/>
        <w:jc w:val="center"/>
        <w:rPr>
          <w:rFonts w:ascii="Times New Roman" w:hAnsi="Times New Roman"/>
          <w:b/>
          <w:sz w:val="20"/>
          <w:szCs w:val="20"/>
        </w:rPr>
      </w:pPr>
      <w:r w:rsidRPr="00DF3192">
        <w:rPr>
          <w:rFonts w:ascii="Times New Roman" w:hAnsi="Times New Roman"/>
          <w:b/>
          <w:sz w:val="20"/>
          <w:szCs w:val="20"/>
        </w:rPr>
        <w:t>Аттестационный лист</w:t>
      </w:r>
    </w:p>
    <w:p w:rsidR="000651E1" w:rsidRDefault="000651E1" w:rsidP="004B4C7C">
      <w:pPr>
        <w:spacing w:after="0" w:line="240" w:lineRule="auto"/>
        <w:jc w:val="center"/>
        <w:rPr>
          <w:rFonts w:ascii="Times New Roman" w:hAnsi="Times New Roman"/>
          <w:b/>
          <w:sz w:val="20"/>
          <w:szCs w:val="20"/>
        </w:rPr>
      </w:pPr>
      <w:r>
        <w:rPr>
          <w:rFonts w:ascii="Times New Roman" w:hAnsi="Times New Roman"/>
          <w:b/>
          <w:sz w:val="20"/>
          <w:szCs w:val="20"/>
        </w:rPr>
        <w:t>(макет)</w:t>
      </w:r>
    </w:p>
    <w:p w:rsidR="000651E1" w:rsidRPr="00DF3192" w:rsidRDefault="000651E1" w:rsidP="004B4C7C">
      <w:pPr>
        <w:spacing w:after="0" w:line="240" w:lineRule="auto"/>
        <w:jc w:val="center"/>
        <w:rPr>
          <w:rFonts w:ascii="Times New Roman" w:hAnsi="Times New Roman"/>
          <w:b/>
          <w:sz w:val="20"/>
          <w:szCs w:val="20"/>
        </w:rPr>
      </w:pPr>
    </w:p>
    <w:p w:rsidR="000651E1" w:rsidRPr="00DF3192"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w:t>
      </w:r>
      <w:r w:rsidRPr="00DF3192">
        <w:rPr>
          <w:rFonts w:ascii="Times New Roman" w:hAnsi="Times New Roman"/>
          <w:sz w:val="20"/>
          <w:szCs w:val="20"/>
        </w:rPr>
        <w:t>_____________________________________________________________________________</w:t>
      </w:r>
      <w:r>
        <w:rPr>
          <w:rFonts w:ascii="Times New Roman" w:hAnsi="Times New Roman"/>
          <w:sz w:val="20"/>
          <w:szCs w:val="20"/>
        </w:rPr>
        <w:t>____________</w:t>
      </w:r>
      <w:r w:rsidRPr="00DF3192">
        <w:rPr>
          <w:rFonts w:ascii="Times New Roman" w:hAnsi="Times New Roman"/>
          <w:sz w:val="20"/>
          <w:szCs w:val="20"/>
        </w:rPr>
        <w:t xml:space="preserve">, </w:t>
      </w:r>
    </w:p>
    <w:p w:rsidR="000651E1" w:rsidRPr="00DF3192" w:rsidRDefault="000651E1" w:rsidP="004B4C7C">
      <w:pPr>
        <w:widowControl w:val="0"/>
        <w:tabs>
          <w:tab w:val="left" w:leader="underscore" w:pos="5342"/>
        </w:tabs>
        <w:autoSpaceDE w:val="0"/>
        <w:autoSpaceDN w:val="0"/>
        <w:adjustRightInd w:val="0"/>
        <w:spacing w:after="0" w:line="240" w:lineRule="auto"/>
        <w:jc w:val="center"/>
        <w:rPr>
          <w:rFonts w:ascii="Times New Roman" w:hAnsi="Times New Roman"/>
          <w:i/>
          <w:sz w:val="20"/>
          <w:szCs w:val="20"/>
        </w:rPr>
      </w:pPr>
      <w:r w:rsidRPr="00DF3192">
        <w:rPr>
          <w:rFonts w:ascii="Times New Roman" w:hAnsi="Times New Roman"/>
          <w:i/>
          <w:sz w:val="20"/>
          <w:szCs w:val="20"/>
        </w:rPr>
        <w:t>(Ф.И.О. обучающегося)</w:t>
      </w:r>
    </w:p>
    <w:p w:rsidR="000651E1" w:rsidRPr="00DF3192"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sz w:val="20"/>
          <w:szCs w:val="20"/>
        </w:rPr>
      </w:pPr>
      <w:r w:rsidRPr="00DF3192">
        <w:rPr>
          <w:rFonts w:ascii="Times New Roman" w:hAnsi="Times New Roman"/>
          <w:sz w:val="20"/>
          <w:szCs w:val="20"/>
        </w:rPr>
        <w:t>обучающий(ая)ся ________________</w:t>
      </w:r>
      <w:r>
        <w:rPr>
          <w:rFonts w:ascii="Times New Roman" w:hAnsi="Times New Roman"/>
          <w:sz w:val="20"/>
          <w:szCs w:val="20"/>
        </w:rPr>
        <w:t>_____</w:t>
      </w:r>
      <w:r w:rsidRPr="00DF3192">
        <w:rPr>
          <w:rFonts w:ascii="Times New Roman" w:hAnsi="Times New Roman"/>
          <w:sz w:val="20"/>
          <w:szCs w:val="20"/>
        </w:rPr>
        <w:t xml:space="preserve"> курса </w:t>
      </w:r>
      <w:r>
        <w:rPr>
          <w:rFonts w:ascii="Times New Roman" w:hAnsi="Times New Roman"/>
          <w:sz w:val="20"/>
          <w:szCs w:val="20"/>
        </w:rPr>
        <w:t>_____________________________________</w:t>
      </w:r>
      <w:r w:rsidRPr="00DF3192">
        <w:rPr>
          <w:rFonts w:ascii="Times New Roman" w:hAnsi="Times New Roman"/>
          <w:sz w:val="20"/>
          <w:szCs w:val="20"/>
        </w:rPr>
        <w:t xml:space="preserve">формы </w:t>
      </w:r>
    </w:p>
    <w:p w:rsidR="000651E1" w:rsidRPr="00DF3192"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sz w:val="20"/>
          <w:szCs w:val="20"/>
        </w:rPr>
      </w:pPr>
      <w:r w:rsidRPr="00DF3192">
        <w:rPr>
          <w:rFonts w:ascii="Times New Roman" w:hAnsi="Times New Roman"/>
          <w:i/>
          <w:sz w:val="20"/>
          <w:szCs w:val="20"/>
        </w:rPr>
        <w:t xml:space="preserve"> </w:t>
      </w:r>
      <w:r>
        <w:rPr>
          <w:rFonts w:ascii="Times New Roman" w:hAnsi="Times New Roman"/>
          <w:i/>
          <w:sz w:val="20"/>
          <w:szCs w:val="20"/>
        </w:rPr>
        <w:t xml:space="preserve">                                                   </w:t>
      </w:r>
      <w:r w:rsidRPr="00DF3192">
        <w:rPr>
          <w:rFonts w:ascii="Times New Roman" w:hAnsi="Times New Roman"/>
          <w:i/>
          <w:sz w:val="20"/>
          <w:szCs w:val="20"/>
        </w:rPr>
        <w:t xml:space="preserve">(указать курс)     </w:t>
      </w:r>
      <w:r>
        <w:rPr>
          <w:rFonts w:ascii="Times New Roman" w:hAnsi="Times New Roman"/>
          <w:i/>
          <w:sz w:val="20"/>
          <w:szCs w:val="20"/>
        </w:rPr>
        <w:t xml:space="preserve">                        </w:t>
      </w:r>
      <w:r w:rsidRPr="00DF3192">
        <w:rPr>
          <w:rFonts w:ascii="Times New Roman" w:hAnsi="Times New Roman"/>
          <w:i/>
          <w:sz w:val="20"/>
          <w:szCs w:val="20"/>
        </w:rPr>
        <w:t>(очной, очно-заочной, заочной)</w:t>
      </w:r>
    </w:p>
    <w:p w:rsidR="000651E1" w:rsidRDefault="000651E1" w:rsidP="004B4C7C">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обучения </w:t>
      </w:r>
      <w:r w:rsidRPr="00DF3192">
        <w:rPr>
          <w:rFonts w:ascii="Times New Roman" w:hAnsi="Times New Roman"/>
          <w:sz w:val="20"/>
          <w:szCs w:val="20"/>
        </w:rPr>
        <w:t>группы ______________</w:t>
      </w:r>
      <w:r>
        <w:rPr>
          <w:rFonts w:ascii="Times New Roman" w:hAnsi="Times New Roman"/>
          <w:sz w:val="20"/>
          <w:szCs w:val="20"/>
        </w:rPr>
        <w:t>_______</w:t>
      </w:r>
      <w:r w:rsidRPr="00DF3192">
        <w:rPr>
          <w:rFonts w:ascii="Times New Roman" w:hAnsi="Times New Roman"/>
          <w:sz w:val="20"/>
          <w:szCs w:val="20"/>
        </w:rPr>
        <w:t xml:space="preserve"> по направл</w:t>
      </w:r>
      <w:r>
        <w:rPr>
          <w:rFonts w:ascii="Times New Roman" w:hAnsi="Times New Roman"/>
          <w:sz w:val="20"/>
          <w:szCs w:val="20"/>
        </w:rPr>
        <w:t xml:space="preserve">ению подготовки/специальности  </w:t>
      </w:r>
    </w:p>
    <w:p w:rsidR="000651E1" w:rsidRDefault="000651E1" w:rsidP="004B4C7C">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i/>
          <w:sz w:val="20"/>
          <w:szCs w:val="20"/>
        </w:rPr>
        <w:t xml:space="preserve">                                                   </w:t>
      </w:r>
      <w:r w:rsidRPr="00DF3192">
        <w:rPr>
          <w:rFonts w:ascii="Times New Roman" w:hAnsi="Times New Roman"/>
          <w:i/>
          <w:sz w:val="20"/>
          <w:szCs w:val="20"/>
        </w:rPr>
        <w:t xml:space="preserve">(шифр группы)    </w:t>
      </w:r>
    </w:p>
    <w:p w:rsidR="000651E1" w:rsidRPr="00DF3192" w:rsidRDefault="000651E1" w:rsidP="004B4C7C">
      <w:pPr>
        <w:widowControl w:val="0"/>
        <w:autoSpaceDE w:val="0"/>
        <w:autoSpaceDN w:val="0"/>
        <w:adjustRightInd w:val="0"/>
        <w:spacing w:after="0" w:line="240" w:lineRule="auto"/>
        <w:jc w:val="both"/>
        <w:rPr>
          <w:rFonts w:ascii="Times New Roman" w:hAnsi="Times New Roman"/>
          <w:sz w:val="20"/>
          <w:szCs w:val="20"/>
          <w:vertAlign w:val="superscript"/>
        </w:rPr>
      </w:pPr>
      <w:r>
        <w:rPr>
          <w:rFonts w:ascii="Times New Roman" w:hAnsi="Times New Roman"/>
          <w:sz w:val="20"/>
          <w:szCs w:val="20"/>
        </w:rPr>
        <w:t xml:space="preserve"> </w:t>
      </w:r>
      <w:r w:rsidRPr="00DF3192">
        <w:rPr>
          <w:rFonts w:ascii="Times New Roman" w:hAnsi="Times New Roman"/>
          <w:sz w:val="20"/>
          <w:szCs w:val="20"/>
        </w:rPr>
        <w:t>_______________________________</w:t>
      </w:r>
      <w:r>
        <w:rPr>
          <w:rFonts w:ascii="Times New Roman" w:hAnsi="Times New Roman"/>
          <w:sz w:val="20"/>
          <w:szCs w:val="20"/>
        </w:rPr>
        <w:t>_____________________________________________________________</w:t>
      </w:r>
      <w:r w:rsidRPr="00DF3192">
        <w:rPr>
          <w:rFonts w:ascii="Times New Roman" w:hAnsi="Times New Roman"/>
          <w:sz w:val="20"/>
          <w:szCs w:val="20"/>
        </w:rPr>
        <w:t xml:space="preserve">, </w:t>
      </w:r>
    </w:p>
    <w:p w:rsidR="000651E1" w:rsidRDefault="000651E1" w:rsidP="004B4C7C">
      <w:pPr>
        <w:widowControl w:val="0"/>
        <w:autoSpaceDE w:val="0"/>
        <w:autoSpaceDN w:val="0"/>
        <w:adjustRightInd w:val="0"/>
        <w:spacing w:after="0" w:line="240" w:lineRule="auto"/>
        <w:jc w:val="both"/>
        <w:rPr>
          <w:rFonts w:ascii="Times New Roman" w:hAnsi="Times New Roman"/>
          <w:i/>
          <w:sz w:val="20"/>
          <w:szCs w:val="20"/>
        </w:rPr>
      </w:pPr>
      <w:r w:rsidRPr="00DF3192">
        <w:rPr>
          <w:rFonts w:ascii="Times New Roman" w:hAnsi="Times New Roman"/>
          <w:i/>
          <w:sz w:val="20"/>
          <w:szCs w:val="20"/>
        </w:rPr>
        <w:t xml:space="preserve">                                        </w:t>
      </w:r>
      <w:r>
        <w:rPr>
          <w:rFonts w:ascii="Times New Roman" w:hAnsi="Times New Roman"/>
          <w:i/>
          <w:sz w:val="20"/>
          <w:szCs w:val="20"/>
        </w:rPr>
        <w:t xml:space="preserve">                          </w:t>
      </w:r>
      <w:r w:rsidRPr="00DF3192">
        <w:rPr>
          <w:rFonts w:ascii="Times New Roman" w:hAnsi="Times New Roman"/>
          <w:i/>
          <w:sz w:val="20"/>
          <w:szCs w:val="20"/>
        </w:rPr>
        <w:t>(код, наименование направления подготовки)</w:t>
      </w:r>
    </w:p>
    <w:p w:rsidR="000651E1" w:rsidRPr="004B4C7C" w:rsidRDefault="000651E1" w:rsidP="004B4C7C">
      <w:pPr>
        <w:widowControl w:val="0"/>
        <w:autoSpaceDE w:val="0"/>
        <w:autoSpaceDN w:val="0"/>
        <w:adjustRightInd w:val="0"/>
        <w:spacing w:after="0" w:line="240" w:lineRule="auto"/>
        <w:jc w:val="both"/>
        <w:rPr>
          <w:rFonts w:ascii="Times New Roman" w:hAnsi="Times New Roman"/>
          <w:i/>
          <w:sz w:val="20"/>
          <w:szCs w:val="20"/>
        </w:rPr>
      </w:pPr>
      <w:r>
        <w:rPr>
          <w:rFonts w:ascii="Times New Roman" w:hAnsi="Times New Roman"/>
          <w:sz w:val="20"/>
          <w:szCs w:val="20"/>
        </w:rPr>
        <w:t xml:space="preserve"> </w:t>
      </w:r>
      <w:r w:rsidRPr="00DF3192">
        <w:rPr>
          <w:rFonts w:ascii="Times New Roman" w:hAnsi="Times New Roman"/>
          <w:sz w:val="20"/>
          <w:szCs w:val="20"/>
        </w:rPr>
        <w:t xml:space="preserve">профиль </w:t>
      </w:r>
      <w:r w:rsidRPr="00DF3192">
        <w:rPr>
          <w:rFonts w:ascii="Times New Roman" w:hAnsi="Times New Roman"/>
          <w:b/>
          <w:sz w:val="20"/>
          <w:szCs w:val="20"/>
        </w:rPr>
        <w:t>______________________________________________________________</w:t>
      </w:r>
      <w:r>
        <w:rPr>
          <w:rFonts w:ascii="Times New Roman" w:hAnsi="Times New Roman"/>
          <w:b/>
          <w:sz w:val="20"/>
          <w:szCs w:val="20"/>
        </w:rPr>
        <w:t>_____________________</w:t>
      </w:r>
      <w:r w:rsidRPr="00DF3192">
        <w:rPr>
          <w:rFonts w:ascii="Times New Roman" w:hAnsi="Times New Roman"/>
          <w:sz w:val="20"/>
          <w:szCs w:val="20"/>
        </w:rPr>
        <w:t xml:space="preserve">, </w:t>
      </w:r>
    </w:p>
    <w:p w:rsidR="000651E1" w:rsidRPr="00DF3192"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sz w:val="20"/>
          <w:szCs w:val="20"/>
        </w:rPr>
      </w:pPr>
      <w:r w:rsidRPr="00DF3192">
        <w:rPr>
          <w:rFonts w:ascii="Times New Roman" w:hAnsi="Times New Roman"/>
          <w:i/>
          <w:sz w:val="20"/>
          <w:szCs w:val="20"/>
        </w:rPr>
        <w:t xml:space="preserve">                                                                             </w:t>
      </w:r>
      <w:r>
        <w:rPr>
          <w:rFonts w:ascii="Times New Roman" w:hAnsi="Times New Roman"/>
          <w:i/>
          <w:sz w:val="20"/>
          <w:szCs w:val="20"/>
        </w:rPr>
        <w:t xml:space="preserve">      </w:t>
      </w:r>
      <w:r w:rsidRPr="00DF3192">
        <w:rPr>
          <w:rFonts w:ascii="Times New Roman" w:hAnsi="Times New Roman"/>
          <w:i/>
          <w:sz w:val="20"/>
          <w:szCs w:val="20"/>
        </w:rPr>
        <w:t>(наименование профиля)</w:t>
      </w:r>
    </w:p>
    <w:p w:rsidR="000651E1" w:rsidRPr="00DF3192"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b/>
          <w:sz w:val="20"/>
          <w:szCs w:val="20"/>
        </w:rPr>
      </w:pPr>
      <w:r>
        <w:rPr>
          <w:rFonts w:ascii="Times New Roman" w:hAnsi="Times New Roman"/>
          <w:sz w:val="20"/>
          <w:szCs w:val="20"/>
        </w:rPr>
        <w:t xml:space="preserve">  </w:t>
      </w:r>
      <w:r w:rsidRPr="00DF3192">
        <w:rPr>
          <w:rFonts w:ascii="Times New Roman" w:hAnsi="Times New Roman"/>
          <w:sz w:val="20"/>
          <w:szCs w:val="20"/>
        </w:rPr>
        <w:t xml:space="preserve">успешно прошел(ла) </w:t>
      </w:r>
      <w:r w:rsidRPr="00DF3192">
        <w:rPr>
          <w:rFonts w:ascii="Times New Roman" w:hAnsi="Times New Roman"/>
          <w:b/>
          <w:sz w:val="20"/>
          <w:szCs w:val="20"/>
        </w:rPr>
        <w:t>__________________________________________________________</w:t>
      </w:r>
      <w:r>
        <w:rPr>
          <w:rFonts w:ascii="Times New Roman" w:hAnsi="Times New Roman"/>
          <w:b/>
          <w:sz w:val="20"/>
          <w:szCs w:val="20"/>
        </w:rPr>
        <w:t>________________</w:t>
      </w:r>
    </w:p>
    <w:p w:rsidR="000651E1" w:rsidRPr="00DF3192" w:rsidRDefault="000651E1" w:rsidP="004B4C7C">
      <w:pPr>
        <w:widowControl w:val="0"/>
        <w:tabs>
          <w:tab w:val="left" w:leader="underscore" w:pos="5342"/>
        </w:tabs>
        <w:autoSpaceDE w:val="0"/>
        <w:autoSpaceDN w:val="0"/>
        <w:adjustRightInd w:val="0"/>
        <w:spacing w:after="0" w:line="240" w:lineRule="auto"/>
        <w:jc w:val="center"/>
        <w:rPr>
          <w:rFonts w:ascii="Times New Roman" w:hAnsi="Times New Roman"/>
          <w:i/>
          <w:sz w:val="20"/>
          <w:szCs w:val="20"/>
        </w:rPr>
      </w:pPr>
      <w:r w:rsidRPr="00DF3192">
        <w:rPr>
          <w:rFonts w:ascii="Times New Roman" w:hAnsi="Times New Roman"/>
          <w:i/>
          <w:sz w:val="20"/>
          <w:szCs w:val="20"/>
        </w:rPr>
        <w:t>(наименование вида и типа практики)</w:t>
      </w:r>
    </w:p>
    <w:p w:rsidR="000651E1" w:rsidRDefault="000651E1" w:rsidP="004B4C7C">
      <w:pPr>
        <w:widowControl w:val="0"/>
        <w:tabs>
          <w:tab w:val="left" w:leader="underscore" w:pos="5342"/>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с «____»______________     20_______года по «____» ________________</w:t>
      </w:r>
      <w:r w:rsidRPr="00DF3192">
        <w:rPr>
          <w:rFonts w:ascii="Times New Roman" w:hAnsi="Times New Roman"/>
          <w:sz w:val="20"/>
          <w:szCs w:val="20"/>
        </w:rPr>
        <w:t>20_</w:t>
      </w:r>
      <w:r>
        <w:rPr>
          <w:rFonts w:ascii="Times New Roman" w:hAnsi="Times New Roman"/>
          <w:sz w:val="20"/>
          <w:szCs w:val="20"/>
        </w:rPr>
        <w:t>______</w:t>
      </w:r>
      <w:r w:rsidRPr="00DF3192">
        <w:rPr>
          <w:rFonts w:ascii="Times New Roman" w:hAnsi="Times New Roman"/>
          <w:sz w:val="20"/>
          <w:szCs w:val="20"/>
        </w:rPr>
        <w:t xml:space="preserve"> года в организации: </w:t>
      </w:r>
    </w:p>
    <w:p w:rsidR="000651E1" w:rsidRDefault="000651E1" w:rsidP="004B4C7C">
      <w:pPr>
        <w:widowControl w:val="0"/>
        <w:tabs>
          <w:tab w:val="left" w:leader="underscore" w:pos="5342"/>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w:t>
      </w:r>
      <w:r w:rsidRPr="00DF3192">
        <w:rPr>
          <w:rFonts w:ascii="Times New Roman" w:hAnsi="Times New Roman"/>
          <w:sz w:val="20"/>
          <w:szCs w:val="20"/>
        </w:rPr>
        <w:t>_______________________________________</w:t>
      </w:r>
      <w:r>
        <w:rPr>
          <w:rFonts w:ascii="Times New Roman" w:hAnsi="Times New Roman"/>
          <w:sz w:val="20"/>
          <w:szCs w:val="20"/>
        </w:rPr>
        <w:t>_____________________________________________________</w:t>
      </w:r>
    </w:p>
    <w:p w:rsidR="000651E1" w:rsidRPr="00EA7116" w:rsidRDefault="000651E1" w:rsidP="004B4C7C">
      <w:pPr>
        <w:widowControl w:val="0"/>
        <w:tabs>
          <w:tab w:val="left" w:leader="underscore" w:pos="5342"/>
        </w:tabs>
        <w:autoSpaceDE w:val="0"/>
        <w:autoSpaceDN w:val="0"/>
        <w:adjustRightInd w:val="0"/>
        <w:spacing w:after="0" w:line="240" w:lineRule="auto"/>
        <w:jc w:val="both"/>
        <w:rPr>
          <w:rFonts w:ascii="Times New Roman" w:hAnsi="Times New Roman"/>
          <w:sz w:val="20"/>
          <w:szCs w:val="20"/>
        </w:rPr>
      </w:pPr>
      <w:r>
        <w:rPr>
          <w:rFonts w:ascii="Times New Roman" w:hAnsi="Times New Roman"/>
          <w:i/>
          <w:sz w:val="20"/>
          <w:szCs w:val="20"/>
        </w:rPr>
        <w:t xml:space="preserve">           </w:t>
      </w:r>
      <w:r w:rsidRPr="00DF3192">
        <w:rPr>
          <w:rFonts w:ascii="Times New Roman" w:hAnsi="Times New Roman"/>
          <w:i/>
          <w:sz w:val="20"/>
          <w:szCs w:val="20"/>
        </w:rPr>
        <w:t>(наименование базы практики и иных структурных подразделений образовательной организации)</w:t>
      </w:r>
    </w:p>
    <w:p w:rsidR="000651E1" w:rsidRDefault="000651E1" w:rsidP="004B4C7C">
      <w:pPr>
        <w:pStyle w:val="a8"/>
        <w:tabs>
          <w:tab w:val="left" w:pos="360"/>
          <w:tab w:val="left" w:pos="1134"/>
          <w:tab w:val="left" w:pos="1276"/>
          <w:tab w:val="left" w:leader="underscore" w:pos="5342"/>
        </w:tabs>
        <w:ind w:left="709"/>
        <w:jc w:val="center"/>
        <w:rPr>
          <w:b/>
          <w:u w:val="single"/>
        </w:rPr>
      </w:pPr>
    </w:p>
    <w:p w:rsidR="000651E1" w:rsidRPr="004B4C7C" w:rsidRDefault="000651E1" w:rsidP="004B4C7C">
      <w:pPr>
        <w:pStyle w:val="a8"/>
        <w:tabs>
          <w:tab w:val="left" w:pos="360"/>
          <w:tab w:val="left" w:pos="1134"/>
          <w:tab w:val="left" w:pos="1276"/>
          <w:tab w:val="left" w:leader="underscore" w:pos="5342"/>
        </w:tabs>
        <w:ind w:left="709"/>
        <w:jc w:val="center"/>
        <w:rPr>
          <w:b/>
          <w:sz w:val="24"/>
          <w:szCs w:val="24"/>
          <w:u w:val="single"/>
        </w:rPr>
      </w:pPr>
      <w:r w:rsidRPr="004B4C7C">
        <w:rPr>
          <w:b/>
          <w:sz w:val="24"/>
          <w:szCs w:val="24"/>
          <w:u w:val="single"/>
        </w:rPr>
        <w:t>Заключение-анализ результатов освоения программы практики:</w:t>
      </w:r>
    </w:p>
    <w:p w:rsidR="000651E1" w:rsidRPr="004B4C7C" w:rsidRDefault="000651E1" w:rsidP="004B4C7C">
      <w:pPr>
        <w:pStyle w:val="a8"/>
        <w:tabs>
          <w:tab w:val="left" w:pos="360"/>
          <w:tab w:val="left" w:pos="1134"/>
          <w:tab w:val="left" w:pos="1276"/>
          <w:tab w:val="left" w:leader="underscore" w:pos="5342"/>
        </w:tabs>
        <w:ind w:left="709"/>
        <w:jc w:val="center"/>
        <w:rPr>
          <w:b/>
          <w:sz w:val="24"/>
          <w:szCs w:val="24"/>
          <w:u w:val="single"/>
        </w:rPr>
      </w:pP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1.Индивидуальное задание обучающимся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выполнено;</w:t>
      </w:r>
    </w:p>
    <w:p w:rsidR="000651E1" w:rsidRPr="00DF3192" w:rsidRDefault="000651E1" w:rsidP="004B4C7C">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выполнено не в полном объеме;</w:t>
      </w:r>
    </w:p>
    <w:p w:rsidR="000651E1" w:rsidRPr="00DF3192" w:rsidRDefault="000651E1" w:rsidP="004B4C7C">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i/>
          <w:sz w:val="20"/>
          <w:szCs w:val="20"/>
        </w:rPr>
      </w:pPr>
      <w:r w:rsidRPr="00DF3192">
        <w:rPr>
          <w:rFonts w:ascii="Times New Roman" w:hAnsi="Times New Roman"/>
          <w:sz w:val="20"/>
          <w:szCs w:val="20"/>
        </w:rPr>
        <w:t>не выполнено;</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2.Владение материалом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b/>
          <w:sz w:val="20"/>
          <w:szCs w:val="20"/>
        </w:rPr>
        <w:t>Обучающийся:</w:t>
      </w:r>
    </w:p>
    <w:p w:rsidR="000651E1" w:rsidRPr="00DF3192" w:rsidRDefault="000651E1" w:rsidP="004B4C7C">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умело анализирует полученный во время практики материал;</w:t>
      </w:r>
    </w:p>
    <w:p w:rsidR="000651E1" w:rsidRPr="00DF3192" w:rsidRDefault="000651E1" w:rsidP="004B4C7C">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анализирует полученный во время практики материал;</w:t>
      </w:r>
    </w:p>
    <w:p w:rsidR="000651E1" w:rsidRPr="00DF3192" w:rsidRDefault="000651E1" w:rsidP="004B4C7C">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недостаточно четко и правильно анализирует полученный во время практики материал;</w:t>
      </w:r>
    </w:p>
    <w:p w:rsidR="000651E1" w:rsidRPr="00DF3192" w:rsidRDefault="000651E1" w:rsidP="004B4C7C">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неправильно анализирует полученный во время практики материал;</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3.Задачи, поставленные на период прохождения практики, обучающимся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решены в полном объеме;</w:t>
      </w:r>
    </w:p>
    <w:p w:rsidR="000651E1" w:rsidRPr="00DF3192" w:rsidRDefault="000651E1" w:rsidP="004B4C7C">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решены в полном объеме, но не полностью раскрыты;</w:t>
      </w:r>
    </w:p>
    <w:p w:rsidR="000651E1" w:rsidRPr="00DF3192" w:rsidRDefault="000651E1" w:rsidP="004B4C7C">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решены частично, нет четкого обоснования и детализации;</w:t>
      </w:r>
    </w:p>
    <w:p w:rsidR="000651E1" w:rsidRPr="00DF3192" w:rsidRDefault="000651E1" w:rsidP="004B4C7C">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не решены;</w:t>
      </w:r>
    </w:p>
    <w:p w:rsidR="000651E1"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4.Спектр выполняемых обучающимся функций в период прохождения практики профилю</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 </w:t>
      </w:r>
      <w:r>
        <w:rPr>
          <w:rFonts w:ascii="Times New Roman" w:hAnsi="Times New Roman"/>
          <w:b/>
          <w:sz w:val="20"/>
          <w:szCs w:val="20"/>
        </w:rPr>
        <w:t xml:space="preserve"> </w:t>
      </w:r>
      <w:r w:rsidRPr="00DF3192">
        <w:rPr>
          <w:rFonts w:ascii="Times New Roman" w:hAnsi="Times New Roman"/>
          <w:b/>
          <w:sz w:val="20"/>
          <w:szCs w:val="20"/>
        </w:rPr>
        <w:t xml:space="preserve">соответствующей образовательной программы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соответствует;</w:t>
      </w:r>
    </w:p>
    <w:p w:rsidR="000651E1" w:rsidRPr="00DF3192" w:rsidRDefault="000651E1" w:rsidP="004B4C7C">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в основном соответствует;</w:t>
      </w:r>
    </w:p>
    <w:p w:rsidR="000651E1" w:rsidRPr="00DF3192" w:rsidRDefault="000651E1" w:rsidP="004B4C7C">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частично соответствует;</w:t>
      </w:r>
    </w:p>
    <w:p w:rsidR="000651E1" w:rsidRPr="00DF3192" w:rsidRDefault="000651E1" w:rsidP="004B4C7C">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не соответствует;</w:t>
      </w:r>
    </w:p>
    <w:p w:rsidR="000651E1"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5.Ответы на практические кейсы-задачи, необходимые для оценки знаний, умений, навыков и (или)</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 опыта деятельности, обучающийся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дает аргументированные ответы на вопросы;</w:t>
      </w:r>
    </w:p>
    <w:p w:rsidR="000651E1" w:rsidRPr="00DF3192" w:rsidRDefault="000651E1" w:rsidP="004B4C7C">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дает ответы на вопросы по существу;</w:t>
      </w:r>
    </w:p>
    <w:p w:rsidR="000651E1" w:rsidRPr="00DF3192" w:rsidRDefault="000651E1" w:rsidP="004B4C7C">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дает ответы на вопросы не по существу;</w:t>
      </w:r>
    </w:p>
    <w:p w:rsidR="000651E1" w:rsidRPr="00DF3192" w:rsidRDefault="000651E1" w:rsidP="004B4C7C">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не может ответить на вопросы;</w:t>
      </w:r>
    </w:p>
    <w:p w:rsidR="000651E1" w:rsidRPr="00DF3192" w:rsidRDefault="000651E1" w:rsidP="004B4C7C">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rPr>
      </w:pPr>
      <w:r w:rsidRPr="00DF3192">
        <w:rPr>
          <w:rFonts w:ascii="Times New Roman" w:hAnsi="Times New Roman"/>
          <w:b/>
          <w:sz w:val="20"/>
          <w:szCs w:val="20"/>
        </w:rPr>
        <w:t xml:space="preserve">6.Оформление обучающимся отчета по практике (нужное отметить </w:t>
      </w:r>
      <w:r w:rsidRPr="00DF3192">
        <w:rPr>
          <w:rFonts w:ascii="Times New Roman" w:hAnsi="Times New Roman"/>
          <w:b/>
          <w:sz w:val="20"/>
          <w:szCs w:val="20"/>
        </w:rPr>
        <w:sym w:font="Symbol" w:char="F0D6"/>
      </w:r>
      <w:r w:rsidRPr="00DF3192">
        <w:rPr>
          <w:rFonts w:ascii="Times New Roman" w:hAnsi="Times New Roman"/>
          <w:b/>
          <w:sz w:val="20"/>
          <w:szCs w:val="20"/>
        </w:rPr>
        <w:t>):</w:t>
      </w:r>
    </w:p>
    <w:p w:rsidR="000651E1" w:rsidRPr="00DF3192" w:rsidRDefault="000651E1" w:rsidP="004B4C7C">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отчет о прохождении практики оформлен правильно;</w:t>
      </w:r>
    </w:p>
    <w:p w:rsidR="000651E1" w:rsidRPr="00DF3192" w:rsidRDefault="000651E1" w:rsidP="004B4C7C">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отчет о прохождении практики оформлен с незначительными недостатками;</w:t>
      </w:r>
    </w:p>
    <w:p w:rsidR="000651E1" w:rsidRPr="00DF3192" w:rsidRDefault="000651E1" w:rsidP="004B4C7C">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 xml:space="preserve">отчет о прохождении практики оформлен с недостатками; </w:t>
      </w:r>
    </w:p>
    <w:p w:rsidR="000651E1" w:rsidRDefault="000651E1" w:rsidP="004B4C7C">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rPr>
      </w:pPr>
      <w:r w:rsidRPr="00DF3192">
        <w:rPr>
          <w:rFonts w:ascii="Times New Roman" w:hAnsi="Times New Roman"/>
          <w:sz w:val="20"/>
          <w:szCs w:val="20"/>
        </w:rPr>
        <w:t>отчет о прохождении практики оформлен неверно;</w:t>
      </w:r>
    </w:p>
    <w:p w:rsidR="000651E1" w:rsidRPr="00DF3192" w:rsidRDefault="000651E1" w:rsidP="004B4C7C">
      <w:pPr>
        <w:widowControl w:val="0"/>
        <w:tabs>
          <w:tab w:val="left" w:pos="-7797"/>
          <w:tab w:val="left" w:pos="1134"/>
        </w:tabs>
        <w:autoSpaceDE w:val="0"/>
        <w:autoSpaceDN w:val="0"/>
        <w:adjustRightInd w:val="0"/>
        <w:spacing w:after="0" w:line="240" w:lineRule="auto"/>
        <w:ind w:left="720"/>
        <w:contextualSpacing/>
        <w:jc w:val="both"/>
        <w:rPr>
          <w:rFonts w:ascii="Times New Roman" w:hAnsi="Times New Roman"/>
          <w:sz w:val="20"/>
          <w:szCs w:val="20"/>
        </w:rPr>
      </w:pPr>
    </w:p>
    <w:p w:rsidR="000651E1" w:rsidRPr="00DF3192" w:rsidRDefault="000651E1" w:rsidP="004B4C7C">
      <w:pPr>
        <w:pStyle w:val="a8"/>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0651E1" w:rsidRPr="00DF3192" w:rsidRDefault="000651E1" w:rsidP="004B4C7C">
      <w:pPr>
        <w:spacing w:after="0" w:line="240" w:lineRule="auto"/>
        <w:rPr>
          <w:rFonts w:ascii="Times New Roman" w:hAnsi="Times New Roman"/>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0651E1" w:rsidRPr="005D59D9" w:rsidTr="00CE0575">
        <w:tc>
          <w:tcPr>
            <w:tcW w:w="3922" w:type="dxa"/>
            <w:vMerge w:val="restart"/>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Виды работ, выполненных студентами во время практики</w:t>
            </w:r>
          </w:p>
        </w:tc>
        <w:tc>
          <w:tcPr>
            <w:tcW w:w="1737" w:type="dxa"/>
            <w:vMerge w:val="restart"/>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 xml:space="preserve">Компетенции, формируемые выполняемыми заданиями </w:t>
            </w:r>
          </w:p>
        </w:tc>
        <w:tc>
          <w:tcPr>
            <w:tcW w:w="3701" w:type="dxa"/>
            <w:gridSpan w:val="3"/>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Владение компетенциями /оценка за выполненное задание</w:t>
            </w:r>
          </w:p>
        </w:tc>
      </w:tr>
      <w:tr w:rsidR="000651E1" w:rsidRPr="005D59D9" w:rsidTr="00CE0575">
        <w:tc>
          <w:tcPr>
            <w:tcW w:w="3922" w:type="dxa"/>
            <w:vMerge/>
          </w:tcPr>
          <w:p w:rsidR="000651E1" w:rsidRPr="005D59D9" w:rsidRDefault="000651E1" w:rsidP="00CE0575">
            <w:pPr>
              <w:spacing w:after="0" w:line="240" w:lineRule="auto"/>
              <w:rPr>
                <w:rFonts w:ascii="Times New Roman" w:hAnsi="Times New Roman"/>
                <w:sz w:val="20"/>
                <w:szCs w:val="20"/>
              </w:rPr>
            </w:pPr>
          </w:p>
        </w:tc>
        <w:tc>
          <w:tcPr>
            <w:tcW w:w="1737" w:type="dxa"/>
            <w:vMerge/>
          </w:tcPr>
          <w:p w:rsidR="000651E1" w:rsidRPr="005D59D9" w:rsidRDefault="000651E1" w:rsidP="00CE0575">
            <w:pPr>
              <w:spacing w:after="0" w:line="240" w:lineRule="auto"/>
              <w:rPr>
                <w:rFonts w:ascii="Times New Roman" w:hAnsi="Times New Roman"/>
                <w:sz w:val="20"/>
                <w:szCs w:val="20"/>
              </w:rPr>
            </w:pPr>
          </w:p>
        </w:tc>
        <w:tc>
          <w:tcPr>
            <w:tcW w:w="99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Высокий уровень</w:t>
            </w:r>
          </w:p>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(оценка «5»)</w:t>
            </w:r>
          </w:p>
          <w:p w:rsidR="000651E1" w:rsidRPr="005D59D9" w:rsidRDefault="000651E1" w:rsidP="00CE0575">
            <w:pPr>
              <w:spacing w:after="0" w:line="240" w:lineRule="auto"/>
              <w:rPr>
                <w:rFonts w:ascii="Times New Roman" w:hAnsi="Times New Roman"/>
                <w:sz w:val="20"/>
                <w:szCs w:val="20"/>
              </w:rPr>
            </w:pPr>
          </w:p>
        </w:tc>
        <w:tc>
          <w:tcPr>
            <w:tcW w:w="993"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Продвинутый уровень (оценка «4»)</w:t>
            </w:r>
          </w:p>
        </w:tc>
        <w:tc>
          <w:tcPr>
            <w:tcW w:w="1716"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Пороговый уровень (оценка «3»)</w:t>
            </w: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Задание 1. Формулировка текста задания из содержания индивидуального задания по практике</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УК-1 </w:t>
            </w:r>
          </w:p>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ОПК-4</w:t>
            </w:r>
          </w:p>
        </w:tc>
        <w:tc>
          <w:tcPr>
            <w:tcW w:w="99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0651E1" w:rsidRPr="005D59D9" w:rsidRDefault="000651E1" w:rsidP="00CE0575">
            <w:pPr>
              <w:spacing w:after="0" w:line="240" w:lineRule="auto"/>
              <w:rPr>
                <w:rFonts w:ascii="Times New Roman" w:hAnsi="Times New Roman"/>
                <w:sz w:val="20"/>
                <w:szCs w:val="20"/>
              </w:rPr>
            </w:pPr>
          </w:p>
        </w:tc>
        <w:tc>
          <w:tcPr>
            <w:tcW w:w="1716" w:type="dxa"/>
          </w:tcPr>
          <w:p w:rsidR="000651E1" w:rsidRPr="005D59D9" w:rsidRDefault="000651E1" w:rsidP="00CE0575">
            <w:pPr>
              <w:spacing w:after="0" w:line="240" w:lineRule="auto"/>
              <w:rPr>
                <w:rFonts w:ascii="Times New Roman" w:hAnsi="Times New Roman"/>
                <w:sz w:val="20"/>
                <w:szCs w:val="20"/>
              </w:rPr>
            </w:pP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Задание 2. Формулировка текста задания из содержания индивидуального задания по практике</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УК-2, </w:t>
            </w:r>
          </w:p>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ПК-5</w:t>
            </w:r>
          </w:p>
        </w:tc>
        <w:tc>
          <w:tcPr>
            <w:tcW w:w="992" w:type="dxa"/>
          </w:tcPr>
          <w:p w:rsidR="000651E1" w:rsidRPr="005D59D9" w:rsidRDefault="000651E1" w:rsidP="00CE0575">
            <w:pPr>
              <w:spacing w:after="0" w:line="240" w:lineRule="auto"/>
              <w:rPr>
                <w:rFonts w:ascii="Times New Roman" w:hAnsi="Times New Roman"/>
                <w:sz w:val="20"/>
                <w:szCs w:val="20"/>
              </w:rPr>
            </w:pPr>
          </w:p>
        </w:tc>
        <w:tc>
          <w:tcPr>
            <w:tcW w:w="993"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0651E1" w:rsidRPr="005D59D9" w:rsidRDefault="000651E1" w:rsidP="00CE0575">
            <w:pPr>
              <w:spacing w:after="0" w:line="240" w:lineRule="auto"/>
              <w:rPr>
                <w:rFonts w:ascii="Times New Roman" w:hAnsi="Times New Roman"/>
                <w:sz w:val="20"/>
                <w:szCs w:val="20"/>
              </w:rPr>
            </w:pP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Задание 3. Формулировка текста задания из содержания индивидуального задания по практике</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УК-3</w:t>
            </w:r>
          </w:p>
        </w:tc>
        <w:tc>
          <w:tcPr>
            <w:tcW w:w="992" w:type="dxa"/>
          </w:tcPr>
          <w:p w:rsidR="000651E1" w:rsidRPr="005D59D9" w:rsidRDefault="000651E1" w:rsidP="00CE0575">
            <w:pPr>
              <w:spacing w:after="0" w:line="240" w:lineRule="auto"/>
              <w:rPr>
                <w:rFonts w:ascii="Times New Roman" w:hAnsi="Times New Roman"/>
                <w:sz w:val="20"/>
                <w:szCs w:val="20"/>
              </w:rPr>
            </w:pPr>
          </w:p>
        </w:tc>
        <w:tc>
          <w:tcPr>
            <w:tcW w:w="993" w:type="dxa"/>
          </w:tcPr>
          <w:p w:rsidR="000651E1" w:rsidRPr="005D59D9" w:rsidRDefault="000651E1" w:rsidP="00CE0575">
            <w:pPr>
              <w:spacing w:after="0" w:line="240" w:lineRule="auto"/>
              <w:rPr>
                <w:rFonts w:ascii="Times New Roman" w:hAnsi="Times New Roman"/>
                <w:sz w:val="20"/>
                <w:szCs w:val="20"/>
              </w:rPr>
            </w:pPr>
          </w:p>
        </w:tc>
        <w:tc>
          <w:tcPr>
            <w:tcW w:w="1716"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3</w:t>
            </w: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Задание 4. Формулировка текста задания из содержания индивидуального задания по практике</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ОПК-3</w:t>
            </w:r>
          </w:p>
        </w:tc>
        <w:tc>
          <w:tcPr>
            <w:tcW w:w="99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0651E1" w:rsidRPr="005D59D9" w:rsidRDefault="000651E1" w:rsidP="00CE0575">
            <w:pPr>
              <w:spacing w:after="0" w:line="240" w:lineRule="auto"/>
              <w:rPr>
                <w:rFonts w:ascii="Times New Roman" w:hAnsi="Times New Roman"/>
                <w:sz w:val="20"/>
                <w:szCs w:val="20"/>
              </w:rPr>
            </w:pPr>
          </w:p>
        </w:tc>
        <w:tc>
          <w:tcPr>
            <w:tcW w:w="1716" w:type="dxa"/>
          </w:tcPr>
          <w:p w:rsidR="000651E1" w:rsidRPr="005D59D9" w:rsidRDefault="000651E1" w:rsidP="00CE0575">
            <w:pPr>
              <w:spacing w:after="0" w:line="240" w:lineRule="auto"/>
              <w:rPr>
                <w:rFonts w:ascii="Times New Roman" w:hAnsi="Times New Roman"/>
                <w:sz w:val="20"/>
                <w:szCs w:val="20"/>
              </w:rPr>
            </w:pP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Задание 5. Формулировка текста задания из содержания индивидуального задания по практике</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ПК-1</w:t>
            </w:r>
          </w:p>
        </w:tc>
        <w:tc>
          <w:tcPr>
            <w:tcW w:w="992" w:type="dxa"/>
          </w:tcPr>
          <w:p w:rsidR="000651E1" w:rsidRPr="005D59D9" w:rsidRDefault="000651E1" w:rsidP="00CE0575">
            <w:pPr>
              <w:spacing w:after="0" w:line="240" w:lineRule="auto"/>
              <w:rPr>
                <w:rFonts w:ascii="Times New Roman" w:hAnsi="Times New Roman"/>
                <w:sz w:val="20"/>
                <w:szCs w:val="20"/>
              </w:rPr>
            </w:pPr>
          </w:p>
        </w:tc>
        <w:tc>
          <w:tcPr>
            <w:tcW w:w="993"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0651E1" w:rsidRPr="005D59D9" w:rsidRDefault="000651E1" w:rsidP="00CE0575">
            <w:pPr>
              <w:spacing w:after="0" w:line="240" w:lineRule="auto"/>
              <w:rPr>
                <w:rFonts w:ascii="Times New Roman" w:hAnsi="Times New Roman"/>
                <w:sz w:val="20"/>
                <w:szCs w:val="20"/>
              </w:rPr>
            </w:pP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992"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0651E1" w:rsidRPr="005D59D9" w:rsidRDefault="000651E1" w:rsidP="00CE0575">
            <w:pPr>
              <w:spacing w:after="0" w:line="240" w:lineRule="auto"/>
              <w:rPr>
                <w:rFonts w:ascii="Times New Roman" w:hAnsi="Times New Roman"/>
                <w:sz w:val="20"/>
                <w:szCs w:val="20"/>
              </w:rPr>
            </w:pPr>
          </w:p>
        </w:tc>
        <w:tc>
          <w:tcPr>
            <w:tcW w:w="1716" w:type="dxa"/>
          </w:tcPr>
          <w:p w:rsidR="000651E1" w:rsidRPr="005D59D9" w:rsidRDefault="000651E1" w:rsidP="00CE0575">
            <w:pPr>
              <w:spacing w:after="0" w:line="240" w:lineRule="auto"/>
              <w:rPr>
                <w:rFonts w:ascii="Times New Roman" w:hAnsi="Times New Roman"/>
                <w:sz w:val="20"/>
                <w:szCs w:val="20"/>
              </w:rPr>
            </w:pPr>
          </w:p>
        </w:tc>
      </w:tr>
      <w:tr w:rsidR="000651E1" w:rsidRPr="005D59D9" w:rsidTr="00CE0575">
        <w:tc>
          <w:tcPr>
            <w:tcW w:w="3922" w:type="dxa"/>
          </w:tcPr>
          <w:p w:rsidR="000651E1" w:rsidRPr="005D59D9" w:rsidRDefault="000651E1" w:rsidP="00CE0575">
            <w:pPr>
              <w:spacing w:after="0" w:line="240" w:lineRule="auto"/>
              <w:rPr>
                <w:rFonts w:ascii="Times New Roman" w:hAnsi="Times New Roman"/>
                <w:sz w:val="20"/>
                <w:szCs w:val="20"/>
              </w:rPr>
            </w:pPr>
          </w:p>
        </w:tc>
        <w:tc>
          <w:tcPr>
            <w:tcW w:w="1737" w:type="dxa"/>
          </w:tcPr>
          <w:p w:rsidR="000651E1" w:rsidRPr="005D59D9" w:rsidRDefault="000651E1" w:rsidP="00CE0575">
            <w:pPr>
              <w:spacing w:after="0" w:line="240" w:lineRule="auto"/>
              <w:rPr>
                <w:rFonts w:ascii="Times New Roman" w:hAnsi="Times New Roman"/>
                <w:sz w:val="20"/>
                <w:szCs w:val="20"/>
              </w:rPr>
            </w:pPr>
            <w:r w:rsidRPr="005D59D9">
              <w:rPr>
                <w:rFonts w:ascii="Times New Roman" w:hAnsi="Times New Roman"/>
                <w:sz w:val="20"/>
                <w:szCs w:val="20"/>
              </w:rPr>
              <w:t>Оценка по практике</w:t>
            </w:r>
          </w:p>
        </w:tc>
        <w:tc>
          <w:tcPr>
            <w:tcW w:w="3701" w:type="dxa"/>
            <w:gridSpan w:val="3"/>
          </w:tcPr>
          <w:p w:rsidR="000651E1" w:rsidRPr="005D59D9" w:rsidRDefault="000651E1" w:rsidP="00CE0575">
            <w:pPr>
              <w:spacing w:after="0" w:line="240" w:lineRule="auto"/>
              <w:rPr>
                <w:rFonts w:ascii="Times New Roman" w:hAnsi="Times New Roman"/>
                <w:b/>
                <w:sz w:val="20"/>
                <w:szCs w:val="20"/>
              </w:rPr>
            </w:pPr>
            <w:r w:rsidRPr="005D59D9">
              <w:rPr>
                <w:rFonts w:ascii="Times New Roman" w:hAnsi="Times New Roman"/>
                <w:b/>
                <w:sz w:val="20"/>
                <w:szCs w:val="20"/>
              </w:rPr>
              <w:t>4 (хорошо)</w:t>
            </w:r>
          </w:p>
          <w:p w:rsidR="000651E1" w:rsidRPr="005D59D9" w:rsidRDefault="000651E1" w:rsidP="00CE0575">
            <w:pPr>
              <w:spacing w:after="0" w:line="240" w:lineRule="auto"/>
              <w:rPr>
                <w:rFonts w:ascii="Times New Roman" w:hAnsi="Times New Roman"/>
                <w:sz w:val="20"/>
                <w:szCs w:val="20"/>
              </w:rPr>
            </w:pPr>
          </w:p>
          <w:p w:rsidR="000651E1" w:rsidRPr="005D59D9" w:rsidRDefault="000651E1" w:rsidP="00CE0575">
            <w:pPr>
              <w:spacing w:after="0" w:line="240" w:lineRule="auto"/>
              <w:rPr>
                <w:rFonts w:ascii="Times New Roman" w:hAnsi="Times New Roman"/>
                <w:i/>
                <w:sz w:val="20"/>
                <w:szCs w:val="20"/>
              </w:rPr>
            </w:pPr>
            <w:r w:rsidRPr="005D59D9">
              <w:rPr>
                <w:rFonts w:ascii="Times New Roman" w:hAnsi="Times New Roman"/>
                <w:i/>
                <w:sz w:val="20"/>
                <w:szCs w:val="20"/>
              </w:rPr>
              <w:t>Примечание: Считается средняя оценка = сумма всех баллов делится на кол-во оценок (4,3 ), далее округляется по правилам.</w:t>
            </w:r>
          </w:p>
        </w:tc>
      </w:tr>
    </w:tbl>
    <w:p w:rsidR="000651E1" w:rsidRDefault="000651E1" w:rsidP="004B4C7C">
      <w:pPr>
        <w:widowControl w:val="0"/>
        <w:autoSpaceDE w:val="0"/>
        <w:autoSpaceDN w:val="0"/>
        <w:adjustRightInd w:val="0"/>
        <w:spacing w:after="0" w:line="240" w:lineRule="auto"/>
        <w:ind w:firstLine="709"/>
        <w:jc w:val="both"/>
        <w:rPr>
          <w:rFonts w:ascii="Times New Roman" w:hAnsi="Times New Roman"/>
          <w:bCs/>
          <w:spacing w:val="-4"/>
          <w:sz w:val="24"/>
          <w:szCs w:val="24"/>
        </w:rPr>
      </w:pPr>
    </w:p>
    <w:p w:rsidR="000651E1" w:rsidRDefault="000651E1" w:rsidP="004B4C7C">
      <w:pPr>
        <w:widowControl w:val="0"/>
        <w:autoSpaceDE w:val="0"/>
        <w:autoSpaceDN w:val="0"/>
        <w:adjustRightInd w:val="0"/>
        <w:spacing w:after="0" w:line="240" w:lineRule="auto"/>
        <w:ind w:firstLine="709"/>
        <w:jc w:val="both"/>
        <w:rPr>
          <w:rFonts w:ascii="Times New Roman" w:hAnsi="Times New Roman"/>
          <w:bCs/>
          <w:spacing w:val="-4"/>
          <w:sz w:val="20"/>
          <w:szCs w:val="20"/>
        </w:rPr>
      </w:pPr>
      <w:r w:rsidRPr="003C101E">
        <w:rPr>
          <w:rFonts w:ascii="Times New Roman" w:hAnsi="Times New Roman"/>
          <w:bCs/>
          <w:spacing w:val="-4"/>
          <w:sz w:val="20"/>
          <w:szCs w:val="20"/>
        </w:rPr>
        <w:t xml:space="preserve">Отчет по _______________________ практике </w:t>
      </w:r>
      <w:r w:rsidRPr="003C101E">
        <w:rPr>
          <w:rFonts w:ascii="Times New Roman" w:hAnsi="Times New Roman"/>
          <w:b/>
          <w:bCs/>
          <w:spacing w:val="-4"/>
          <w:sz w:val="20"/>
          <w:szCs w:val="20"/>
        </w:rPr>
        <w:t xml:space="preserve">соответствует </w:t>
      </w:r>
      <w:r w:rsidRPr="003C101E">
        <w:rPr>
          <w:rFonts w:ascii="Times New Roman" w:hAnsi="Times New Roman"/>
          <w:bCs/>
          <w:spacing w:val="-4"/>
          <w:sz w:val="20"/>
          <w:szCs w:val="20"/>
        </w:rPr>
        <w:t>требованиям рабочей программы практики,</w:t>
      </w:r>
    </w:p>
    <w:p w:rsidR="000651E1" w:rsidRDefault="000651E1" w:rsidP="004B4C7C">
      <w:pPr>
        <w:widowControl w:val="0"/>
        <w:autoSpaceDE w:val="0"/>
        <w:autoSpaceDN w:val="0"/>
        <w:adjustRightInd w:val="0"/>
        <w:spacing w:after="0" w:line="240" w:lineRule="auto"/>
        <w:ind w:firstLine="709"/>
        <w:jc w:val="both"/>
        <w:rPr>
          <w:rFonts w:ascii="Times New Roman" w:hAnsi="Times New Roman"/>
          <w:bCs/>
          <w:spacing w:val="-4"/>
          <w:sz w:val="20"/>
          <w:szCs w:val="20"/>
        </w:rPr>
      </w:pPr>
    </w:p>
    <w:p w:rsidR="000651E1" w:rsidRDefault="000651E1" w:rsidP="004B4C7C">
      <w:pPr>
        <w:widowControl w:val="0"/>
        <w:autoSpaceDE w:val="0"/>
        <w:autoSpaceDN w:val="0"/>
        <w:adjustRightInd w:val="0"/>
        <w:spacing w:after="0" w:line="240" w:lineRule="auto"/>
        <w:ind w:firstLine="709"/>
        <w:jc w:val="both"/>
        <w:rPr>
          <w:rFonts w:ascii="Times New Roman" w:hAnsi="Times New Roman"/>
          <w:b/>
          <w:bCs/>
          <w:spacing w:val="-4"/>
          <w:sz w:val="20"/>
          <w:szCs w:val="20"/>
        </w:rPr>
      </w:pPr>
      <w:r w:rsidRPr="003C101E">
        <w:rPr>
          <w:rFonts w:ascii="Times New Roman" w:hAnsi="Times New Roman"/>
          <w:bCs/>
          <w:spacing w:val="-4"/>
          <w:sz w:val="20"/>
          <w:szCs w:val="20"/>
        </w:rPr>
        <w:t xml:space="preserve"> Положения о практической подготовке обучающихся в «ГГУ» и </w:t>
      </w:r>
      <w:r w:rsidRPr="003C101E">
        <w:rPr>
          <w:rFonts w:ascii="Times New Roman" w:hAnsi="Times New Roman"/>
          <w:b/>
          <w:bCs/>
          <w:spacing w:val="-4"/>
          <w:sz w:val="20"/>
          <w:szCs w:val="20"/>
        </w:rPr>
        <w:t>рекомендуется к защите с оценкой</w:t>
      </w:r>
    </w:p>
    <w:p w:rsidR="000651E1" w:rsidRDefault="000651E1" w:rsidP="004B4C7C">
      <w:pPr>
        <w:widowControl w:val="0"/>
        <w:autoSpaceDE w:val="0"/>
        <w:autoSpaceDN w:val="0"/>
        <w:adjustRightInd w:val="0"/>
        <w:spacing w:after="0" w:line="240" w:lineRule="auto"/>
        <w:ind w:firstLine="709"/>
        <w:jc w:val="both"/>
        <w:rPr>
          <w:rFonts w:ascii="Times New Roman" w:hAnsi="Times New Roman"/>
          <w:b/>
          <w:bCs/>
          <w:spacing w:val="-4"/>
          <w:sz w:val="20"/>
          <w:szCs w:val="20"/>
        </w:rPr>
      </w:pPr>
      <w:r w:rsidRPr="003C101E">
        <w:rPr>
          <w:rFonts w:ascii="Times New Roman" w:hAnsi="Times New Roman"/>
          <w:b/>
          <w:bCs/>
          <w:spacing w:val="-4"/>
          <w:sz w:val="20"/>
          <w:szCs w:val="20"/>
        </w:rPr>
        <w:t xml:space="preserve"> </w:t>
      </w:r>
    </w:p>
    <w:p w:rsidR="000651E1" w:rsidRPr="003C101E" w:rsidRDefault="000651E1" w:rsidP="004B4C7C">
      <w:pPr>
        <w:widowControl w:val="0"/>
        <w:autoSpaceDE w:val="0"/>
        <w:autoSpaceDN w:val="0"/>
        <w:adjustRightInd w:val="0"/>
        <w:spacing w:after="0" w:line="240" w:lineRule="auto"/>
        <w:ind w:firstLine="709"/>
        <w:jc w:val="both"/>
        <w:rPr>
          <w:rFonts w:ascii="Times New Roman" w:hAnsi="Times New Roman"/>
          <w:bCs/>
          <w:spacing w:val="-4"/>
          <w:sz w:val="20"/>
          <w:szCs w:val="20"/>
        </w:rPr>
      </w:pPr>
      <w:r w:rsidRPr="003C101E">
        <w:rPr>
          <w:rFonts w:ascii="Times New Roman" w:hAnsi="Times New Roman"/>
          <w:b/>
          <w:bCs/>
          <w:spacing w:val="-4"/>
          <w:sz w:val="20"/>
          <w:szCs w:val="20"/>
        </w:rPr>
        <w:t>«___________________________</w:t>
      </w:r>
      <w:r>
        <w:rPr>
          <w:rFonts w:ascii="Times New Roman" w:hAnsi="Times New Roman"/>
          <w:b/>
          <w:bCs/>
          <w:spacing w:val="-4"/>
          <w:sz w:val="20"/>
          <w:szCs w:val="20"/>
        </w:rPr>
        <w:t>____________</w:t>
      </w:r>
      <w:r w:rsidRPr="003C101E">
        <w:rPr>
          <w:rFonts w:ascii="Times New Roman" w:hAnsi="Times New Roman"/>
          <w:b/>
          <w:bCs/>
          <w:spacing w:val="-4"/>
          <w:sz w:val="20"/>
          <w:szCs w:val="20"/>
        </w:rPr>
        <w:t>»</w:t>
      </w:r>
      <w:r w:rsidRPr="003C101E">
        <w:rPr>
          <w:rFonts w:ascii="Times New Roman" w:hAnsi="Times New Roman"/>
          <w:bCs/>
          <w:spacing w:val="-4"/>
          <w:sz w:val="20"/>
          <w:szCs w:val="20"/>
        </w:rPr>
        <w:t>.</w:t>
      </w:r>
    </w:p>
    <w:p w:rsidR="000651E1" w:rsidRPr="003C101E" w:rsidRDefault="000651E1" w:rsidP="004B4C7C">
      <w:pPr>
        <w:widowControl w:val="0"/>
        <w:autoSpaceDE w:val="0"/>
        <w:autoSpaceDN w:val="0"/>
        <w:adjustRightInd w:val="0"/>
        <w:spacing w:after="0" w:line="240" w:lineRule="auto"/>
        <w:jc w:val="both"/>
        <w:rPr>
          <w:rFonts w:ascii="Times New Roman" w:hAnsi="Times New Roman"/>
          <w:bCs/>
          <w:spacing w:val="-4"/>
          <w:sz w:val="20"/>
          <w:szCs w:val="20"/>
        </w:rPr>
      </w:pPr>
    </w:p>
    <w:p w:rsidR="000651E1" w:rsidRPr="003C101E" w:rsidRDefault="000651E1" w:rsidP="004B4C7C">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bCs/>
          <w:spacing w:val="-4"/>
          <w:sz w:val="20"/>
          <w:szCs w:val="20"/>
        </w:rPr>
        <w:t xml:space="preserve">                 </w:t>
      </w:r>
      <w:r w:rsidRPr="003C101E">
        <w:rPr>
          <w:rFonts w:ascii="Times New Roman" w:hAnsi="Times New Roman"/>
          <w:bCs/>
          <w:spacing w:val="-4"/>
          <w:sz w:val="20"/>
          <w:szCs w:val="20"/>
        </w:rPr>
        <w:t xml:space="preserve">Руководитель практики от Университета    </w:t>
      </w:r>
      <w:r w:rsidRPr="003C101E">
        <w:rPr>
          <w:rFonts w:ascii="Times New Roman" w:hAnsi="Times New Roman"/>
          <w:sz w:val="20"/>
          <w:szCs w:val="20"/>
        </w:rPr>
        <w:t>____________________       _______________________</w:t>
      </w:r>
    </w:p>
    <w:p w:rsidR="000651E1" w:rsidRPr="003C101E" w:rsidRDefault="000651E1" w:rsidP="004B4C7C">
      <w:pPr>
        <w:widowControl w:val="0"/>
        <w:autoSpaceDE w:val="0"/>
        <w:autoSpaceDN w:val="0"/>
        <w:adjustRightInd w:val="0"/>
        <w:spacing w:after="0" w:line="240" w:lineRule="auto"/>
        <w:rPr>
          <w:rFonts w:ascii="Times New Roman" w:hAnsi="Times New Roman"/>
          <w:sz w:val="20"/>
          <w:szCs w:val="20"/>
        </w:rPr>
      </w:pPr>
      <w:r w:rsidRPr="003C101E">
        <w:rPr>
          <w:rFonts w:ascii="Times New Roman" w:hAnsi="Times New Roman"/>
          <w:sz w:val="20"/>
          <w:szCs w:val="20"/>
        </w:rPr>
        <w:t xml:space="preserve">                                                                         </w:t>
      </w:r>
      <w:r>
        <w:rPr>
          <w:rFonts w:ascii="Times New Roman" w:hAnsi="Times New Roman"/>
          <w:sz w:val="20"/>
          <w:szCs w:val="20"/>
        </w:rPr>
        <w:t xml:space="preserve">                        </w:t>
      </w:r>
      <w:r w:rsidRPr="003C101E">
        <w:rPr>
          <w:rFonts w:ascii="Times New Roman" w:hAnsi="Times New Roman"/>
          <w:sz w:val="20"/>
          <w:szCs w:val="20"/>
        </w:rPr>
        <w:t xml:space="preserve">(подпись)                            </w:t>
      </w:r>
      <w:r>
        <w:rPr>
          <w:rFonts w:ascii="Times New Roman" w:hAnsi="Times New Roman"/>
          <w:sz w:val="20"/>
          <w:szCs w:val="20"/>
        </w:rPr>
        <w:t xml:space="preserve">          </w:t>
      </w:r>
      <w:r w:rsidRPr="003C101E">
        <w:rPr>
          <w:rFonts w:ascii="Times New Roman" w:hAnsi="Times New Roman"/>
          <w:sz w:val="20"/>
          <w:szCs w:val="20"/>
        </w:rPr>
        <w:t xml:space="preserve"> (ФИО)</w:t>
      </w:r>
    </w:p>
    <w:p w:rsidR="000651E1" w:rsidRPr="003C101E" w:rsidRDefault="000651E1" w:rsidP="004B4C7C">
      <w:pPr>
        <w:widowControl w:val="0"/>
        <w:autoSpaceDE w:val="0"/>
        <w:autoSpaceDN w:val="0"/>
        <w:adjustRightInd w:val="0"/>
        <w:spacing w:after="0" w:line="240" w:lineRule="auto"/>
        <w:rPr>
          <w:rFonts w:ascii="Times New Roman" w:hAnsi="Times New Roman"/>
          <w:bCs/>
          <w:spacing w:val="-4"/>
          <w:sz w:val="20"/>
          <w:szCs w:val="20"/>
        </w:rPr>
      </w:pPr>
    </w:p>
    <w:p w:rsidR="000651E1" w:rsidRPr="003C101E" w:rsidRDefault="000651E1" w:rsidP="004B4C7C">
      <w:pPr>
        <w:widowControl w:val="0"/>
        <w:autoSpaceDE w:val="0"/>
        <w:autoSpaceDN w:val="0"/>
        <w:adjustRightInd w:val="0"/>
        <w:spacing w:after="0" w:line="240" w:lineRule="auto"/>
        <w:rPr>
          <w:rFonts w:ascii="Times New Roman" w:hAnsi="Times New Roman"/>
          <w:spacing w:val="-2"/>
          <w:sz w:val="20"/>
          <w:szCs w:val="20"/>
        </w:rPr>
      </w:pPr>
      <w:r>
        <w:rPr>
          <w:rFonts w:ascii="Times New Roman" w:hAnsi="Times New Roman"/>
          <w:bCs/>
          <w:spacing w:val="-4"/>
          <w:sz w:val="20"/>
          <w:szCs w:val="20"/>
        </w:rPr>
        <w:t xml:space="preserve">                </w:t>
      </w:r>
      <w:r w:rsidRPr="003C101E">
        <w:rPr>
          <w:rFonts w:ascii="Times New Roman" w:hAnsi="Times New Roman"/>
          <w:bCs/>
          <w:spacing w:val="-4"/>
          <w:sz w:val="20"/>
          <w:szCs w:val="20"/>
        </w:rPr>
        <w:t>«___» ______________ 20___г.</w:t>
      </w:r>
    </w:p>
    <w:p w:rsidR="000651E1" w:rsidRPr="003331B8" w:rsidRDefault="000651E1" w:rsidP="003C6F84">
      <w:pPr>
        <w:suppressAutoHyphens/>
        <w:spacing w:after="0" w:line="240" w:lineRule="auto"/>
        <w:rPr>
          <w:rFonts w:ascii="Times New Roman" w:hAnsi="Times New Roman"/>
          <w:sz w:val="24"/>
          <w:szCs w:val="24"/>
        </w:rPr>
      </w:pPr>
    </w:p>
    <w:sectPr w:rsidR="000651E1" w:rsidRPr="003331B8" w:rsidSect="00C74ED9">
      <w:headerReference w:type="default" r:id="rId10"/>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058" w:rsidRDefault="00295058" w:rsidP="00B4552B">
      <w:pPr>
        <w:spacing w:after="0" w:line="240" w:lineRule="auto"/>
      </w:pPr>
      <w:r>
        <w:separator/>
      </w:r>
    </w:p>
  </w:endnote>
  <w:endnote w:type="continuationSeparator" w:id="0">
    <w:p w:rsidR="00295058" w:rsidRDefault="00295058" w:rsidP="00B45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058" w:rsidRDefault="00295058" w:rsidP="00B4552B">
      <w:pPr>
        <w:spacing w:after="0" w:line="240" w:lineRule="auto"/>
      </w:pPr>
      <w:r>
        <w:separator/>
      </w:r>
    </w:p>
  </w:footnote>
  <w:footnote w:type="continuationSeparator" w:id="0">
    <w:p w:rsidR="00295058" w:rsidRDefault="00295058" w:rsidP="00B4552B">
      <w:pPr>
        <w:spacing w:after="0" w:line="240" w:lineRule="auto"/>
      </w:pPr>
      <w:r>
        <w:continuationSeparator/>
      </w:r>
    </w:p>
  </w:footnote>
  <w:footnote w:id="1">
    <w:p w:rsidR="00895F1A" w:rsidRDefault="00895F1A" w:rsidP="00B4552B">
      <w:pPr>
        <w:pStyle w:val="a3"/>
        <w:jc w:val="both"/>
      </w:pPr>
      <w:r w:rsidRPr="00B05FD4">
        <w:rPr>
          <w:rStyle w:val="afb"/>
        </w:rPr>
        <w:footnoteRef/>
      </w:r>
      <w:r w:rsidRPr="00B05FD4">
        <w:t xml:space="preserve"> Проведение установочной конференции инструктаж по технике безопасности,</w:t>
      </w:r>
      <w:r>
        <w:t xml:space="preserve"> </w:t>
      </w:r>
      <w:r w:rsidRPr="00E439C6">
        <w:t xml:space="preserve">ознакомление с нормативными правовыми актами; анализ статистических данных; </w:t>
      </w:r>
      <w:r>
        <w:t xml:space="preserve">обращений граждан, изучение целевых программ, </w:t>
      </w:r>
      <w:r w:rsidRPr="00E439C6">
        <w:t xml:space="preserve">работа с базами данных; </w:t>
      </w:r>
      <w:r>
        <w:t xml:space="preserve">изучение работы отдела кадров, </w:t>
      </w:r>
      <w:r w:rsidRPr="00E439C6">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F1A" w:rsidRDefault="00895F1A">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D"/>
    <w:multiLevelType w:val="singleLevel"/>
    <w:tmpl w:val="0000000D"/>
    <w:name w:val="WW8Num13"/>
    <w:lvl w:ilvl="0">
      <w:start w:val="1"/>
      <w:numFmt w:val="decimal"/>
      <w:lvlText w:val="%1."/>
      <w:lvlJc w:val="left"/>
      <w:pPr>
        <w:tabs>
          <w:tab w:val="num" w:pos="720"/>
        </w:tabs>
        <w:ind w:left="720" w:hanging="360"/>
      </w:pPr>
      <w:rPr>
        <w:rFonts w:cs="Times New Roman"/>
      </w:rPr>
    </w:lvl>
  </w:abstractNum>
  <w:abstractNum w:abstractNumId="3" w15:restartNumberingAfterBreak="0">
    <w:nsid w:val="00000011"/>
    <w:multiLevelType w:val="singleLevel"/>
    <w:tmpl w:val="00000011"/>
    <w:name w:val="WW8Num17"/>
    <w:lvl w:ilvl="0">
      <w:start w:val="1"/>
      <w:numFmt w:val="decimal"/>
      <w:lvlText w:val="%1."/>
      <w:lvlJc w:val="left"/>
      <w:pPr>
        <w:tabs>
          <w:tab w:val="num" w:pos="720"/>
        </w:tabs>
        <w:ind w:left="720" w:hanging="360"/>
      </w:pPr>
      <w:rPr>
        <w:rFonts w:cs="Times New Roman"/>
      </w:rPr>
    </w:lvl>
  </w:abstractNum>
  <w:abstractNum w:abstractNumId="4" w15:restartNumberingAfterBreak="0">
    <w:nsid w:val="00000012"/>
    <w:multiLevelType w:val="singleLevel"/>
    <w:tmpl w:val="00000012"/>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15"/>
    <w:multiLevelType w:val="singleLevel"/>
    <w:tmpl w:val="00000015"/>
    <w:name w:val="WW8Num21"/>
    <w:lvl w:ilvl="0">
      <w:start w:val="1"/>
      <w:numFmt w:val="decimal"/>
      <w:lvlText w:val="%1."/>
      <w:lvlJc w:val="left"/>
      <w:pPr>
        <w:tabs>
          <w:tab w:val="num" w:pos="720"/>
        </w:tabs>
        <w:ind w:left="720" w:hanging="360"/>
      </w:pPr>
      <w:rPr>
        <w:rFonts w:cs="Times New Roman"/>
      </w:rPr>
    </w:lvl>
  </w:abstractNum>
  <w:abstractNum w:abstractNumId="6"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8" w15:restartNumberingAfterBreak="0">
    <w:nsid w:val="06A2229F"/>
    <w:multiLevelType w:val="hybridMultilevel"/>
    <w:tmpl w:val="A4E6A2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5ED590F"/>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1" w15:restartNumberingAfterBreak="0">
    <w:nsid w:val="1C7441F6"/>
    <w:multiLevelType w:val="hybridMultilevel"/>
    <w:tmpl w:val="2318A096"/>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142DF3"/>
    <w:multiLevelType w:val="hybridMultilevel"/>
    <w:tmpl w:val="D3C84F7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072D3A"/>
    <w:multiLevelType w:val="multilevel"/>
    <w:tmpl w:val="8A7648A6"/>
    <w:lvl w:ilvl="0">
      <w:start w:val="8"/>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41A0E4B"/>
    <w:multiLevelType w:val="hybridMultilevel"/>
    <w:tmpl w:val="E9DE7CE0"/>
    <w:lvl w:ilvl="0" w:tplc="7272F008">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A284316"/>
    <w:multiLevelType w:val="hybridMultilevel"/>
    <w:tmpl w:val="DFE011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4A78A4"/>
    <w:multiLevelType w:val="hybridMultilevel"/>
    <w:tmpl w:val="B410579A"/>
    <w:lvl w:ilvl="0" w:tplc="84E6E578">
      <w:start w:val="1"/>
      <w:numFmt w:val="decimal"/>
      <w:lvlText w:val="%1."/>
      <w:lvlJc w:val="left"/>
      <w:pPr>
        <w:ind w:left="528" w:hanging="384"/>
      </w:pPr>
      <w:rPr>
        <w:rFonts w:cs="Times New Roman" w:hint="default"/>
      </w:rPr>
    </w:lvl>
    <w:lvl w:ilvl="1" w:tplc="04190019" w:tentative="1">
      <w:start w:val="1"/>
      <w:numFmt w:val="lowerLetter"/>
      <w:lvlText w:val="%2."/>
      <w:lvlJc w:val="left"/>
      <w:pPr>
        <w:ind w:left="1224" w:hanging="360"/>
      </w:pPr>
      <w:rPr>
        <w:rFonts w:cs="Times New Roman"/>
      </w:rPr>
    </w:lvl>
    <w:lvl w:ilvl="2" w:tplc="0419001B" w:tentative="1">
      <w:start w:val="1"/>
      <w:numFmt w:val="lowerRoman"/>
      <w:lvlText w:val="%3."/>
      <w:lvlJc w:val="right"/>
      <w:pPr>
        <w:ind w:left="1944" w:hanging="180"/>
      </w:pPr>
      <w:rPr>
        <w:rFonts w:cs="Times New Roman"/>
      </w:rPr>
    </w:lvl>
    <w:lvl w:ilvl="3" w:tplc="0419000F" w:tentative="1">
      <w:start w:val="1"/>
      <w:numFmt w:val="decimal"/>
      <w:lvlText w:val="%4."/>
      <w:lvlJc w:val="left"/>
      <w:pPr>
        <w:ind w:left="2664" w:hanging="360"/>
      </w:pPr>
      <w:rPr>
        <w:rFonts w:cs="Times New Roman"/>
      </w:rPr>
    </w:lvl>
    <w:lvl w:ilvl="4" w:tplc="04190019" w:tentative="1">
      <w:start w:val="1"/>
      <w:numFmt w:val="lowerLetter"/>
      <w:lvlText w:val="%5."/>
      <w:lvlJc w:val="left"/>
      <w:pPr>
        <w:ind w:left="3384" w:hanging="360"/>
      </w:pPr>
      <w:rPr>
        <w:rFonts w:cs="Times New Roman"/>
      </w:rPr>
    </w:lvl>
    <w:lvl w:ilvl="5" w:tplc="0419001B" w:tentative="1">
      <w:start w:val="1"/>
      <w:numFmt w:val="lowerRoman"/>
      <w:lvlText w:val="%6."/>
      <w:lvlJc w:val="right"/>
      <w:pPr>
        <w:ind w:left="4104" w:hanging="180"/>
      </w:pPr>
      <w:rPr>
        <w:rFonts w:cs="Times New Roman"/>
      </w:rPr>
    </w:lvl>
    <w:lvl w:ilvl="6" w:tplc="0419000F" w:tentative="1">
      <w:start w:val="1"/>
      <w:numFmt w:val="decimal"/>
      <w:lvlText w:val="%7."/>
      <w:lvlJc w:val="left"/>
      <w:pPr>
        <w:ind w:left="4824" w:hanging="360"/>
      </w:pPr>
      <w:rPr>
        <w:rFonts w:cs="Times New Roman"/>
      </w:rPr>
    </w:lvl>
    <w:lvl w:ilvl="7" w:tplc="04190019" w:tentative="1">
      <w:start w:val="1"/>
      <w:numFmt w:val="lowerLetter"/>
      <w:lvlText w:val="%8."/>
      <w:lvlJc w:val="left"/>
      <w:pPr>
        <w:ind w:left="5544" w:hanging="360"/>
      </w:pPr>
      <w:rPr>
        <w:rFonts w:cs="Times New Roman"/>
      </w:rPr>
    </w:lvl>
    <w:lvl w:ilvl="8" w:tplc="0419001B" w:tentative="1">
      <w:start w:val="1"/>
      <w:numFmt w:val="lowerRoman"/>
      <w:lvlText w:val="%9."/>
      <w:lvlJc w:val="right"/>
      <w:pPr>
        <w:ind w:left="6264" w:hanging="180"/>
      </w:pPr>
      <w:rPr>
        <w:rFonts w:cs="Times New Roman"/>
      </w:rPr>
    </w:lvl>
  </w:abstractNum>
  <w:abstractNum w:abstractNumId="21" w15:restartNumberingAfterBreak="0">
    <w:nsid w:val="455757DF"/>
    <w:multiLevelType w:val="multilevel"/>
    <w:tmpl w:val="7D688A94"/>
    <w:lvl w:ilvl="0">
      <w:start w:val="1"/>
      <w:numFmt w:val="decimal"/>
      <w:lvlText w:val="%1"/>
      <w:lvlJc w:val="left"/>
      <w:pPr>
        <w:ind w:left="1526" w:hanging="360"/>
      </w:pPr>
      <w:rPr>
        <w:rFonts w:ascii="Times New Roman" w:eastAsia="Times New Roman" w:hAnsi="Times New Roman" w:cs="Times New Roman"/>
      </w:rPr>
    </w:lvl>
    <w:lvl w:ilvl="1">
      <w:start w:val="2"/>
      <w:numFmt w:val="decimal"/>
      <w:isLgl/>
      <w:lvlText w:val="%1.%2"/>
      <w:lvlJc w:val="left"/>
      <w:pPr>
        <w:ind w:left="1586" w:hanging="420"/>
      </w:pPr>
      <w:rPr>
        <w:rFonts w:cs="Times New Roman" w:hint="default"/>
      </w:rPr>
    </w:lvl>
    <w:lvl w:ilvl="2">
      <w:start w:val="1"/>
      <w:numFmt w:val="decimal"/>
      <w:isLgl/>
      <w:lvlText w:val="%1.%2.%3"/>
      <w:lvlJc w:val="left"/>
      <w:pPr>
        <w:ind w:left="1886" w:hanging="720"/>
      </w:pPr>
      <w:rPr>
        <w:rFonts w:cs="Times New Roman" w:hint="default"/>
      </w:rPr>
    </w:lvl>
    <w:lvl w:ilvl="3">
      <w:start w:val="1"/>
      <w:numFmt w:val="decimal"/>
      <w:isLgl/>
      <w:lvlText w:val="%1.%2.%3.%4"/>
      <w:lvlJc w:val="left"/>
      <w:pPr>
        <w:ind w:left="2246" w:hanging="1080"/>
      </w:pPr>
      <w:rPr>
        <w:rFonts w:cs="Times New Roman" w:hint="default"/>
      </w:rPr>
    </w:lvl>
    <w:lvl w:ilvl="4">
      <w:start w:val="1"/>
      <w:numFmt w:val="decimal"/>
      <w:isLgl/>
      <w:lvlText w:val="%1.%2.%3.%4.%5"/>
      <w:lvlJc w:val="left"/>
      <w:pPr>
        <w:ind w:left="2246" w:hanging="1080"/>
      </w:pPr>
      <w:rPr>
        <w:rFonts w:cs="Times New Roman" w:hint="default"/>
      </w:rPr>
    </w:lvl>
    <w:lvl w:ilvl="5">
      <w:start w:val="1"/>
      <w:numFmt w:val="decimal"/>
      <w:isLgl/>
      <w:lvlText w:val="%1.%2.%3.%4.%5.%6"/>
      <w:lvlJc w:val="left"/>
      <w:pPr>
        <w:ind w:left="2606" w:hanging="1440"/>
      </w:pPr>
      <w:rPr>
        <w:rFonts w:cs="Times New Roman" w:hint="default"/>
      </w:rPr>
    </w:lvl>
    <w:lvl w:ilvl="6">
      <w:start w:val="1"/>
      <w:numFmt w:val="decimal"/>
      <w:isLgl/>
      <w:lvlText w:val="%1.%2.%3.%4.%5.%6.%7"/>
      <w:lvlJc w:val="left"/>
      <w:pPr>
        <w:ind w:left="2606" w:hanging="1440"/>
      </w:pPr>
      <w:rPr>
        <w:rFonts w:cs="Times New Roman" w:hint="default"/>
      </w:rPr>
    </w:lvl>
    <w:lvl w:ilvl="7">
      <w:start w:val="1"/>
      <w:numFmt w:val="decimal"/>
      <w:isLgl/>
      <w:lvlText w:val="%1.%2.%3.%4.%5.%6.%7.%8"/>
      <w:lvlJc w:val="left"/>
      <w:pPr>
        <w:ind w:left="2966" w:hanging="1800"/>
      </w:pPr>
      <w:rPr>
        <w:rFonts w:cs="Times New Roman" w:hint="default"/>
      </w:rPr>
    </w:lvl>
    <w:lvl w:ilvl="8">
      <w:start w:val="1"/>
      <w:numFmt w:val="decimal"/>
      <w:isLgl/>
      <w:lvlText w:val="%1.%2.%3.%4.%5.%6.%7.%8.%9"/>
      <w:lvlJc w:val="left"/>
      <w:pPr>
        <w:ind w:left="3326" w:hanging="2160"/>
      </w:pPr>
      <w:rPr>
        <w:rFonts w:cs="Times New Roman" w:hint="default"/>
      </w:rPr>
    </w:lvl>
  </w:abstractNum>
  <w:abstractNum w:abstractNumId="22" w15:restartNumberingAfterBreak="0">
    <w:nsid w:val="4973112F"/>
    <w:multiLevelType w:val="multilevel"/>
    <w:tmpl w:val="2258FED4"/>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15:restartNumberingAfterBreak="0">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644783"/>
    <w:multiLevelType w:val="hybridMultilevel"/>
    <w:tmpl w:val="88FE0FBA"/>
    <w:lvl w:ilvl="0" w:tplc="E964665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4AF720F"/>
    <w:multiLevelType w:val="hybridMultilevel"/>
    <w:tmpl w:val="0CDCABDC"/>
    <w:lvl w:ilvl="0" w:tplc="FFFFFFFF">
      <w:start w:val="1"/>
      <w:numFmt w:val="bullet"/>
      <w:lvlText w:val=""/>
      <w:lvlJc w:val="left"/>
      <w:pPr>
        <w:tabs>
          <w:tab w:val="num" w:pos="360"/>
        </w:tabs>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E65666"/>
    <w:multiLevelType w:val="hybridMultilevel"/>
    <w:tmpl w:val="A9CA2768"/>
    <w:lvl w:ilvl="0" w:tplc="0EA88BBC">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5C1B4076"/>
    <w:multiLevelType w:val="multilevel"/>
    <w:tmpl w:val="E4263560"/>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5F0D4A86"/>
    <w:multiLevelType w:val="hybridMultilevel"/>
    <w:tmpl w:val="1E60AAA8"/>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3545945"/>
    <w:multiLevelType w:val="hybridMultilevel"/>
    <w:tmpl w:val="FB78B2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556"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num>
  <w:num w:numId="5">
    <w:abstractNumId w:val="31"/>
  </w:num>
  <w:num w:numId="6">
    <w:abstractNumId w:val="17"/>
  </w:num>
  <w:num w:numId="7">
    <w:abstractNumId w:val="25"/>
  </w:num>
  <w:num w:numId="8">
    <w:abstractNumId w:val="23"/>
  </w:num>
  <w:num w:numId="9">
    <w:abstractNumId w:val="11"/>
  </w:num>
  <w:num w:numId="10">
    <w:abstractNumId w:val="28"/>
  </w:num>
  <w:num w:numId="11">
    <w:abstractNumId w:val="30"/>
  </w:num>
  <w:num w:numId="12">
    <w:abstractNumId w:val="8"/>
  </w:num>
  <w:num w:numId="13">
    <w:abstractNumId w:val="26"/>
  </w:num>
  <w:num w:numId="14">
    <w:abstractNumId w:val="16"/>
  </w:num>
  <w:num w:numId="15">
    <w:abstractNumId w:val="20"/>
  </w:num>
  <w:num w:numId="16">
    <w:abstractNumId w:val="22"/>
  </w:num>
  <w:num w:numId="17">
    <w:abstractNumId w:val="27"/>
  </w:num>
  <w:num w:numId="18">
    <w:abstractNumId w:val="10"/>
  </w:num>
  <w:num w:numId="19">
    <w:abstractNumId w:val="21"/>
  </w:num>
  <w:num w:numId="20">
    <w:abstractNumId w:val="13"/>
  </w:num>
  <w:num w:numId="21">
    <w:abstractNumId w:val="5"/>
  </w:num>
  <w:num w:numId="22">
    <w:abstractNumId w:val="2"/>
  </w:num>
  <w:num w:numId="23">
    <w:abstractNumId w:val="3"/>
  </w:num>
  <w:num w:numId="24">
    <w:abstractNumId w:val="4"/>
  </w:num>
  <w:num w:numId="25">
    <w:abstractNumId w:val="0"/>
  </w:num>
  <w:num w:numId="26">
    <w:abstractNumId w:val="1"/>
  </w:num>
  <w:num w:numId="27">
    <w:abstractNumId w:val="29"/>
  </w:num>
  <w:num w:numId="28">
    <w:abstractNumId w:val="6"/>
  </w:num>
  <w:num w:numId="29">
    <w:abstractNumId w:val="9"/>
  </w:num>
  <w:num w:numId="30">
    <w:abstractNumId w:val="32"/>
  </w:num>
  <w:num w:numId="31">
    <w:abstractNumId w:val="18"/>
  </w:num>
  <w:num w:numId="32">
    <w:abstractNumId w:val="19"/>
  </w:num>
  <w:num w:numId="3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7431"/>
    <w:rsid w:val="00006E42"/>
    <w:rsid w:val="000113C2"/>
    <w:rsid w:val="0004432B"/>
    <w:rsid w:val="0005619A"/>
    <w:rsid w:val="000651E1"/>
    <w:rsid w:val="00081CDC"/>
    <w:rsid w:val="00091F87"/>
    <w:rsid w:val="00097002"/>
    <w:rsid w:val="000A7007"/>
    <w:rsid w:val="00104674"/>
    <w:rsid w:val="00107EE1"/>
    <w:rsid w:val="00115170"/>
    <w:rsid w:val="001167AF"/>
    <w:rsid w:val="00122E87"/>
    <w:rsid w:val="00131DB7"/>
    <w:rsid w:val="00140BE3"/>
    <w:rsid w:val="00151395"/>
    <w:rsid w:val="00152B2C"/>
    <w:rsid w:val="00153E08"/>
    <w:rsid w:val="00162E16"/>
    <w:rsid w:val="00180FCF"/>
    <w:rsid w:val="00185A2A"/>
    <w:rsid w:val="001D09D1"/>
    <w:rsid w:val="001D6821"/>
    <w:rsid w:val="001E51C0"/>
    <w:rsid w:val="00200D2A"/>
    <w:rsid w:val="0020292B"/>
    <w:rsid w:val="00207BCA"/>
    <w:rsid w:val="002106B9"/>
    <w:rsid w:val="00235620"/>
    <w:rsid w:val="0023744A"/>
    <w:rsid w:val="00252F1E"/>
    <w:rsid w:val="00257417"/>
    <w:rsid w:val="002621F5"/>
    <w:rsid w:val="00295058"/>
    <w:rsid w:val="002A0072"/>
    <w:rsid w:val="002B5472"/>
    <w:rsid w:val="002C5ABC"/>
    <w:rsid w:val="002D0DB5"/>
    <w:rsid w:val="002E19FF"/>
    <w:rsid w:val="002F0604"/>
    <w:rsid w:val="002F13CD"/>
    <w:rsid w:val="00303C0D"/>
    <w:rsid w:val="00307152"/>
    <w:rsid w:val="0032077E"/>
    <w:rsid w:val="00320F35"/>
    <w:rsid w:val="0032748D"/>
    <w:rsid w:val="003331B8"/>
    <w:rsid w:val="003529F6"/>
    <w:rsid w:val="0035442E"/>
    <w:rsid w:val="00356AD1"/>
    <w:rsid w:val="00376F90"/>
    <w:rsid w:val="00397199"/>
    <w:rsid w:val="003B2458"/>
    <w:rsid w:val="003B2D71"/>
    <w:rsid w:val="003C101E"/>
    <w:rsid w:val="003C6F84"/>
    <w:rsid w:val="003C76F5"/>
    <w:rsid w:val="003C7B13"/>
    <w:rsid w:val="004051D3"/>
    <w:rsid w:val="0041077C"/>
    <w:rsid w:val="00412F36"/>
    <w:rsid w:val="00455415"/>
    <w:rsid w:val="0048541D"/>
    <w:rsid w:val="00493924"/>
    <w:rsid w:val="00493FFA"/>
    <w:rsid w:val="004B4C7C"/>
    <w:rsid w:val="004C3190"/>
    <w:rsid w:val="004E0A1F"/>
    <w:rsid w:val="004F09C2"/>
    <w:rsid w:val="00516585"/>
    <w:rsid w:val="00535E7A"/>
    <w:rsid w:val="005537CC"/>
    <w:rsid w:val="00576905"/>
    <w:rsid w:val="005D59D9"/>
    <w:rsid w:val="005F622E"/>
    <w:rsid w:val="00602206"/>
    <w:rsid w:val="0061101C"/>
    <w:rsid w:val="00611E1B"/>
    <w:rsid w:val="00624179"/>
    <w:rsid w:val="00632126"/>
    <w:rsid w:val="00640746"/>
    <w:rsid w:val="00642351"/>
    <w:rsid w:val="00661FC1"/>
    <w:rsid w:val="00676F2F"/>
    <w:rsid w:val="006A054A"/>
    <w:rsid w:val="006C3FC4"/>
    <w:rsid w:val="006D023E"/>
    <w:rsid w:val="006D3C40"/>
    <w:rsid w:val="006D6871"/>
    <w:rsid w:val="006E3D21"/>
    <w:rsid w:val="006E7D3F"/>
    <w:rsid w:val="0073273F"/>
    <w:rsid w:val="00757E7D"/>
    <w:rsid w:val="00767737"/>
    <w:rsid w:val="00780DA2"/>
    <w:rsid w:val="00782C86"/>
    <w:rsid w:val="00785F83"/>
    <w:rsid w:val="00791CF2"/>
    <w:rsid w:val="007C151D"/>
    <w:rsid w:val="007D024A"/>
    <w:rsid w:val="007E2607"/>
    <w:rsid w:val="008131C1"/>
    <w:rsid w:val="00814B76"/>
    <w:rsid w:val="008237E1"/>
    <w:rsid w:val="00824A9C"/>
    <w:rsid w:val="00843B79"/>
    <w:rsid w:val="008677E2"/>
    <w:rsid w:val="00874FCC"/>
    <w:rsid w:val="00884516"/>
    <w:rsid w:val="00895F1A"/>
    <w:rsid w:val="008D398B"/>
    <w:rsid w:val="008D7922"/>
    <w:rsid w:val="00903408"/>
    <w:rsid w:val="00942149"/>
    <w:rsid w:val="00962A5C"/>
    <w:rsid w:val="00976CAF"/>
    <w:rsid w:val="009946F9"/>
    <w:rsid w:val="009958E0"/>
    <w:rsid w:val="009A4535"/>
    <w:rsid w:val="009A48DB"/>
    <w:rsid w:val="009C16F0"/>
    <w:rsid w:val="009C237F"/>
    <w:rsid w:val="009C5002"/>
    <w:rsid w:val="009E31CC"/>
    <w:rsid w:val="009F5D4C"/>
    <w:rsid w:val="00A14ADC"/>
    <w:rsid w:val="00A153A0"/>
    <w:rsid w:val="00A349C1"/>
    <w:rsid w:val="00A41870"/>
    <w:rsid w:val="00A42B88"/>
    <w:rsid w:val="00A563A8"/>
    <w:rsid w:val="00A73B60"/>
    <w:rsid w:val="00A8084E"/>
    <w:rsid w:val="00A815CE"/>
    <w:rsid w:val="00A85820"/>
    <w:rsid w:val="00A91EB8"/>
    <w:rsid w:val="00A92572"/>
    <w:rsid w:val="00AC6F65"/>
    <w:rsid w:val="00AF1436"/>
    <w:rsid w:val="00B05FD4"/>
    <w:rsid w:val="00B07002"/>
    <w:rsid w:val="00B102E7"/>
    <w:rsid w:val="00B136FA"/>
    <w:rsid w:val="00B25989"/>
    <w:rsid w:val="00B26C45"/>
    <w:rsid w:val="00B3004D"/>
    <w:rsid w:val="00B414FD"/>
    <w:rsid w:val="00B4552B"/>
    <w:rsid w:val="00B46FD4"/>
    <w:rsid w:val="00B47CD5"/>
    <w:rsid w:val="00B62E3D"/>
    <w:rsid w:val="00B743BE"/>
    <w:rsid w:val="00B759D5"/>
    <w:rsid w:val="00B76ABC"/>
    <w:rsid w:val="00B94332"/>
    <w:rsid w:val="00B9659E"/>
    <w:rsid w:val="00BB5272"/>
    <w:rsid w:val="00C25BA6"/>
    <w:rsid w:val="00C3776D"/>
    <w:rsid w:val="00C456C0"/>
    <w:rsid w:val="00C5132C"/>
    <w:rsid w:val="00C56ED8"/>
    <w:rsid w:val="00C570F4"/>
    <w:rsid w:val="00C62D9B"/>
    <w:rsid w:val="00C74ED9"/>
    <w:rsid w:val="00C81D50"/>
    <w:rsid w:val="00C87996"/>
    <w:rsid w:val="00C90B4F"/>
    <w:rsid w:val="00C95931"/>
    <w:rsid w:val="00C96DB5"/>
    <w:rsid w:val="00CC3E49"/>
    <w:rsid w:val="00CC5EBC"/>
    <w:rsid w:val="00CD0A0B"/>
    <w:rsid w:val="00CD23B6"/>
    <w:rsid w:val="00CD2E34"/>
    <w:rsid w:val="00CE0575"/>
    <w:rsid w:val="00D01B33"/>
    <w:rsid w:val="00D133A8"/>
    <w:rsid w:val="00D22236"/>
    <w:rsid w:val="00D2735A"/>
    <w:rsid w:val="00D37EB7"/>
    <w:rsid w:val="00D4448D"/>
    <w:rsid w:val="00D507AF"/>
    <w:rsid w:val="00D67F2F"/>
    <w:rsid w:val="00D8419C"/>
    <w:rsid w:val="00D91721"/>
    <w:rsid w:val="00D93FDF"/>
    <w:rsid w:val="00D97431"/>
    <w:rsid w:val="00DB0ECC"/>
    <w:rsid w:val="00DD42F2"/>
    <w:rsid w:val="00DE3686"/>
    <w:rsid w:val="00DF3192"/>
    <w:rsid w:val="00DF4482"/>
    <w:rsid w:val="00DF77E0"/>
    <w:rsid w:val="00DF7F25"/>
    <w:rsid w:val="00E204C1"/>
    <w:rsid w:val="00E245E9"/>
    <w:rsid w:val="00E34259"/>
    <w:rsid w:val="00E439C6"/>
    <w:rsid w:val="00E53E76"/>
    <w:rsid w:val="00E7094B"/>
    <w:rsid w:val="00EA1019"/>
    <w:rsid w:val="00EA6340"/>
    <w:rsid w:val="00EA7116"/>
    <w:rsid w:val="00EC7D92"/>
    <w:rsid w:val="00ED1A99"/>
    <w:rsid w:val="00ED329E"/>
    <w:rsid w:val="00EE4C19"/>
    <w:rsid w:val="00F16688"/>
    <w:rsid w:val="00F31467"/>
    <w:rsid w:val="00F80DD0"/>
    <w:rsid w:val="00FA69F3"/>
    <w:rsid w:val="00FB30D9"/>
    <w:rsid w:val="00FD1442"/>
    <w:rsid w:val="00FE0637"/>
    <w:rsid w:val="00FF34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B8949B"/>
  <w15:docId w15:val="{2E074616-86DF-4725-91AD-3543F28E7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332"/>
    <w:pPr>
      <w:spacing w:after="200" w:line="276" w:lineRule="auto"/>
    </w:pPr>
    <w:rPr>
      <w:sz w:val="22"/>
      <w:szCs w:val="22"/>
    </w:rPr>
  </w:style>
  <w:style w:type="paragraph" w:styleId="1">
    <w:name w:val="heading 1"/>
    <w:basedOn w:val="a"/>
    <w:next w:val="a"/>
    <w:link w:val="10"/>
    <w:uiPriority w:val="99"/>
    <w:qFormat/>
    <w:rsid w:val="003B2D71"/>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B4552B"/>
    <w:pPr>
      <w:keepNext/>
      <w:keepLines/>
      <w:spacing w:before="200" w:after="0" w:line="240" w:lineRule="auto"/>
      <w:outlineLvl w:val="1"/>
    </w:pPr>
    <w:rPr>
      <w:rFonts w:ascii="Cambria" w:hAnsi="Cambria"/>
      <w:b/>
      <w:bCs/>
      <w:color w:val="4F81BD"/>
      <w:sz w:val="26"/>
      <w:szCs w:val="26"/>
    </w:rPr>
  </w:style>
  <w:style w:type="paragraph" w:styleId="3">
    <w:name w:val="heading 3"/>
    <w:basedOn w:val="a"/>
    <w:next w:val="a"/>
    <w:link w:val="30"/>
    <w:uiPriority w:val="99"/>
    <w:qFormat/>
    <w:rsid w:val="00B4552B"/>
    <w:pPr>
      <w:keepNext/>
      <w:keepLines/>
      <w:spacing w:before="200" w:after="0" w:line="240" w:lineRule="auto"/>
      <w:outlineLvl w:val="2"/>
    </w:pPr>
    <w:rPr>
      <w:rFonts w:ascii="Cambria" w:hAnsi="Cambria"/>
      <w:b/>
      <w:bCs/>
      <w:color w:val="4F81BD"/>
      <w:sz w:val="20"/>
      <w:szCs w:val="20"/>
      <w:lang w:eastAsia="en-US"/>
    </w:rPr>
  </w:style>
  <w:style w:type="paragraph" w:styleId="5">
    <w:name w:val="heading 5"/>
    <w:basedOn w:val="a"/>
    <w:next w:val="a"/>
    <w:link w:val="50"/>
    <w:uiPriority w:val="99"/>
    <w:qFormat/>
    <w:rsid w:val="00B4552B"/>
    <w:pPr>
      <w:keepNext/>
      <w:keepLines/>
      <w:spacing w:before="200" w:after="0" w:line="240" w:lineRule="auto"/>
      <w:outlineLvl w:val="4"/>
    </w:pPr>
    <w:rPr>
      <w:rFonts w:ascii="Cambria" w:hAnsi="Cambria"/>
      <w:color w:val="243F60"/>
      <w:sz w:val="20"/>
      <w:szCs w:val="20"/>
      <w:lang w:eastAsia="en-US"/>
    </w:rPr>
  </w:style>
  <w:style w:type="paragraph" w:styleId="6">
    <w:name w:val="heading 6"/>
    <w:basedOn w:val="a"/>
    <w:next w:val="a"/>
    <w:link w:val="60"/>
    <w:uiPriority w:val="99"/>
    <w:qFormat/>
    <w:rsid w:val="00B4552B"/>
    <w:pPr>
      <w:keepNext/>
      <w:keepLines/>
      <w:spacing w:before="200" w:after="0" w:line="240" w:lineRule="auto"/>
      <w:outlineLvl w:val="5"/>
    </w:pPr>
    <w:rPr>
      <w:rFonts w:ascii="Cambria" w:hAnsi="Cambria"/>
      <w:i/>
      <w:iCs/>
      <w:color w:val="243F6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B2D71"/>
    <w:rPr>
      <w:rFonts w:ascii="Cambria" w:hAnsi="Cambria"/>
      <w:b/>
      <w:color w:val="365F91"/>
      <w:sz w:val="28"/>
    </w:rPr>
  </w:style>
  <w:style w:type="character" w:customStyle="1" w:styleId="20">
    <w:name w:val="Заголовок 2 Знак"/>
    <w:link w:val="2"/>
    <w:uiPriority w:val="99"/>
    <w:semiHidden/>
    <w:locked/>
    <w:rsid w:val="00B4552B"/>
    <w:rPr>
      <w:rFonts w:ascii="Cambria" w:hAnsi="Cambria"/>
      <w:b/>
      <w:color w:val="4F81BD"/>
      <w:sz w:val="26"/>
    </w:rPr>
  </w:style>
  <w:style w:type="character" w:customStyle="1" w:styleId="30">
    <w:name w:val="Заголовок 3 Знак"/>
    <w:link w:val="3"/>
    <w:uiPriority w:val="99"/>
    <w:locked/>
    <w:rsid w:val="00B4552B"/>
    <w:rPr>
      <w:rFonts w:ascii="Cambria" w:hAnsi="Cambria"/>
      <w:b/>
      <w:color w:val="4F81BD"/>
      <w:sz w:val="20"/>
      <w:lang w:eastAsia="en-US"/>
    </w:rPr>
  </w:style>
  <w:style w:type="character" w:customStyle="1" w:styleId="50">
    <w:name w:val="Заголовок 5 Знак"/>
    <w:link w:val="5"/>
    <w:uiPriority w:val="99"/>
    <w:semiHidden/>
    <w:locked/>
    <w:rsid w:val="00B4552B"/>
    <w:rPr>
      <w:rFonts w:ascii="Cambria" w:hAnsi="Cambria"/>
      <w:color w:val="243F60"/>
      <w:sz w:val="20"/>
      <w:lang w:eastAsia="en-US"/>
    </w:rPr>
  </w:style>
  <w:style w:type="character" w:customStyle="1" w:styleId="60">
    <w:name w:val="Заголовок 6 Знак"/>
    <w:link w:val="6"/>
    <w:uiPriority w:val="99"/>
    <w:semiHidden/>
    <w:locked/>
    <w:rsid w:val="00B4552B"/>
    <w:rPr>
      <w:rFonts w:ascii="Cambria" w:hAnsi="Cambria"/>
      <w:i/>
      <w:color w:val="243F60"/>
      <w:sz w:val="20"/>
      <w:lang w:eastAsia="en-US"/>
    </w:rPr>
  </w:style>
  <w:style w:type="paragraph" w:styleId="a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4"/>
    <w:uiPriority w:val="99"/>
    <w:rsid w:val="00D97431"/>
    <w:pPr>
      <w:spacing w:after="0" w:line="240" w:lineRule="auto"/>
    </w:pPr>
    <w:rPr>
      <w:rFonts w:ascii="Times New Roman" w:hAnsi="Times New Roman"/>
      <w:sz w:val="20"/>
      <w:szCs w:val="20"/>
    </w:rPr>
  </w:style>
  <w:style w:type="character" w:customStyle="1" w:styleId="a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3"/>
    <w:uiPriority w:val="99"/>
    <w:locked/>
    <w:rsid w:val="00D97431"/>
    <w:rPr>
      <w:rFonts w:ascii="Times New Roman" w:hAnsi="Times New Roman"/>
      <w:sz w:val="20"/>
    </w:rPr>
  </w:style>
  <w:style w:type="character" w:customStyle="1" w:styleId="FontStyle135">
    <w:name w:val="Font Style135"/>
    <w:uiPriority w:val="99"/>
    <w:rsid w:val="00D97431"/>
    <w:rPr>
      <w:rFonts w:ascii="Times New Roman" w:hAnsi="Times New Roman"/>
      <w:sz w:val="26"/>
    </w:rPr>
  </w:style>
  <w:style w:type="character" w:customStyle="1" w:styleId="FontStyle103">
    <w:name w:val="Font Style103"/>
    <w:uiPriority w:val="99"/>
    <w:rsid w:val="00D97431"/>
    <w:rPr>
      <w:rFonts w:ascii="Times New Roman" w:hAnsi="Times New Roman"/>
      <w:spacing w:val="20"/>
      <w:sz w:val="26"/>
    </w:rPr>
  </w:style>
  <w:style w:type="paragraph" w:styleId="a5">
    <w:name w:val="Body Text"/>
    <w:basedOn w:val="a"/>
    <w:link w:val="a6"/>
    <w:uiPriority w:val="99"/>
    <w:rsid w:val="00D97431"/>
    <w:pPr>
      <w:spacing w:after="120" w:line="240" w:lineRule="auto"/>
    </w:pPr>
    <w:rPr>
      <w:rFonts w:ascii="Times New Roman" w:hAnsi="Times New Roman"/>
      <w:sz w:val="28"/>
      <w:szCs w:val="28"/>
    </w:rPr>
  </w:style>
  <w:style w:type="character" w:customStyle="1" w:styleId="a6">
    <w:name w:val="Основной текст Знак"/>
    <w:link w:val="a5"/>
    <w:uiPriority w:val="99"/>
    <w:locked/>
    <w:rsid w:val="00D97431"/>
    <w:rPr>
      <w:rFonts w:ascii="Times New Roman" w:hAnsi="Times New Roman"/>
      <w:sz w:val="28"/>
    </w:rPr>
  </w:style>
  <w:style w:type="character" w:styleId="a7">
    <w:name w:val="Hyperlink"/>
    <w:uiPriority w:val="99"/>
    <w:rsid w:val="00D97431"/>
    <w:rPr>
      <w:rFonts w:ascii="Verdana" w:hAnsi="Verdana" w:cs="Times New Roman"/>
      <w:color w:val="000000"/>
      <w:sz w:val="17"/>
      <w:u w:val="single"/>
    </w:rPr>
  </w:style>
  <w:style w:type="paragraph" w:styleId="a8">
    <w:name w:val="List Paragraph"/>
    <w:aliases w:val="Абзац списка2,Bullet List,FooterText,numbered,Подпись рисунка,Маркированный список_уровень1,Основной"/>
    <w:basedOn w:val="a"/>
    <w:link w:val="a9"/>
    <w:uiPriority w:val="99"/>
    <w:qFormat/>
    <w:rsid w:val="00D97431"/>
    <w:pPr>
      <w:spacing w:after="0" w:line="240" w:lineRule="auto"/>
      <w:ind w:left="720"/>
      <w:contextualSpacing/>
    </w:pPr>
    <w:rPr>
      <w:rFonts w:ascii="Times New Roman" w:hAnsi="Times New Roman"/>
      <w:sz w:val="28"/>
      <w:szCs w:val="20"/>
    </w:rPr>
  </w:style>
  <w:style w:type="character" w:customStyle="1" w:styleId="FontStyle276">
    <w:name w:val="Font Style276"/>
    <w:uiPriority w:val="99"/>
    <w:rsid w:val="00D97431"/>
    <w:rPr>
      <w:rFonts w:ascii="Times New Roman" w:hAnsi="Times New Roman"/>
      <w:sz w:val="26"/>
    </w:rPr>
  </w:style>
  <w:style w:type="character" w:customStyle="1" w:styleId="FontStyle325">
    <w:name w:val="Font Style325"/>
    <w:uiPriority w:val="99"/>
    <w:rsid w:val="00D97431"/>
    <w:rPr>
      <w:rFonts w:ascii="Times New Roman" w:hAnsi="Times New Roman"/>
      <w:sz w:val="24"/>
    </w:rPr>
  </w:style>
  <w:style w:type="character" w:customStyle="1" w:styleId="FontStyle258">
    <w:name w:val="Font Style258"/>
    <w:uiPriority w:val="99"/>
    <w:rsid w:val="00D97431"/>
    <w:rPr>
      <w:rFonts w:ascii="Times New Roman" w:hAnsi="Times New Roman"/>
      <w:sz w:val="26"/>
    </w:rPr>
  </w:style>
  <w:style w:type="character" w:customStyle="1" w:styleId="FontStyle97">
    <w:name w:val="Font Style97"/>
    <w:uiPriority w:val="99"/>
    <w:rsid w:val="00D97431"/>
    <w:rPr>
      <w:rFonts w:ascii="Times New Roman" w:hAnsi="Times New Roman"/>
      <w:spacing w:val="10"/>
      <w:sz w:val="28"/>
    </w:rPr>
  </w:style>
  <w:style w:type="paragraph" w:customStyle="1" w:styleId="Style54">
    <w:name w:val="Style54"/>
    <w:basedOn w:val="a"/>
    <w:uiPriority w:val="99"/>
    <w:rsid w:val="00D97431"/>
    <w:pPr>
      <w:widowControl w:val="0"/>
      <w:autoSpaceDE w:val="0"/>
      <w:autoSpaceDN w:val="0"/>
      <w:adjustRightInd w:val="0"/>
      <w:spacing w:after="0" w:line="488" w:lineRule="exact"/>
      <w:ind w:hanging="360"/>
      <w:jc w:val="both"/>
    </w:pPr>
    <w:rPr>
      <w:rFonts w:ascii="Arial" w:hAnsi="Arial"/>
      <w:sz w:val="24"/>
      <w:szCs w:val="24"/>
    </w:rPr>
  </w:style>
  <w:style w:type="paragraph" w:customStyle="1" w:styleId="Style76">
    <w:name w:val="Style76"/>
    <w:basedOn w:val="a"/>
    <w:uiPriority w:val="99"/>
    <w:rsid w:val="00D97431"/>
    <w:pPr>
      <w:widowControl w:val="0"/>
      <w:autoSpaceDE w:val="0"/>
      <w:autoSpaceDN w:val="0"/>
      <w:adjustRightInd w:val="0"/>
      <w:spacing w:after="0" w:line="463" w:lineRule="exact"/>
      <w:ind w:firstLine="583"/>
      <w:jc w:val="both"/>
    </w:pPr>
    <w:rPr>
      <w:rFonts w:ascii="Times New Roman" w:hAnsi="Times New Roman"/>
      <w:sz w:val="24"/>
      <w:szCs w:val="24"/>
    </w:rPr>
  </w:style>
  <w:style w:type="paragraph" w:customStyle="1" w:styleId="Style62">
    <w:name w:val="Style62"/>
    <w:basedOn w:val="a"/>
    <w:uiPriority w:val="99"/>
    <w:rsid w:val="00D97431"/>
    <w:pPr>
      <w:widowControl w:val="0"/>
      <w:autoSpaceDE w:val="0"/>
      <w:autoSpaceDN w:val="0"/>
      <w:adjustRightInd w:val="0"/>
      <w:spacing w:after="0" w:line="506" w:lineRule="exact"/>
      <w:ind w:firstLine="737"/>
      <w:jc w:val="both"/>
    </w:pPr>
    <w:rPr>
      <w:rFonts w:ascii="Courier New" w:hAnsi="Courier New"/>
      <w:sz w:val="24"/>
      <w:szCs w:val="24"/>
    </w:rPr>
  </w:style>
  <w:style w:type="paragraph" w:customStyle="1" w:styleId="Style316">
    <w:name w:val="Style316"/>
    <w:basedOn w:val="a"/>
    <w:uiPriority w:val="99"/>
    <w:rsid w:val="00D97431"/>
    <w:pPr>
      <w:widowControl w:val="0"/>
      <w:autoSpaceDE w:val="0"/>
      <w:autoSpaceDN w:val="0"/>
      <w:adjustRightInd w:val="0"/>
      <w:spacing w:after="0" w:line="472" w:lineRule="exact"/>
      <w:ind w:firstLine="686"/>
      <w:jc w:val="both"/>
    </w:pPr>
    <w:rPr>
      <w:rFonts w:ascii="Times New Roman" w:hAnsi="Times New Roman"/>
      <w:sz w:val="24"/>
      <w:szCs w:val="24"/>
    </w:rPr>
  </w:style>
  <w:style w:type="paragraph" w:customStyle="1" w:styleId="Style127">
    <w:name w:val="Style127"/>
    <w:basedOn w:val="a"/>
    <w:uiPriority w:val="99"/>
    <w:rsid w:val="00D97431"/>
    <w:pPr>
      <w:widowControl w:val="0"/>
      <w:autoSpaceDE w:val="0"/>
      <w:autoSpaceDN w:val="0"/>
      <w:adjustRightInd w:val="0"/>
      <w:spacing w:after="0" w:line="463" w:lineRule="exact"/>
      <w:ind w:hanging="360"/>
      <w:jc w:val="both"/>
    </w:pPr>
    <w:rPr>
      <w:rFonts w:ascii="Times New Roman" w:hAnsi="Times New Roman"/>
      <w:sz w:val="24"/>
      <w:szCs w:val="24"/>
    </w:rPr>
  </w:style>
  <w:style w:type="paragraph" w:customStyle="1" w:styleId="Style60">
    <w:name w:val="Style60"/>
    <w:basedOn w:val="a"/>
    <w:uiPriority w:val="99"/>
    <w:rsid w:val="00D97431"/>
    <w:pPr>
      <w:widowControl w:val="0"/>
      <w:autoSpaceDE w:val="0"/>
      <w:autoSpaceDN w:val="0"/>
      <w:adjustRightInd w:val="0"/>
      <w:spacing w:after="0" w:line="463" w:lineRule="exact"/>
      <w:ind w:hanging="386"/>
      <w:jc w:val="both"/>
    </w:pPr>
    <w:rPr>
      <w:rFonts w:ascii="Times New Roman" w:hAnsi="Times New Roman"/>
      <w:sz w:val="24"/>
      <w:szCs w:val="24"/>
    </w:rPr>
  </w:style>
  <w:style w:type="paragraph" w:customStyle="1" w:styleId="Style140">
    <w:name w:val="Style140"/>
    <w:basedOn w:val="a"/>
    <w:uiPriority w:val="99"/>
    <w:rsid w:val="00D97431"/>
    <w:pPr>
      <w:widowControl w:val="0"/>
      <w:autoSpaceDE w:val="0"/>
      <w:autoSpaceDN w:val="0"/>
      <w:adjustRightInd w:val="0"/>
      <w:spacing w:after="0" w:line="450" w:lineRule="exact"/>
      <w:ind w:firstLine="330"/>
    </w:pPr>
    <w:rPr>
      <w:rFonts w:ascii="Times New Roman" w:hAnsi="Times New Roman"/>
      <w:sz w:val="24"/>
      <w:szCs w:val="24"/>
    </w:rPr>
  </w:style>
  <w:style w:type="paragraph" w:customStyle="1" w:styleId="Style115">
    <w:name w:val="Style115"/>
    <w:basedOn w:val="a"/>
    <w:uiPriority w:val="99"/>
    <w:rsid w:val="00D97431"/>
    <w:pPr>
      <w:widowControl w:val="0"/>
      <w:autoSpaceDE w:val="0"/>
      <w:autoSpaceDN w:val="0"/>
      <w:adjustRightInd w:val="0"/>
      <w:spacing w:after="0" w:line="459" w:lineRule="exact"/>
      <w:ind w:firstLine="669"/>
      <w:jc w:val="both"/>
    </w:pPr>
    <w:rPr>
      <w:rFonts w:ascii="Courier New" w:hAnsi="Courier New"/>
      <w:sz w:val="24"/>
      <w:szCs w:val="24"/>
    </w:rPr>
  </w:style>
  <w:style w:type="character" w:customStyle="1" w:styleId="apple-converted-space">
    <w:name w:val="apple-converted-space"/>
    <w:uiPriority w:val="99"/>
    <w:rsid w:val="00D97431"/>
  </w:style>
  <w:style w:type="character" w:customStyle="1" w:styleId="num">
    <w:name w:val="num"/>
    <w:uiPriority w:val="99"/>
    <w:rsid w:val="00D97431"/>
  </w:style>
  <w:style w:type="table" w:styleId="aa">
    <w:name w:val="Table Grid"/>
    <w:basedOn w:val="a1"/>
    <w:uiPriority w:val="99"/>
    <w:rsid w:val="009C50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
    <w:name w:val="c1"/>
    <w:uiPriority w:val="99"/>
    <w:rsid w:val="009C5002"/>
  </w:style>
  <w:style w:type="paragraph" w:customStyle="1" w:styleId="c2">
    <w:name w:val="c2"/>
    <w:basedOn w:val="a"/>
    <w:uiPriority w:val="99"/>
    <w:rsid w:val="009C5002"/>
    <w:pPr>
      <w:spacing w:before="100" w:beforeAutospacing="1" w:after="100" w:afterAutospacing="1" w:line="240" w:lineRule="auto"/>
    </w:pPr>
    <w:rPr>
      <w:rFonts w:ascii="Times New Roman" w:hAnsi="Times New Roman"/>
      <w:sz w:val="24"/>
      <w:szCs w:val="24"/>
    </w:rPr>
  </w:style>
  <w:style w:type="paragraph" w:customStyle="1" w:styleId="c7">
    <w:name w:val="c7"/>
    <w:basedOn w:val="a"/>
    <w:uiPriority w:val="99"/>
    <w:rsid w:val="009C5002"/>
    <w:pPr>
      <w:spacing w:before="100" w:beforeAutospacing="1" w:after="100" w:afterAutospacing="1" w:line="240" w:lineRule="auto"/>
    </w:pPr>
    <w:rPr>
      <w:rFonts w:ascii="Times New Roman" w:hAnsi="Times New Roman"/>
      <w:sz w:val="24"/>
      <w:szCs w:val="24"/>
    </w:rPr>
  </w:style>
  <w:style w:type="paragraph" w:customStyle="1" w:styleId="c11">
    <w:name w:val="c11"/>
    <w:basedOn w:val="a"/>
    <w:uiPriority w:val="99"/>
    <w:rsid w:val="009C5002"/>
    <w:pPr>
      <w:spacing w:before="100" w:beforeAutospacing="1" w:after="100" w:afterAutospacing="1" w:line="240" w:lineRule="auto"/>
    </w:pPr>
    <w:rPr>
      <w:rFonts w:ascii="Times New Roman" w:hAnsi="Times New Roman"/>
      <w:sz w:val="24"/>
      <w:szCs w:val="24"/>
    </w:rPr>
  </w:style>
  <w:style w:type="paragraph" w:customStyle="1" w:styleId="ab">
    <w:name w:val="а Обычный"/>
    <w:basedOn w:val="a"/>
    <w:link w:val="ac"/>
    <w:uiPriority w:val="99"/>
    <w:rsid w:val="009C5002"/>
    <w:pPr>
      <w:widowControl w:val="0"/>
      <w:spacing w:after="0" w:line="240" w:lineRule="auto"/>
      <w:ind w:firstLine="567"/>
      <w:jc w:val="both"/>
    </w:pPr>
    <w:rPr>
      <w:rFonts w:ascii="Times New Roman" w:hAnsi="Times New Roman"/>
      <w:sz w:val="24"/>
      <w:szCs w:val="20"/>
    </w:rPr>
  </w:style>
  <w:style w:type="character" w:customStyle="1" w:styleId="ac">
    <w:name w:val="а Обычный Знак"/>
    <w:link w:val="ab"/>
    <w:uiPriority w:val="99"/>
    <w:locked/>
    <w:rsid w:val="009C5002"/>
    <w:rPr>
      <w:rFonts w:ascii="Times New Roman" w:hAnsi="Times New Roman"/>
      <w:sz w:val="24"/>
    </w:rPr>
  </w:style>
  <w:style w:type="paragraph" w:customStyle="1" w:styleId="ad">
    <w:name w:val="а Вопросы ПТК"/>
    <w:basedOn w:val="a"/>
    <w:link w:val="ae"/>
    <w:uiPriority w:val="99"/>
    <w:rsid w:val="009C5002"/>
    <w:pPr>
      <w:widowControl w:val="0"/>
      <w:spacing w:after="0" w:line="240" w:lineRule="auto"/>
      <w:ind w:firstLine="567"/>
      <w:jc w:val="both"/>
    </w:pPr>
    <w:rPr>
      <w:rFonts w:ascii="Times New Roman" w:hAnsi="Times New Roman"/>
      <w:b/>
      <w:i/>
      <w:sz w:val="24"/>
      <w:szCs w:val="20"/>
    </w:rPr>
  </w:style>
  <w:style w:type="character" w:customStyle="1" w:styleId="ae">
    <w:name w:val="а Вопросы ПТК Знак"/>
    <w:link w:val="ad"/>
    <w:uiPriority w:val="99"/>
    <w:locked/>
    <w:rsid w:val="009C5002"/>
    <w:rPr>
      <w:rFonts w:ascii="Times New Roman" w:hAnsi="Times New Roman"/>
      <w:b/>
      <w:i/>
      <w:sz w:val="24"/>
    </w:rPr>
  </w:style>
  <w:style w:type="character" w:customStyle="1" w:styleId="apple-style-span">
    <w:name w:val="apple-style-span"/>
    <w:uiPriority w:val="99"/>
    <w:rsid w:val="003B2D71"/>
  </w:style>
  <w:style w:type="paragraph" w:styleId="af">
    <w:name w:val="Normal (Web)"/>
    <w:aliases w:val="Обычный (Web)"/>
    <w:basedOn w:val="a"/>
    <w:uiPriority w:val="99"/>
    <w:rsid w:val="00516585"/>
    <w:pPr>
      <w:spacing w:after="50" w:line="240" w:lineRule="auto"/>
    </w:pPr>
    <w:rPr>
      <w:rFonts w:ascii="Verdana" w:hAnsi="Verdana"/>
      <w:color w:val="494949"/>
      <w:sz w:val="12"/>
      <w:szCs w:val="12"/>
    </w:rPr>
  </w:style>
  <w:style w:type="character" w:styleId="af0">
    <w:name w:val="Strong"/>
    <w:uiPriority w:val="99"/>
    <w:qFormat/>
    <w:rsid w:val="00516585"/>
    <w:rPr>
      <w:rFonts w:cs="Times New Roman"/>
      <w:b/>
    </w:rPr>
  </w:style>
  <w:style w:type="character" w:styleId="af1">
    <w:name w:val="Emphasis"/>
    <w:uiPriority w:val="99"/>
    <w:qFormat/>
    <w:rsid w:val="00516585"/>
    <w:rPr>
      <w:rFonts w:cs="Times New Roman"/>
      <w:i/>
    </w:rPr>
  </w:style>
  <w:style w:type="paragraph" w:styleId="21">
    <w:name w:val="Body Text 2"/>
    <w:basedOn w:val="a"/>
    <w:link w:val="22"/>
    <w:uiPriority w:val="99"/>
    <w:rsid w:val="00B4552B"/>
    <w:pPr>
      <w:spacing w:after="120" w:line="480" w:lineRule="auto"/>
    </w:pPr>
    <w:rPr>
      <w:sz w:val="20"/>
      <w:szCs w:val="20"/>
    </w:rPr>
  </w:style>
  <w:style w:type="character" w:customStyle="1" w:styleId="22">
    <w:name w:val="Основной текст 2 Знак"/>
    <w:basedOn w:val="a0"/>
    <w:link w:val="21"/>
    <w:uiPriority w:val="99"/>
    <w:locked/>
    <w:rsid w:val="00B4552B"/>
  </w:style>
  <w:style w:type="character" w:customStyle="1" w:styleId="11">
    <w:name w:val="Стиль1 Знак"/>
    <w:link w:val="12"/>
    <w:uiPriority w:val="99"/>
    <w:locked/>
    <w:rsid w:val="00B4552B"/>
    <w:rPr>
      <w:sz w:val="28"/>
    </w:rPr>
  </w:style>
  <w:style w:type="paragraph" w:customStyle="1" w:styleId="12">
    <w:name w:val="Стиль1"/>
    <w:basedOn w:val="a"/>
    <w:link w:val="11"/>
    <w:uiPriority w:val="99"/>
    <w:rsid w:val="00B4552B"/>
    <w:pPr>
      <w:snapToGrid w:val="0"/>
      <w:spacing w:after="0" w:line="360" w:lineRule="auto"/>
      <w:ind w:firstLine="567"/>
      <w:jc w:val="both"/>
    </w:pPr>
    <w:rPr>
      <w:sz w:val="28"/>
      <w:szCs w:val="20"/>
    </w:rPr>
  </w:style>
  <w:style w:type="character" w:customStyle="1" w:styleId="af2">
    <w:name w:val="Основной текст_"/>
    <w:link w:val="23"/>
    <w:uiPriority w:val="99"/>
    <w:locked/>
    <w:rsid w:val="00B4552B"/>
    <w:rPr>
      <w:sz w:val="23"/>
      <w:shd w:val="clear" w:color="auto" w:fill="FFFFFF"/>
    </w:rPr>
  </w:style>
  <w:style w:type="paragraph" w:customStyle="1" w:styleId="23">
    <w:name w:val="Основной текст2"/>
    <w:basedOn w:val="a"/>
    <w:link w:val="af2"/>
    <w:uiPriority w:val="99"/>
    <w:rsid w:val="00B4552B"/>
    <w:pPr>
      <w:widowControl w:val="0"/>
      <w:shd w:val="clear" w:color="auto" w:fill="FFFFFF"/>
      <w:spacing w:after="0" w:line="274" w:lineRule="exact"/>
      <w:ind w:firstLine="700"/>
      <w:jc w:val="both"/>
    </w:pPr>
    <w:rPr>
      <w:sz w:val="23"/>
      <w:szCs w:val="20"/>
    </w:rPr>
  </w:style>
  <w:style w:type="paragraph" w:styleId="af3">
    <w:name w:val="header"/>
    <w:basedOn w:val="a"/>
    <w:link w:val="af4"/>
    <w:uiPriority w:val="99"/>
    <w:rsid w:val="00B4552B"/>
    <w:pPr>
      <w:tabs>
        <w:tab w:val="center" w:pos="4677"/>
        <w:tab w:val="right" w:pos="9355"/>
      </w:tabs>
      <w:spacing w:after="0" w:line="240" w:lineRule="auto"/>
    </w:pPr>
    <w:rPr>
      <w:rFonts w:ascii="Times New Roman" w:hAnsi="Times New Roman"/>
      <w:sz w:val="20"/>
      <w:szCs w:val="20"/>
      <w:lang w:eastAsia="en-US"/>
    </w:rPr>
  </w:style>
  <w:style w:type="character" w:customStyle="1" w:styleId="af4">
    <w:name w:val="Верхний колонтитул Знак"/>
    <w:link w:val="af3"/>
    <w:uiPriority w:val="99"/>
    <w:locked/>
    <w:rsid w:val="00B4552B"/>
    <w:rPr>
      <w:rFonts w:ascii="Times New Roman" w:hAnsi="Times New Roman"/>
      <w:sz w:val="20"/>
      <w:lang w:eastAsia="en-US"/>
    </w:rPr>
  </w:style>
  <w:style w:type="paragraph" w:styleId="af5">
    <w:name w:val="footer"/>
    <w:basedOn w:val="a"/>
    <w:link w:val="af6"/>
    <w:uiPriority w:val="99"/>
    <w:rsid w:val="00B4552B"/>
    <w:pPr>
      <w:tabs>
        <w:tab w:val="center" w:pos="4677"/>
        <w:tab w:val="right" w:pos="9355"/>
      </w:tabs>
      <w:spacing w:after="0" w:line="240" w:lineRule="auto"/>
    </w:pPr>
    <w:rPr>
      <w:rFonts w:ascii="Times New Roman" w:hAnsi="Times New Roman"/>
      <w:sz w:val="20"/>
      <w:szCs w:val="20"/>
      <w:lang w:eastAsia="en-US"/>
    </w:rPr>
  </w:style>
  <w:style w:type="character" w:customStyle="1" w:styleId="af6">
    <w:name w:val="Нижний колонтитул Знак"/>
    <w:link w:val="af5"/>
    <w:uiPriority w:val="99"/>
    <w:locked/>
    <w:rsid w:val="00B4552B"/>
    <w:rPr>
      <w:rFonts w:ascii="Times New Roman" w:hAnsi="Times New Roman"/>
      <w:sz w:val="20"/>
      <w:lang w:eastAsia="en-US"/>
    </w:rPr>
  </w:style>
  <w:style w:type="paragraph" w:customStyle="1" w:styleId="consplusnormal">
    <w:name w:val="consplusnormal"/>
    <w:basedOn w:val="a"/>
    <w:uiPriority w:val="99"/>
    <w:rsid w:val="00B4552B"/>
    <w:pPr>
      <w:spacing w:before="100" w:beforeAutospacing="1" w:after="100" w:afterAutospacing="1" w:line="240" w:lineRule="auto"/>
    </w:pPr>
    <w:rPr>
      <w:rFonts w:ascii="Times New Roman" w:hAnsi="Times New Roman"/>
      <w:sz w:val="24"/>
      <w:szCs w:val="24"/>
    </w:rPr>
  </w:style>
  <w:style w:type="paragraph" w:customStyle="1" w:styleId="p14">
    <w:name w:val="p14"/>
    <w:basedOn w:val="a"/>
    <w:uiPriority w:val="99"/>
    <w:rsid w:val="00B4552B"/>
    <w:pPr>
      <w:spacing w:before="100" w:beforeAutospacing="1" w:after="100" w:afterAutospacing="1" w:line="240" w:lineRule="auto"/>
    </w:pPr>
    <w:rPr>
      <w:rFonts w:ascii="Times New Roman" w:hAnsi="Times New Roman"/>
      <w:sz w:val="24"/>
      <w:szCs w:val="24"/>
    </w:rPr>
  </w:style>
  <w:style w:type="character" w:customStyle="1" w:styleId="s8">
    <w:name w:val="s8"/>
    <w:uiPriority w:val="99"/>
    <w:rsid w:val="00B4552B"/>
  </w:style>
  <w:style w:type="paragraph" w:customStyle="1" w:styleId="p13">
    <w:name w:val="p13"/>
    <w:basedOn w:val="a"/>
    <w:uiPriority w:val="99"/>
    <w:rsid w:val="00B4552B"/>
    <w:pPr>
      <w:spacing w:before="100" w:beforeAutospacing="1" w:after="100" w:afterAutospacing="1" w:line="240" w:lineRule="auto"/>
    </w:pPr>
    <w:rPr>
      <w:rFonts w:ascii="Times New Roman" w:hAnsi="Times New Roman"/>
      <w:sz w:val="24"/>
      <w:szCs w:val="24"/>
    </w:rPr>
  </w:style>
  <w:style w:type="paragraph" w:customStyle="1" w:styleId="210">
    <w:name w:val="Основной текст 21"/>
    <w:basedOn w:val="a"/>
    <w:uiPriority w:val="99"/>
    <w:rsid w:val="00B4552B"/>
    <w:pPr>
      <w:spacing w:after="0" w:line="240" w:lineRule="auto"/>
    </w:pPr>
    <w:rPr>
      <w:rFonts w:ascii="Times New Roman" w:hAnsi="Times New Roman"/>
      <w:sz w:val="24"/>
      <w:szCs w:val="20"/>
    </w:rPr>
  </w:style>
  <w:style w:type="paragraph" w:customStyle="1" w:styleId="ConsPlusNormal0">
    <w:name w:val="ConsPlusNormal"/>
    <w:uiPriority w:val="99"/>
    <w:rsid w:val="00B4552B"/>
    <w:pPr>
      <w:widowControl w:val="0"/>
      <w:autoSpaceDE w:val="0"/>
      <w:autoSpaceDN w:val="0"/>
      <w:adjustRightInd w:val="0"/>
      <w:ind w:firstLine="720"/>
    </w:pPr>
    <w:rPr>
      <w:rFonts w:ascii="Arial" w:hAnsi="Arial" w:cs="Arial"/>
    </w:rPr>
  </w:style>
  <w:style w:type="paragraph" w:styleId="af7">
    <w:name w:val="Balloon Text"/>
    <w:basedOn w:val="a"/>
    <w:link w:val="af8"/>
    <w:uiPriority w:val="99"/>
    <w:semiHidden/>
    <w:rsid w:val="00B4552B"/>
    <w:pPr>
      <w:spacing w:after="0" w:line="240" w:lineRule="auto"/>
    </w:pPr>
    <w:rPr>
      <w:rFonts w:ascii="Segoe UI" w:hAnsi="Segoe UI"/>
      <w:sz w:val="18"/>
      <w:szCs w:val="18"/>
      <w:lang w:eastAsia="en-US"/>
    </w:rPr>
  </w:style>
  <w:style w:type="character" w:customStyle="1" w:styleId="af8">
    <w:name w:val="Текст выноски Знак"/>
    <w:link w:val="af7"/>
    <w:uiPriority w:val="99"/>
    <w:semiHidden/>
    <w:locked/>
    <w:rsid w:val="00B4552B"/>
    <w:rPr>
      <w:rFonts w:ascii="Segoe UI" w:hAnsi="Segoe UI"/>
      <w:sz w:val="18"/>
      <w:lang w:eastAsia="en-US"/>
    </w:rPr>
  </w:style>
  <w:style w:type="paragraph" w:customStyle="1" w:styleId="Style11">
    <w:name w:val="Style11"/>
    <w:basedOn w:val="a"/>
    <w:uiPriority w:val="99"/>
    <w:rsid w:val="00B4552B"/>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4552B"/>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4552B"/>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4552B"/>
    <w:rPr>
      <w:rFonts w:ascii="Times New Roman" w:hAnsi="Times New Roman"/>
      <w:b/>
      <w:sz w:val="22"/>
    </w:rPr>
  </w:style>
  <w:style w:type="character" w:customStyle="1" w:styleId="FontStyle60">
    <w:name w:val="Font Style60"/>
    <w:uiPriority w:val="99"/>
    <w:rsid w:val="00B4552B"/>
    <w:rPr>
      <w:rFonts w:ascii="Times New Roman" w:hAnsi="Times New Roman"/>
      <w:sz w:val="18"/>
    </w:rPr>
  </w:style>
  <w:style w:type="character" w:customStyle="1" w:styleId="4">
    <w:name w:val="Основной текст (4)_"/>
    <w:link w:val="40"/>
    <w:uiPriority w:val="99"/>
    <w:locked/>
    <w:rsid w:val="00B4552B"/>
    <w:rPr>
      <w:spacing w:val="3"/>
      <w:shd w:val="clear" w:color="auto" w:fill="FFFFFF"/>
    </w:rPr>
  </w:style>
  <w:style w:type="character" w:customStyle="1" w:styleId="45">
    <w:name w:val="Основной текст (4) + Не полужирный5"/>
    <w:uiPriority w:val="99"/>
    <w:rsid w:val="00B4552B"/>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B4552B"/>
    <w:pPr>
      <w:shd w:val="clear" w:color="auto" w:fill="FFFFFF"/>
      <w:spacing w:after="0" w:line="269" w:lineRule="exact"/>
    </w:pPr>
    <w:rPr>
      <w:spacing w:val="3"/>
      <w:sz w:val="20"/>
      <w:szCs w:val="20"/>
    </w:rPr>
  </w:style>
  <w:style w:type="paragraph" w:customStyle="1" w:styleId="211">
    <w:name w:val="Основной текст (2)1"/>
    <w:basedOn w:val="a"/>
    <w:uiPriority w:val="99"/>
    <w:rsid w:val="00B4552B"/>
    <w:pPr>
      <w:widowControl w:val="0"/>
      <w:shd w:val="clear" w:color="auto" w:fill="FFFFFF"/>
      <w:spacing w:after="0" w:line="266" w:lineRule="exact"/>
      <w:ind w:hanging="360"/>
      <w:jc w:val="center"/>
    </w:pPr>
    <w:rPr>
      <w:rFonts w:ascii="Times New Roman" w:hAnsi="Times New Roman"/>
      <w:lang w:eastAsia="en-US"/>
    </w:rPr>
  </w:style>
  <w:style w:type="character" w:customStyle="1" w:styleId="283">
    <w:name w:val="Основной текст (2) + 83"/>
    <w:aliases w:val="5 pt15,Полужирный3"/>
    <w:uiPriority w:val="99"/>
    <w:rsid w:val="00B4552B"/>
    <w:rPr>
      <w:rFonts w:ascii="Times New Roman" w:hAnsi="Times New Roman"/>
      <w:b/>
      <w:spacing w:val="3"/>
      <w:sz w:val="17"/>
      <w:shd w:val="clear" w:color="auto" w:fill="FFFFFF"/>
    </w:rPr>
  </w:style>
  <w:style w:type="character" w:customStyle="1" w:styleId="2102">
    <w:name w:val="Основной текст (2) + 102"/>
    <w:aliases w:val="5 pt16,Полужирный4"/>
    <w:uiPriority w:val="99"/>
    <w:rsid w:val="00B4552B"/>
    <w:rPr>
      <w:rFonts w:ascii="Times New Roman" w:hAnsi="Times New Roman"/>
      <w:b/>
      <w:spacing w:val="3"/>
      <w:sz w:val="21"/>
      <w:shd w:val="clear" w:color="auto" w:fill="FFFFFF"/>
    </w:rPr>
  </w:style>
  <w:style w:type="paragraph" w:styleId="24">
    <w:name w:val="Body Text Indent 2"/>
    <w:basedOn w:val="a"/>
    <w:link w:val="25"/>
    <w:uiPriority w:val="99"/>
    <w:rsid w:val="00B4552B"/>
    <w:pPr>
      <w:spacing w:after="120" w:line="480" w:lineRule="auto"/>
      <w:ind w:left="283"/>
    </w:pPr>
    <w:rPr>
      <w:rFonts w:ascii="Times New Roman" w:hAnsi="Times New Roman"/>
      <w:sz w:val="20"/>
      <w:szCs w:val="20"/>
      <w:lang w:eastAsia="en-US"/>
    </w:rPr>
  </w:style>
  <w:style w:type="character" w:customStyle="1" w:styleId="25">
    <w:name w:val="Основной текст с отступом 2 Знак"/>
    <w:link w:val="24"/>
    <w:uiPriority w:val="99"/>
    <w:locked/>
    <w:rsid w:val="00B4552B"/>
    <w:rPr>
      <w:rFonts w:ascii="Times New Roman" w:hAnsi="Times New Roman"/>
      <w:sz w:val="20"/>
      <w:lang w:eastAsia="en-US"/>
    </w:rPr>
  </w:style>
  <w:style w:type="paragraph" w:styleId="af9">
    <w:name w:val="Body Text Indent"/>
    <w:basedOn w:val="a"/>
    <w:link w:val="afa"/>
    <w:uiPriority w:val="99"/>
    <w:semiHidden/>
    <w:rsid w:val="00B4552B"/>
    <w:pPr>
      <w:spacing w:after="120" w:line="240" w:lineRule="auto"/>
      <w:ind w:left="283"/>
    </w:pPr>
    <w:rPr>
      <w:rFonts w:ascii="Times New Roman" w:hAnsi="Times New Roman"/>
      <w:sz w:val="20"/>
      <w:szCs w:val="20"/>
      <w:lang w:eastAsia="en-US"/>
    </w:rPr>
  </w:style>
  <w:style w:type="character" w:customStyle="1" w:styleId="afa">
    <w:name w:val="Основной текст с отступом Знак"/>
    <w:link w:val="af9"/>
    <w:uiPriority w:val="99"/>
    <w:semiHidden/>
    <w:locked/>
    <w:rsid w:val="00B4552B"/>
    <w:rPr>
      <w:rFonts w:ascii="Times New Roman" w:hAnsi="Times New Roman"/>
      <w:sz w:val="20"/>
      <w:lang w:eastAsia="en-US"/>
    </w:rPr>
  </w:style>
  <w:style w:type="character" w:styleId="afb">
    <w:name w:val="footnote reference"/>
    <w:uiPriority w:val="99"/>
    <w:semiHidden/>
    <w:rsid w:val="00B4552B"/>
    <w:rPr>
      <w:rFonts w:cs="Times New Roman"/>
      <w:vertAlign w:val="superscript"/>
    </w:rPr>
  </w:style>
  <w:style w:type="paragraph" w:styleId="afc">
    <w:name w:val="No Spacing"/>
    <w:uiPriority w:val="99"/>
    <w:qFormat/>
    <w:rsid w:val="00B4552B"/>
    <w:rPr>
      <w:rFonts w:ascii="Times New Roman" w:hAnsi="Times New Roman"/>
    </w:rPr>
  </w:style>
  <w:style w:type="paragraph" w:customStyle="1" w:styleId="FR2">
    <w:name w:val="FR2"/>
    <w:uiPriority w:val="99"/>
    <w:rsid w:val="00B4552B"/>
    <w:pPr>
      <w:widowControl w:val="0"/>
      <w:spacing w:line="300" w:lineRule="auto"/>
      <w:ind w:firstLine="720"/>
      <w:jc w:val="both"/>
    </w:pPr>
    <w:rPr>
      <w:rFonts w:ascii="Times New Roman" w:hAnsi="Times New Roman"/>
      <w:sz w:val="28"/>
    </w:rPr>
  </w:style>
  <w:style w:type="character" w:customStyle="1" w:styleId="26">
    <w:name w:val="Основной текст (2)_"/>
    <w:link w:val="27"/>
    <w:uiPriority w:val="99"/>
    <w:locked/>
    <w:rsid w:val="00B4552B"/>
    <w:rPr>
      <w:rFonts w:ascii="Times New Roman" w:hAnsi="Times New Roman"/>
      <w:sz w:val="23"/>
      <w:shd w:val="clear" w:color="auto" w:fill="FFFFFF"/>
    </w:rPr>
  </w:style>
  <w:style w:type="paragraph" w:customStyle="1" w:styleId="27">
    <w:name w:val="Основной текст (2)"/>
    <w:basedOn w:val="a"/>
    <w:link w:val="26"/>
    <w:uiPriority w:val="99"/>
    <w:rsid w:val="00B4552B"/>
    <w:pPr>
      <w:shd w:val="clear" w:color="auto" w:fill="FFFFFF"/>
      <w:spacing w:after="240" w:line="274" w:lineRule="exact"/>
      <w:ind w:hanging="400"/>
      <w:jc w:val="center"/>
    </w:pPr>
    <w:rPr>
      <w:rFonts w:ascii="Times New Roman" w:hAnsi="Times New Roman"/>
      <w:sz w:val="23"/>
      <w:szCs w:val="23"/>
    </w:rPr>
  </w:style>
  <w:style w:type="paragraph" w:customStyle="1" w:styleId="Style5">
    <w:name w:val="Style5"/>
    <w:basedOn w:val="a"/>
    <w:uiPriority w:val="99"/>
    <w:rsid w:val="00B4552B"/>
    <w:pPr>
      <w:widowControl w:val="0"/>
      <w:autoSpaceDE w:val="0"/>
      <w:autoSpaceDN w:val="0"/>
      <w:adjustRightInd w:val="0"/>
      <w:spacing w:after="0" w:line="645" w:lineRule="exact"/>
      <w:jc w:val="center"/>
    </w:pPr>
    <w:rPr>
      <w:rFonts w:ascii="Times New Roman" w:hAnsi="Times New Roman"/>
      <w:sz w:val="24"/>
      <w:szCs w:val="24"/>
    </w:rPr>
  </w:style>
  <w:style w:type="character" w:customStyle="1" w:styleId="FontStyle149">
    <w:name w:val="Font Style149"/>
    <w:uiPriority w:val="99"/>
    <w:rsid w:val="00D4448D"/>
    <w:rPr>
      <w:rFonts w:ascii="Times New Roman" w:hAnsi="Times New Roman"/>
      <w:color w:val="000000"/>
      <w:sz w:val="26"/>
    </w:rPr>
  </w:style>
  <w:style w:type="paragraph" w:customStyle="1" w:styleId="13">
    <w:name w:val="Обычный1"/>
    <w:uiPriority w:val="99"/>
    <w:rsid w:val="00884516"/>
    <w:pPr>
      <w:snapToGrid w:val="0"/>
      <w:spacing w:before="100" w:after="100"/>
    </w:pPr>
    <w:rPr>
      <w:rFonts w:ascii="Times New Roman" w:hAnsi="Times New Roman"/>
      <w:sz w:val="24"/>
    </w:rPr>
  </w:style>
  <w:style w:type="paragraph" w:styleId="afd">
    <w:name w:val="Plain Text"/>
    <w:basedOn w:val="a"/>
    <w:link w:val="afe"/>
    <w:uiPriority w:val="99"/>
    <w:rsid w:val="0041077C"/>
    <w:pPr>
      <w:spacing w:after="0" w:line="240" w:lineRule="auto"/>
    </w:pPr>
    <w:rPr>
      <w:rFonts w:ascii="Consolas" w:hAnsi="Consolas"/>
      <w:sz w:val="21"/>
      <w:szCs w:val="21"/>
      <w:lang w:eastAsia="en-US"/>
    </w:rPr>
  </w:style>
  <w:style w:type="character" w:customStyle="1" w:styleId="afe">
    <w:name w:val="Текст Знак"/>
    <w:link w:val="afd"/>
    <w:uiPriority w:val="99"/>
    <w:locked/>
    <w:rsid w:val="0041077C"/>
    <w:rPr>
      <w:rFonts w:ascii="Consolas" w:hAnsi="Consolas"/>
      <w:sz w:val="21"/>
      <w:lang w:eastAsia="en-US"/>
    </w:rPr>
  </w:style>
  <w:style w:type="paragraph" w:customStyle="1" w:styleId="ConsPlusNonformat">
    <w:name w:val="ConsPlusNonformat"/>
    <w:uiPriority w:val="99"/>
    <w:rsid w:val="00493924"/>
    <w:pPr>
      <w:widowControl w:val="0"/>
      <w:autoSpaceDE w:val="0"/>
      <w:autoSpaceDN w:val="0"/>
    </w:pPr>
    <w:rPr>
      <w:rFonts w:ascii="Courier New" w:hAnsi="Courier New" w:cs="Courier New"/>
    </w:rPr>
  </w:style>
  <w:style w:type="character" w:customStyle="1" w:styleId="a9">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8"/>
    <w:uiPriority w:val="99"/>
    <w:locked/>
    <w:rsid w:val="00320F3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043441">
      <w:marLeft w:val="0"/>
      <w:marRight w:val="0"/>
      <w:marTop w:val="0"/>
      <w:marBottom w:val="0"/>
      <w:divBdr>
        <w:top w:val="none" w:sz="0" w:space="0" w:color="auto"/>
        <w:left w:val="none" w:sz="0" w:space="0" w:color="auto"/>
        <w:bottom w:val="none" w:sz="0" w:space="0" w:color="auto"/>
        <w:right w:val="none" w:sz="0" w:space="0" w:color="auto"/>
      </w:divBdr>
    </w:div>
    <w:div w:id="536043444">
      <w:marLeft w:val="0"/>
      <w:marRight w:val="0"/>
      <w:marTop w:val="0"/>
      <w:marBottom w:val="0"/>
      <w:divBdr>
        <w:top w:val="none" w:sz="0" w:space="0" w:color="auto"/>
        <w:left w:val="none" w:sz="0" w:space="0" w:color="auto"/>
        <w:bottom w:val="none" w:sz="0" w:space="0" w:color="auto"/>
        <w:right w:val="none" w:sz="0" w:space="0" w:color="auto"/>
      </w:divBdr>
      <w:divsChild>
        <w:div w:id="536043442">
          <w:marLeft w:val="0"/>
          <w:marRight w:val="0"/>
          <w:marTop w:val="0"/>
          <w:marBottom w:val="0"/>
          <w:divBdr>
            <w:top w:val="none" w:sz="0" w:space="0" w:color="auto"/>
            <w:left w:val="none" w:sz="0" w:space="0" w:color="auto"/>
            <w:bottom w:val="none" w:sz="0" w:space="0" w:color="auto"/>
            <w:right w:val="none" w:sz="0" w:space="0" w:color="auto"/>
          </w:divBdr>
        </w:div>
        <w:div w:id="536043445">
          <w:marLeft w:val="0"/>
          <w:marRight w:val="0"/>
          <w:marTop w:val="0"/>
          <w:marBottom w:val="0"/>
          <w:divBdr>
            <w:top w:val="none" w:sz="0" w:space="0" w:color="auto"/>
            <w:left w:val="none" w:sz="0" w:space="0" w:color="auto"/>
            <w:bottom w:val="none" w:sz="0" w:space="0" w:color="auto"/>
            <w:right w:val="none" w:sz="0" w:space="0" w:color="auto"/>
          </w:divBdr>
        </w:div>
        <w:div w:id="536043446">
          <w:marLeft w:val="0"/>
          <w:marRight w:val="0"/>
          <w:marTop w:val="0"/>
          <w:marBottom w:val="0"/>
          <w:divBdr>
            <w:top w:val="none" w:sz="0" w:space="0" w:color="auto"/>
            <w:left w:val="none" w:sz="0" w:space="0" w:color="auto"/>
            <w:bottom w:val="none" w:sz="0" w:space="0" w:color="auto"/>
            <w:right w:val="none" w:sz="0" w:space="0" w:color="auto"/>
          </w:divBdr>
        </w:div>
        <w:div w:id="536043458">
          <w:marLeft w:val="0"/>
          <w:marRight w:val="0"/>
          <w:marTop w:val="0"/>
          <w:marBottom w:val="0"/>
          <w:divBdr>
            <w:top w:val="none" w:sz="0" w:space="0" w:color="auto"/>
            <w:left w:val="none" w:sz="0" w:space="0" w:color="auto"/>
            <w:bottom w:val="none" w:sz="0" w:space="0" w:color="auto"/>
            <w:right w:val="none" w:sz="0" w:space="0" w:color="auto"/>
          </w:divBdr>
        </w:div>
        <w:div w:id="536043459">
          <w:marLeft w:val="0"/>
          <w:marRight w:val="0"/>
          <w:marTop w:val="0"/>
          <w:marBottom w:val="0"/>
          <w:divBdr>
            <w:top w:val="none" w:sz="0" w:space="0" w:color="auto"/>
            <w:left w:val="none" w:sz="0" w:space="0" w:color="auto"/>
            <w:bottom w:val="none" w:sz="0" w:space="0" w:color="auto"/>
            <w:right w:val="none" w:sz="0" w:space="0" w:color="auto"/>
          </w:divBdr>
        </w:div>
        <w:div w:id="536043461">
          <w:marLeft w:val="0"/>
          <w:marRight w:val="0"/>
          <w:marTop w:val="0"/>
          <w:marBottom w:val="0"/>
          <w:divBdr>
            <w:top w:val="none" w:sz="0" w:space="0" w:color="auto"/>
            <w:left w:val="none" w:sz="0" w:space="0" w:color="auto"/>
            <w:bottom w:val="none" w:sz="0" w:space="0" w:color="auto"/>
            <w:right w:val="none" w:sz="0" w:space="0" w:color="auto"/>
          </w:divBdr>
        </w:div>
        <w:div w:id="536043462">
          <w:marLeft w:val="0"/>
          <w:marRight w:val="0"/>
          <w:marTop w:val="0"/>
          <w:marBottom w:val="0"/>
          <w:divBdr>
            <w:top w:val="none" w:sz="0" w:space="0" w:color="auto"/>
            <w:left w:val="none" w:sz="0" w:space="0" w:color="auto"/>
            <w:bottom w:val="none" w:sz="0" w:space="0" w:color="auto"/>
            <w:right w:val="none" w:sz="0" w:space="0" w:color="auto"/>
          </w:divBdr>
        </w:div>
      </w:divsChild>
    </w:div>
    <w:div w:id="536043448">
      <w:marLeft w:val="0"/>
      <w:marRight w:val="0"/>
      <w:marTop w:val="0"/>
      <w:marBottom w:val="0"/>
      <w:divBdr>
        <w:top w:val="none" w:sz="0" w:space="0" w:color="auto"/>
        <w:left w:val="none" w:sz="0" w:space="0" w:color="auto"/>
        <w:bottom w:val="none" w:sz="0" w:space="0" w:color="auto"/>
        <w:right w:val="none" w:sz="0" w:space="0" w:color="auto"/>
      </w:divBdr>
    </w:div>
    <w:div w:id="536043449">
      <w:marLeft w:val="0"/>
      <w:marRight w:val="0"/>
      <w:marTop w:val="0"/>
      <w:marBottom w:val="0"/>
      <w:divBdr>
        <w:top w:val="none" w:sz="0" w:space="0" w:color="auto"/>
        <w:left w:val="none" w:sz="0" w:space="0" w:color="auto"/>
        <w:bottom w:val="none" w:sz="0" w:space="0" w:color="auto"/>
        <w:right w:val="none" w:sz="0" w:space="0" w:color="auto"/>
      </w:divBdr>
    </w:div>
    <w:div w:id="536043450">
      <w:marLeft w:val="0"/>
      <w:marRight w:val="0"/>
      <w:marTop w:val="0"/>
      <w:marBottom w:val="0"/>
      <w:divBdr>
        <w:top w:val="none" w:sz="0" w:space="0" w:color="auto"/>
        <w:left w:val="none" w:sz="0" w:space="0" w:color="auto"/>
        <w:bottom w:val="none" w:sz="0" w:space="0" w:color="auto"/>
        <w:right w:val="none" w:sz="0" w:space="0" w:color="auto"/>
      </w:divBdr>
    </w:div>
    <w:div w:id="536043451">
      <w:marLeft w:val="0"/>
      <w:marRight w:val="0"/>
      <w:marTop w:val="0"/>
      <w:marBottom w:val="0"/>
      <w:divBdr>
        <w:top w:val="none" w:sz="0" w:space="0" w:color="auto"/>
        <w:left w:val="none" w:sz="0" w:space="0" w:color="auto"/>
        <w:bottom w:val="none" w:sz="0" w:space="0" w:color="auto"/>
        <w:right w:val="none" w:sz="0" w:space="0" w:color="auto"/>
      </w:divBdr>
    </w:div>
    <w:div w:id="536043452">
      <w:marLeft w:val="0"/>
      <w:marRight w:val="0"/>
      <w:marTop w:val="0"/>
      <w:marBottom w:val="0"/>
      <w:divBdr>
        <w:top w:val="none" w:sz="0" w:space="0" w:color="auto"/>
        <w:left w:val="none" w:sz="0" w:space="0" w:color="auto"/>
        <w:bottom w:val="none" w:sz="0" w:space="0" w:color="auto"/>
        <w:right w:val="none" w:sz="0" w:space="0" w:color="auto"/>
      </w:divBdr>
      <w:divsChild>
        <w:div w:id="536043443">
          <w:marLeft w:val="0"/>
          <w:marRight w:val="0"/>
          <w:marTop w:val="0"/>
          <w:marBottom w:val="0"/>
          <w:divBdr>
            <w:top w:val="none" w:sz="0" w:space="0" w:color="auto"/>
            <w:left w:val="none" w:sz="0" w:space="0" w:color="auto"/>
            <w:bottom w:val="none" w:sz="0" w:space="0" w:color="auto"/>
            <w:right w:val="none" w:sz="0" w:space="0" w:color="auto"/>
          </w:divBdr>
        </w:div>
        <w:div w:id="536043447">
          <w:marLeft w:val="0"/>
          <w:marRight w:val="0"/>
          <w:marTop w:val="0"/>
          <w:marBottom w:val="0"/>
          <w:divBdr>
            <w:top w:val="none" w:sz="0" w:space="0" w:color="auto"/>
            <w:left w:val="none" w:sz="0" w:space="0" w:color="auto"/>
            <w:bottom w:val="none" w:sz="0" w:space="0" w:color="auto"/>
            <w:right w:val="none" w:sz="0" w:space="0" w:color="auto"/>
          </w:divBdr>
        </w:div>
        <w:div w:id="536043460">
          <w:marLeft w:val="0"/>
          <w:marRight w:val="0"/>
          <w:marTop w:val="0"/>
          <w:marBottom w:val="0"/>
          <w:divBdr>
            <w:top w:val="none" w:sz="0" w:space="0" w:color="auto"/>
            <w:left w:val="none" w:sz="0" w:space="0" w:color="auto"/>
            <w:bottom w:val="none" w:sz="0" w:space="0" w:color="auto"/>
            <w:right w:val="none" w:sz="0" w:space="0" w:color="auto"/>
          </w:divBdr>
        </w:div>
      </w:divsChild>
    </w:div>
    <w:div w:id="536043453">
      <w:marLeft w:val="0"/>
      <w:marRight w:val="0"/>
      <w:marTop w:val="0"/>
      <w:marBottom w:val="0"/>
      <w:divBdr>
        <w:top w:val="none" w:sz="0" w:space="0" w:color="auto"/>
        <w:left w:val="none" w:sz="0" w:space="0" w:color="auto"/>
        <w:bottom w:val="none" w:sz="0" w:space="0" w:color="auto"/>
        <w:right w:val="none" w:sz="0" w:space="0" w:color="auto"/>
      </w:divBdr>
    </w:div>
    <w:div w:id="536043454">
      <w:marLeft w:val="0"/>
      <w:marRight w:val="0"/>
      <w:marTop w:val="0"/>
      <w:marBottom w:val="0"/>
      <w:divBdr>
        <w:top w:val="none" w:sz="0" w:space="0" w:color="auto"/>
        <w:left w:val="none" w:sz="0" w:space="0" w:color="auto"/>
        <w:bottom w:val="none" w:sz="0" w:space="0" w:color="auto"/>
        <w:right w:val="none" w:sz="0" w:space="0" w:color="auto"/>
      </w:divBdr>
    </w:div>
    <w:div w:id="536043455">
      <w:marLeft w:val="0"/>
      <w:marRight w:val="0"/>
      <w:marTop w:val="0"/>
      <w:marBottom w:val="0"/>
      <w:divBdr>
        <w:top w:val="none" w:sz="0" w:space="0" w:color="auto"/>
        <w:left w:val="none" w:sz="0" w:space="0" w:color="auto"/>
        <w:bottom w:val="none" w:sz="0" w:space="0" w:color="auto"/>
        <w:right w:val="none" w:sz="0" w:space="0" w:color="auto"/>
      </w:divBdr>
    </w:div>
    <w:div w:id="536043456">
      <w:marLeft w:val="0"/>
      <w:marRight w:val="0"/>
      <w:marTop w:val="0"/>
      <w:marBottom w:val="0"/>
      <w:divBdr>
        <w:top w:val="none" w:sz="0" w:space="0" w:color="auto"/>
        <w:left w:val="none" w:sz="0" w:space="0" w:color="auto"/>
        <w:bottom w:val="none" w:sz="0" w:space="0" w:color="auto"/>
        <w:right w:val="none" w:sz="0" w:space="0" w:color="auto"/>
      </w:divBdr>
    </w:div>
    <w:div w:id="536043457">
      <w:marLeft w:val="0"/>
      <w:marRight w:val="0"/>
      <w:marTop w:val="0"/>
      <w:marBottom w:val="0"/>
      <w:divBdr>
        <w:top w:val="none" w:sz="0" w:space="0" w:color="auto"/>
        <w:left w:val="none" w:sz="0" w:space="0" w:color="auto"/>
        <w:bottom w:val="none" w:sz="0" w:space="0" w:color="auto"/>
        <w:right w:val="none" w:sz="0" w:space="0" w:color="auto"/>
      </w:divBdr>
    </w:div>
    <w:div w:id="536043464">
      <w:marLeft w:val="0"/>
      <w:marRight w:val="0"/>
      <w:marTop w:val="0"/>
      <w:marBottom w:val="0"/>
      <w:divBdr>
        <w:top w:val="none" w:sz="0" w:space="0" w:color="auto"/>
        <w:left w:val="none" w:sz="0" w:space="0" w:color="auto"/>
        <w:bottom w:val="none" w:sz="0" w:space="0" w:color="auto"/>
        <w:right w:val="none" w:sz="0" w:space="0" w:color="auto"/>
      </w:divBdr>
      <w:divsChild>
        <w:div w:id="536043463">
          <w:marLeft w:val="0"/>
          <w:marRight w:val="0"/>
          <w:marTop w:val="0"/>
          <w:marBottom w:val="0"/>
          <w:divBdr>
            <w:top w:val="none" w:sz="0" w:space="0" w:color="auto"/>
            <w:left w:val="none" w:sz="0" w:space="0" w:color="auto"/>
            <w:bottom w:val="none" w:sz="0" w:space="0" w:color="auto"/>
            <w:right w:val="none" w:sz="0" w:space="0" w:color="auto"/>
          </w:divBdr>
        </w:div>
        <w:div w:id="536043466">
          <w:marLeft w:val="0"/>
          <w:marRight w:val="0"/>
          <w:marTop w:val="0"/>
          <w:marBottom w:val="0"/>
          <w:divBdr>
            <w:top w:val="none" w:sz="0" w:space="0" w:color="auto"/>
            <w:left w:val="none" w:sz="0" w:space="0" w:color="auto"/>
            <w:bottom w:val="none" w:sz="0" w:space="0" w:color="auto"/>
            <w:right w:val="none" w:sz="0" w:space="0" w:color="auto"/>
          </w:divBdr>
        </w:div>
        <w:div w:id="536043467">
          <w:marLeft w:val="0"/>
          <w:marRight w:val="0"/>
          <w:marTop w:val="0"/>
          <w:marBottom w:val="0"/>
          <w:divBdr>
            <w:top w:val="none" w:sz="0" w:space="0" w:color="auto"/>
            <w:left w:val="none" w:sz="0" w:space="0" w:color="auto"/>
            <w:bottom w:val="none" w:sz="0" w:space="0" w:color="auto"/>
            <w:right w:val="none" w:sz="0" w:space="0" w:color="auto"/>
          </w:divBdr>
        </w:div>
      </w:divsChild>
    </w:div>
    <w:div w:id="536043465">
      <w:marLeft w:val="0"/>
      <w:marRight w:val="0"/>
      <w:marTop w:val="0"/>
      <w:marBottom w:val="0"/>
      <w:divBdr>
        <w:top w:val="none" w:sz="0" w:space="0" w:color="auto"/>
        <w:left w:val="none" w:sz="0" w:space="0" w:color="auto"/>
        <w:bottom w:val="none" w:sz="0" w:space="0" w:color="auto"/>
        <w:right w:val="none" w:sz="0" w:space="0" w:color="auto"/>
      </w:divBdr>
    </w:div>
    <w:div w:id="536043468">
      <w:marLeft w:val="0"/>
      <w:marRight w:val="0"/>
      <w:marTop w:val="0"/>
      <w:marBottom w:val="0"/>
      <w:divBdr>
        <w:top w:val="none" w:sz="0" w:space="0" w:color="auto"/>
        <w:left w:val="none" w:sz="0" w:space="0" w:color="auto"/>
        <w:bottom w:val="none" w:sz="0" w:space="0" w:color="auto"/>
        <w:right w:val="none" w:sz="0" w:space="0" w:color="auto"/>
      </w:divBdr>
    </w:div>
    <w:div w:id="536043469">
      <w:marLeft w:val="0"/>
      <w:marRight w:val="0"/>
      <w:marTop w:val="0"/>
      <w:marBottom w:val="0"/>
      <w:divBdr>
        <w:top w:val="none" w:sz="0" w:space="0" w:color="auto"/>
        <w:left w:val="none" w:sz="0" w:space="0" w:color="auto"/>
        <w:bottom w:val="none" w:sz="0" w:space="0" w:color="auto"/>
        <w:right w:val="none" w:sz="0" w:space="0" w:color="auto"/>
      </w:divBdr>
    </w:div>
    <w:div w:id="536043470">
      <w:marLeft w:val="0"/>
      <w:marRight w:val="0"/>
      <w:marTop w:val="0"/>
      <w:marBottom w:val="0"/>
      <w:divBdr>
        <w:top w:val="none" w:sz="0" w:space="0" w:color="auto"/>
        <w:left w:val="none" w:sz="0" w:space="0" w:color="auto"/>
        <w:bottom w:val="none" w:sz="0" w:space="0" w:color="auto"/>
        <w:right w:val="none" w:sz="0" w:space="0" w:color="auto"/>
      </w:divBdr>
    </w:div>
    <w:div w:id="121662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sartagency.com/" TargetMode="External"/><Relationship Id="rId3" Type="http://schemas.openxmlformats.org/officeDocument/2006/relationships/settings" Target="settings.xml"/><Relationship Id="rId7" Type="http://schemas.openxmlformats.org/officeDocument/2006/relationships/hyperlink" Target="http://kultura.mos.ru/youth_policy/your_projec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fondsci.ru/proje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10476</Words>
  <Characters>59719</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70055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51</cp:revision>
  <cp:lastPrinted>2017-10-17T11:26:00Z</cp:lastPrinted>
  <dcterms:created xsi:type="dcterms:W3CDTF">2019-11-04T18:46:00Z</dcterms:created>
  <dcterms:modified xsi:type="dcterms:W3CDTF">2024-06-27T07:51:00Z</dcterms:modified>
</cp:coreProperties>
</file>